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6B92B6" w14:textId="77777777" w:rsidR="00F23061" w:rsidRDefault="00F23061" w:rsidP="00F23061"/>
    <w:p w14:paraId="1BE83892" w14:textId="77777777" w:rsidR="00F23061" w:rsidRDefault="00F23061" w:rsidP="00F23061"/>
    <w:p w14:paraId="36CEF475" w14:textId="77777777" w:rsidR="00F23061" w:rsidRDefault="00F23061" w:rsidP="00F23061"/>
    <w:p w14:paraId="3C8507EB" w14:textId="77777777" w:rsidR="00F23061" w:rsidRDefault="00F23061" w:rsidP="00F23061"/>
    <w:p w14:paraId="568D8CEC" w14:textId="77777777" w:rsidR="00F23061" w:rsidRDefault="00F23061" w:rsidP="00F23061"/>
    <w:p w14:paraId="0F642FAD" w14:textId="77777777" w:rsidR="00F23061" w:rsidRDefault="00F23061" w:rsidP="00F23061"/>
    <w:p w14:paraId="1185AF95" w14:textId="77777777" w:rsidR="00F23061" w:rsidRDefault="00F23061" w:rsidP="00F23061"/>
    <w:p w14:paraId="50AD8F4A" w14:textId="77777777" w:rsidR="00F23061" w:rsidRDefault="00F23061" w:rsidP="00F23061"/>
    <w:p w14:paraId="2D5EF183" w14:textId="77777777" w:rsidR="00F23061" w:rsidRDefault="00F23061" w:rsidP="00F23061"/>
    <w:p w14:paraId="2E63EA16" w14:textId="77777777" w:rsidR="00F23061" w:rsidRDefault="00F23061" w:rsidP="00F23061"/>
    <w:p w14:paraId="4A180A02" w14:textId="77777777" w:rsidR="00F23061" w:rsidRDefault="00F23061" w:rsidP="00F23061"/>
    <w:p w14:paraId="1744DB86" w14:textId="77777777" w:rsidR="00F23061" w:rsidRDefault="00F23061" w:rsidP="00F23061"/>
    <w:p w14:paraId="47A673A1" w14:textId="77777777" w:rsidR="00F23061" w:rsidRDefault="00F23061" w:rsidP="00F23061"/>
    <w:p w14:paraId="57AEBA0F" w14:textId="77777777" w:rsidR="00F23061" w:rsidRDefault="00F23061" w:rsidP="00F23061"/>
    <w:p w14:paraId="6524B1BB" w14:textId="77777777" w:rsidR="00F23061" w:rsidRDefault="00F23061" w:rsidP="00F23061"/>
    <w:p w14:paraId="4BC33C6F" w14:textId="77777777" w:rsidR="00F23061" w:rsidRDefault="00F23061" w:rsidP="00F23061"/>
    <w:p w14:paraId="1BF23E93" w14:textId="77777777" w:rsidR="00F23061" w:rsidRDefault="00F23061" w:rsidP="00F23061"/>
    <w:p w14:paraId="3757557C" w14:textId="77777777" w:rsidR="00F23061" w:rsidRDefault="00F23061" w:rsidP="00F23061"/>
    <w:p w14:paraId="2C7745D9" w14:textId="77777777" w:rsidR="00F23061" w:rsidRDefault="00F23061" w:rsidP="00F23061"/>
    <w:p w14:paraId="76BF5A77" w14:textId="77777777" w:rsidR="00F23061" w:rsidRDefault="00F23061" w:rsidP="00F23061"/>
    <w:p w14:paraId="25FE6FC2" w14:textId="77777777" w:rsidR="00F23061" w:rsidRPr="00CE0066" w:rsidRDefault="00F23061" w:rsidP="00F23061"/>
    <w:p w14:paraId="2D1227F0"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C930073"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0D20D2">
        <w:rPr>
          <w:b/>
          <w:bCs/>
          <w:sz w:val="28"/>
          <w:szCs w:val="28"/>
        </w:rPr>
        <w:t>III. OBRAZCI ZA PRIPRAVO PONUDBE</w:t>
      </w:r>
    </w:p>
    <w:p w14:paraId="1E850296"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6FC100EB" w14:textId="77777777" w:rsidR="00F23061" w:rsidRPr="000D20D2" w:rsidRDefault="00F23061" w:rsidP="00F23061">
      <w:pPr>
        <w:pStyle w:val="Default"/>
        <w:jc w:val="both"/>
        <w:rPr>
          <w:rFonts w:ascii="Trebuchet MS" w:hAnsi="Trebuchet MS" w:cs="Trebuchet MS"/>
          <w:b/>
          <w:bCs/>
          <w:color w:val="auto"/>
          <w:sz w:val="28"/>
          <w:szCs w:val="28"/>
        </w:rPr>
      </w:pPr>
      <w:r w:rsidRPr="000D20D2">
        <w:rPr>
          <w:rFonts w:ascii="Trebuchet MS" w:hAnsi="Trebuchet MS" w:cs="Trebuchet MS"/>
          <w:color w:val="auto"/>
          <w:sz w:val="28"/>
          <w:szCs w:val="28"/>
        </w:rPr>
        <w:br w:type="page"/>
      </w:r>
    </w:p>
    <w:p w14:paraId="5A4D1BB3" w14:textId="77777777" w:rsidR="00F23061" w:rsidRPr="00CE0066" w:rsidRDefault="00F23061" w:rsidP="00F23061">
      <w:pPr>
        <w:pageBreakBefore/>
        <w:rPr>
          <w:b/>
          <w:bCs/>
          <w:shd w:val="clear" w:color="auto" w:fill="D9D9D9"/>
        </w:rPr>
      </w:pPr>
      <w:r w:rsidRPr="00CE0066">
        <w:rPr>
          <w:b/>
          <w:bCs/>
          <w:shd w:val="clear" w:color="auto" w:fill="D9D9D9"/>
        </w:rPr>
        <w:lastRenderedPageBreak/>
        <w:t>Obr_1</w:t>
      </w:r>
    </w:p>
    <w:p w14:paraId="5B2C8442" w14:textId="77777777" w:rsidR="00F23061" w:rsidRPr="00CE0066" w:rsidRDefault="00F23061" w:rsidP="00F23061">
      <w:pPr>
        <w:jc w:val="center"/>
        <w:rPr>
          <w:b/>
          <w:bCs/>
        </w:rPr>
      </w:pPr>
      <w:r w:rsidRPr="00CE0066">
        <w:rPr>
          <w:b/>
          <w:bCs/>
        </w:rPr>
        <w:t>PONUDBA ŠT.:______________</w:t>
      </w:r>
    </w:p>
    <w:p w14:paraId="55DAB6D6" w14:textId="77777777" w:rsidR="00F23061" w:rsidRDefault="00F23061" w:rsidP="00F23061">
      <w:pPr>
        <w:jc w:val="both"/>
        <w:rPr>
          <w:b/>
          <w:bCs/>
        </w:rPr>
      </w:pPr>
    </w:p>
    <w:p w14:paraId="42A507EF" w14:textId="77777777" w:rsidR="00F23061" w:rsidRDefault="00F23061" w:rsidP="00F23061">
      <w:pPr>
        <w:jc w:val="both"/>
        <w:rPr>
          <w:b/>
          <w:bCs/>
        </w:rPr>
      </w:pPr>
    </w:p>
    <w:p w14:paraId="502E2DA5" w14:textId="77777777" w:rsidR="00F23061" w:rsidRDefault="00F23061" w:rsidP="00F23061">
      <w:pPr>
        <w:jc w:val="both"/>
        <w:rPr>
          <w:b/>
          <w:bCs/>
        </w:rPr>
      </w:pPr>
    </w:p>
    <w:p w14:paraId="1699FA45" w14:textId="77777777" w:rsidR="00F23061" w:rsidRDefault="00F23061" w:rsidP="00F23061">
      <w:pPr>
        <w:pStyle w:val="Default"/>
        <w:jc w:val="both"/>
        <w:rPr>
          <w:rFonts w:ascii="Trebuchet MS" w:hAnsi="Trebuchet MS"/>
          <w:b/>
          <w:sz w:val="22"/>
          <w:szCs w:val="22"/>
        </w:rPr>
      </w:pPr>
      <w:r w:rsidRPr="00B45D70">
        <w:rPr>
          <w:rFonts w:ascii="Trebuchet MS" w:hAnsi="Trebuchet MS" w:cs="Trebuchet MS"/>
          <w:b/>
          <w:bCs/>
          <w:sz w:val="22"/>
          <w:szCs w:val="22"/>
        </w:rPr>
        <w:t>Predmet naročila:</w:t>
      </w:r>
      <w:r w:rsidRPr="00B45D70">
        <w:rPr>
          <w:rFonts w:ascii="Trebuchet MS" w:hAnsi="Trebuchet MS" w:cs="Trebuchet MS"/>
          <w:b/>
          <w:bCs/>
          <w:sz w:val="22"/>
          <w:szCs w:val="22"/>
        </w:rPr>
        <w:tab/>
      </w:r>
      <w:r w:rsidRPr="00B45D70">
        <w:rPr>
          <w:rFonts w:ascii="Trebuchet MS" w:hAnsi="Trebuchet MS"/>
          <w:b/>
          <w:sz w:val="22"/>
          <w:szCs w:val="22"/>
        </w:rPr>
        <w:t xml:space="preserve">»VZDRŽEVANJE SVETLOBNO PROMETNE SIGNALIZACIJE IN JAVNE </w:t>
      </w:r>
    </w:p>
    <w:p w14:paraId="2C22EF0D" w14:textId="77777777" w:rsidR="00F23061" w:rsidRPr="00B45D70" w:rsidRDefault="00F23061" w:rsidP="00F23061">
      <w:pPr>
        <w:pStyle w:val="Default"/>
        <w:ind w:left="1416" w:firstLine="708"/>
        <w:jc w:val="both"/>
        <w:rPr>
          <w:rFonts w:ascii="Trebuchet MS" w:hAnsi="Trebuchet MS" w:cs="Trebuchet MS"/>
          <w:b/>
          <w:bCs/>
          <w:sz w:val="22"/>
          <w:szCs w:val="22"/>
        </w:rPr>
      </w:pPr>
      <w:r w:rsidRPr="00B45D70">
        <w:rPr>
          <w:rFonts w:ascii="Trebuchet MS" w:hAnsi="Trebuchet MS"/>
          <w:b/>
          <w:sz w:val="22"/>
          <w:szCs w:val="22"/>
        </w:rPr>
        <w:t>RAZSVETLJAVE V MOC V ŠTIRIH LETIH (</w:t>
      </w:r>
      <w:r w:rsidRPr="00B45D70">
        <w:rPr>
          <w:rFonts w:ascii="Trebuchet MS" w:hAnsi="Trebuchet MS"/>
          <w:b/>
          <w:caps/>
          <w:sz w:val="22"/>
          <w:szCs w:val="22"/>
        </w:rPr>
        <w:t>2025–2028)«</w:t>
      </w:r>
    </w:p>
    <w:p w14:paraId="53399239" w14:textId="77777777" w:rsidR="00F23061" w:rsidRDefault="00F23061" w:rsidP="00F23061">
      <w:pPr>
        <w:pStyle w:val="Default"/>
        <w:jc w:val="both"/>
        <w:rPr>
          <w:rFonts w:ascii="Trebuchet MS" w:hAnsi="Trebuchet MS" w:cs="Trebuchet MS"/>
          <w:b/>
          <w:bCs/>
          <w:sz w:val="22"/>
          <w:szCs w:val="22"/>
        </w:rPr>
      </w:pPr>
    </w:p>
    <w:p w14:paraId="62AB8001" w14:textId="77777777" w:rsidR="00F23061" w:rsidRPr="00684D8E" w:rsidRDefault="00F23061" w:rsidP="00F23061">
      <w:pPr>
        <w:ind w:left="2130" w:hanging="2130"/>
        <w:rPr>
          <w:b/>
          <w:bCs/>
        </w:rPr>
      </w:pPr>
    </w:p>
    <w:p w14:paraId="685A8465" w14:textId="77777777" w:rsidR="00F23061" w:rsidRPr="002348C5" w:rsidRDefault="00F23061" w:rsidP="00F23061">
      <w:pPr>
        <w:jc w:val="both"/>
        <w:rPr>
          <w:b/>
          <w:bCs/>
        </w:rPr>
      </w:pPr>
      <w:r w:rsidRPr="00CE0066">
        <w:rPr>
          <w:b/>
          <w:bCs/>
        </w:rPr>
        <w:t>Naročnik:</w:t>
      </w:r>
      <w:r w:rsidRPr="00CE0066">
        <w:rPr>
          <w:b/>
          <w:bCs/>
        </w:rPr>
        <w:tab/>
      </w:r>
      <w:r w:rsidRPr="00CE0066">
        <w:rPr>
          <w:b/>
          <w:bCs/>
        </w:rPr>
        <w:tab/>
        <w:t xml:space="preserve">Mestna občina Celje, </w:t>
      </w:r>
      <w:r w:rsidRPr="002348C5">
        <w:rPr>
          <w:b/>
          <w:bCs/>
        </w:rPr>
        <w:t>Trg celjskih knezov 9, 3000 Celje</w:t>
      </w:r>
    </w:p>
    <w:p w14:paraId="73961551" w14:textId="77777777" w:rsidR="00F23061" w:rsidRDefault="00F23061" w:rsidP="00F23061">
      <w:pPr>
        <w:jc w:val="both"/>
      </w:pPr>
    </w:p>
    <w:p w14:paraId="5FBCC394" w14:textId="77777777" w:rsidR="00F23061" w:rsidRPr="00CE0066" w:rsidRDefault="00F23061" w:rsidP="00F23061">
      <w:pPr>
        <w:jc w:val="both"/>
      </w:pPr>
    </w:p>
    <w:p w14:paraId="67A7E80B" w14:textId="77777777" w:rsidR="00F23061" w:rsidRDefault="00F23061" w:rsidP="00F23061">
      <w:pPr>
        <w:pStyle w:val="default0"/>
        <w:jc w:val="both"/>
        <w:rPr>
          <w:rFonts w:ascii="Trebuchet MS" w:hAnsi="Trebuchet MS" w:cs="Trebuchet MS"/>
          <w:sz w:val="22"/>
          <w:szCs w:val="22"/>
        </w:rPr>
      </w:pPr>
      <w:r w:rsidRPr="005F3706">
        <w:rPr>
          <w:rFonts w:ascii="Trebuchet MS" w:hAnsi="Trebuchet MS" w:cs="Trebuchet MS"/>
          <w:sz w:val="22"/>
          <w:szCs w:val="22"/>
        </w:rPr>
        <w:t>Na podlagi javnega naročila</w:t>
      </w:r>
      <w:r>
        <w:rPr>
          <w:rFonts w:ascii="Trebuchet MS" w:hAnsi="Trebuchet MS" w:cs="Trebuchet MS"/>
          <w:sz w:val="22"/>
          <w:szCs w:val="22"/>
        </w:rPr>
        <w:t xml:space="preserve">, številka: </w:t>
      </w:r>
      <w:r w:rsidRPr="005259EE">
        <w:rPr>
          <w:rFonts w:ascii="Trebuchet MS" w:hAnsi="Trebuchet MS" w:cs="Trebuchet MS"/>
          <w:b/>
          <w:bCs/>
          <w:sz w:val="22"/>
          <w:szCs w:val="22"/>
        </w:rPr>
        <w:t>JN-</w:t>
      </w:r>
      <w:r>
        <w:rPr>
          <w:rFonts w:ascii="Trebuchet MS" w:hAnsi="Trebuchet MS" w:cs="Trebuchet MS"/>
          <w:b/>
          <w:bCs/>
          <w:sz w:val="22"/>
          <w:szCs w:val="22"/>
        </w:rPr>
        <w:t>002</w:t>
      </w:r>
      <w:r w:rsidRPr="005259EE">
        <w:rPr>
          <w:rFonts w:ascii="Trebuchet MS" w:hAnsi="Trebuchet MS" w:cs="Trebuchet MS"/>
          <w:b/>
          <w:bCs/>
          <w:sz w:val="22"/>
          <w:szCs w:val="22"/>
        </w:rPr>
        <w:t>-202</w:t>
      </w:r>
      <w:r>
        <w:rPr>
          <w:rFonts w:ascii="Trebuchet MS" w:hAnsi="Trebuchet MS" w:cs="Trebuchet MS"/>
          <w:b/>
          <w:bCs/>
          <w:sz w:val="22"/>
          <w:szCs w:val="22"/>
        </w:rPr>
        <w:t>4</w:t>
      </w:r>
      <w:r w:rsidRPr="005259EE">
        <w:rPr>
          <w:rFonts w:ascii="Trebuchet MS" w:hAnsi="Trebuchet MS" w:cs="Trebuchet MS"/>
          <w:b/>
          <w:bCs/>
          <w:sz w:val="22"/>
          <w:szCs w:val="22"/>
        </w:rPr>
        <w:t>-S</w:t>
      </w:r>
      <w:r>
        <w:rPr>
          <w:rFonts w:ascii="Trebuchet MS" w:hAnsi="Trebuchet MS" w:cs="Trebuchet MS"/>
          <w:sz w:val="22"/>
          <w:szCs w:val="22"/>
        </w:rPr>
        <w:t xml:space="preserve">, </w:t>
      </w:r>
      <w:r w:rsidRPr="00213264">
        <w:rPr>
          <w:rFonts w:ascii="Trebuchet MS" w:hAnsi="Trebuchet MS" w:cs="Trebuchet MS"/>
          <w:sz w:val="22"/>
          <w:szCs w:val="22"/>
        </w:rPr>
        <w:t xml:space="preserve">se prijavljamo na objavljeno javno naročilo in prilagamo našo ponudbeno dokumentacijo v skladu </w:t>
      </w:r>
      <w:r>
        <w:rPr>
          <w:rFonts w:ascii="Trebuchet MS" w:hAnsi="Trebuchet MS" w:cs="Trebuchet MS"/>
          <w:sz w:val="22"/>
          <w:szCs w:val="22"/>
        </w:rPr>
        <w:t>z navodili za izdelavo ponudbe.</w:t>
      </w:r>
    </w:p>
    <w:p w14:paraId="2F7DE1B0" w14:textId="77777777" w:rsidR="00F23061" w:rsidRDefault="00F23061" w:rsidP="00F23061">
      <w:pPr>
        <w:pStyle w:val="default0"/>
        <w:jc w:val="both"/>
      </w:pPr>
    </w:p>
    <w:p w14:paraId="0B47E1CD" w14:textId="77777777" w:rsidR="00F23061" w:rsidRPr="005F3706" w:rsidRDefault="00F23061" w:rsidP="00F23061">
      <w:pPr>
        <w:pStyle w:val="default0"/>
        <w:jc w:val="both"/>
      </w:pPr>
    </w:p>
    <w:p w14:paraId="5FAE262D" w14:textId="77777777" w:rsidR="00F23061" w:rsidRDefault="00F23061" w:rsidP="00F23061">
      <w:pPr>
        <w:rPr>
          <w:b/>
          <w:bCs/>
        </w:rPr>
      </w:pPr>
      <w:r w:rsidRPr="00CE0066">
        <w:rPr>
          <w:b/>
          <w:bCs/>
        </w:rPr>
        <w:t xml:space="preserve">PODATKI O </w:t>
      </w:r>
      <w:r>
        <w:rPr>
          <w:b/>
          <w:bCs/>
        </w:rPr>
        <w:t>PONUDNIKU</w:t>
      </w:r>
      <w:r w:rsidRPr="00CE0066">
        <w:rPr>
          <w:b/>
          <w:bCs/>
        </w:rPr>
        <w:t>:</w:t>
      </w:r>
    </w:p>
    <w:p w14:paraId="36FB68BC" w14:textId="77777777" w:rsidR="00F23061" w:rsidRPr="005974CD" w:rsidRDefault="00F23061" w:rsidP="00F23061">
      <w:pPr>
        <w:rPr>
          <w:rFonts w:eastAsia="Times New Roman"/>
          <w:b/>
          <w:bCs/>
          <w:lang w:eastAsia="sl-SI"/>
        </w:rPr>
      </w:pPr>
    </w:p>
    <w:tbl>
      <w:tblPr>
        <w:tblW w:w="9634" w:type="dxa"/>
        <w:tblInd w:w="2" w:type="dxa"/>
        <w:tblLayout w:type="fixed"/>
        <w:tblCellMar>
          <w:left w:w="71" w:type="dxa"/>
          <w:right w:w="71" w:type="dxa"/>
        </w:tblCellMar>
        <w:tblLook w:val="0000" w:firstRow="0" w:lastRow="0" w:firstColumn="0" w:lastColumn="0" w:noHBand="0" w:noVBand="0"/>
      </w:tblPr>
      <w:tblGrid>
        <w:gridCol w:w="3539"/>
        <w:gridCol w:w="6095"/>
      </w:tblGrid>
      <w:tr w:rsidR="00F23061" w:rsidRPr="005974CD" w14:paraId="255F7201" w14:textId="77777777" w:rsidTr="00924B9D">
        <w:tc>
          <w:tcPr>
            <w:tcW w:w="3539" w:type="dxa"/>
            <w:tcBorders>
              <w:top w:val="single" w:sz="2" w:space="0" w:color="000000"/>
              <w:left w:val="single" w:sz="2" w:space="0" w:color="000000"/>
              <w:bottom w:val="single" w:sz="2" w:space="0" w:color="000000"/>
            </w:tcBorders>
          </w:tcPr>
          <w:p w14:paraId="65EDCCB6"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Firma ponudnika:</w:t>
            </w:r>
          </w:p>
        </w:tc>
        <w:tc>
          <w:tcPr>
            <w:tcW w:w="6095" w:type="dxa"/>
            <w:tcBorders>
              <w:top w:val="single" w:sz="2" w:space="0" w:color="000000"/>
              <w:left w:val="single" w:sz="2" w:space="0" w:color="000000"/>
              <w:bottom w:val="single" w:sz="2" w:space="0" w:color="000000"/>
              <w:right w:val="single" w:sz="2" w:space="0" w:color="000000"/>
            </w:tcBorders>
          </w:tcPr>
          <w:p w14:paraId="6ED348D7" w14:textId="77777777" w:rsidR="00F23061" w:rsidRPr="005974CD" w:rsidRDefault="00F23061" w:rsidP="00924B9D">
            <w:pPr>
              <w:tabs>
                <w:tab w:val="left" w:pos="284"/>
              </w:tabs>
              <w:snapToGrid w:val="0"/>
              <w:ind w:left="181" w:hanging="181"/>
              <w:rPr>
                <w:rFonts w:eastAsia="Times New Roman"/>
                <w:lang w:eastAsia="sl-SI"/>
              </w:rPr>
            </w:pPr>
          </w:p>
          <w:p w14:paraId="3A9E616F" w14:textId="77777777" w:rsidR="00F23061" w:rsidRPr="005974CD" w:rsidRDefault="00F23061" w:rsidP="00924B9D">
            <w:pPr>
              <w:tabs>
                <w:tab w:val="left" w:pos="284"/>
              </w:tabs>
              <w:snapToGrid w:val="0"/>
              <w:ind w:left="181" w:hanging="181"/>
              <w:rPr>
                <w:rFonts w:eastAsia="Times New Roman"/>
                <w:lang w:eastAsia="sl-SI"/>
              </w:rPr>
            </w:pPr>
          </w:p>
          <w:p w14:paraId="690CA694"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57996817" w14:textId="77777777" w:rsidTr="00924B9D">
        <w:tc>
          <w:tcPr>
            <w:tcW w:w="3539" w:type="dxa"/>
            <w:tcBorders>
              <w:left w:val="single" w:sz="2" w:space="0" w:color="000000"/>
              <w:bottom w:val="single" w:sz="2" w:space="0" w:color="000000"/>
            </w:tcBorders>
          </w:tcPr>
          <w:p w14:paraId="59A55BF7"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Zakoniti zastopnik:</w:t>
            </w:r>
          </w:p>
        </w:tc>
        <w:tc>
          <w:tcPr>
            <w:tcW w:w="6095" w:type="dxa"/>
            <w:tcBorders>
              <w:left w:val="single" w:sz="2" w:space="0" w:color="000000"/>
              <w:bottom w:val="single" w:sz="2" w:space="0" w:color="000000"/>
              <w:right w:val="single" w:sz="2" w:space="0" w:color="000000"/>
            </w:tcBorders>
          </w:tcPr>
          <w:p w14:paraId="37C5F723" w14:textId="77777777" w:rsidR="00F23061" w:rsidRPr="005974CD" w:rsidRDefault="00F23061" w:rsidP="00924B9D">
            <w:pPr>
              <w:tabs>
                <w:tab w:val="left" w:pos="284"/>
              </w:tabs>
              <w:snapToGrid w:val="0"/>
              <w:ind w:left="181" w:hanging="181"/>
              <w:rPr>
                <w:rFonts w:eastAsia="Times New Roman"/>
                <w:lang w:eastAsia="sl-SI"/>
              </w:rPr>
            </w:pPr>
          </w:p>
          <w:p w14:paraId="40A6BC7A"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78A5985B" w14:textId="77777777" w:rsidTr="00924B9D">
        <w:tc>
          <w:tcPr>
            <w:tcW w:w="3539" w:type="dxa"/>
            <w:tcBorders>
              <w:left w:val="single" w:sz="2" w:space="0" w:color="000000"/>
              <w:bottom w:val="single" w:sz="2" w:space="0" w:color="000000"/>
            </w:tcBorders>
          </w:tcPr>
          <w:p w14:paraId="333B170B"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Identifikacijska številka za DDV:</w:t>
            </w:r>
          </w:p>
        </w:tc>
        <w:tc>
          <w:tcPr>
            <w:tcW w:w="6095" w:type="dxa"/>
            <w:tcBorders>
              <w:left w:val="single" w:sz="2" w:space="0" w:color="000000"/>
              <w:bottom w:val="single" w:sz="2" w:space="0" w:color="000000"/>
              <w:right w:val="single" w:sz="2" w:space="0" w:color="000000"/>
            </w:tcBorders>
          </w:tcPr>
          <w:p w14:paraId="7CEFCEEB" w14:textId="77777777" w:rsidR="00F23061" w:rsidRPr="005974CD" w:rsidRDefault="00F23061" w:rsidP="00924B9D">
            <w:pPr>
              <w:tabs>
                <w:tab w:val="left" w:pos="284"/>
              </w:tabs>
              <w:snapToGrid w:val="0"/>
              <w:ind w:left="181" w:hanging="181"/>
              <w:rPr>
                <w:rFonts w:eastAsia="Times New Roman"/>
                <w:lang w:eastAsia="sl-SI"/>
              </w:rPr>
            </w:pPr>
          </w:p>
          <w:p w14:paraId="16E209FB"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6B8599BC" w14:textId="77777777" w:rsidTr="00924B9D">
        <w:tc>
          <w:tcPr>
            <w:tcW w:w="3539" w:type="dxa"/>
            <w:tcBorders>
              <w:left w:val="single" w:sz="2" w:space="0" w:color="000000"/>
              <w:bottom w:val="single" w:sz="2" w:space="0" w:color="000000"/>
            </w:tcBorders>
          </w:tcPr>
          <w:p w14:paraId="03D2C16A"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Matična številka:</w:t>
            </w:r>
          </w:p>
        </w:tc>
        <w:tc>
          <w:tcPr>
            <w:tcW w:w="6095" w:type="dxa"/>
            <w:tcBorders>
              <w:left w:val="single" w:sz="2" w:space="0" w:color="000000"/>
              <w:bottom w:val="single" w:sz="2" w:space="0" w:color="000000"/>
              <w:right w:val="single" w:sz="2" w:space="0" w:color="000000"/>
            </w:tcBorders>
          </w:tcPr>
          <w:p w14:paraId="4752B7C7" w14:textId="77777777" w:rsidR="00F23061" w:rsidRPr="005974CD" w:rsidRDefault="00F23061" w:rsidP="00924B9D">
            <w:pPr>
              <w:tabs>
                <w:tab w:val="left" w:pos="284"/>
              </w:tabs>
              <w:snapToGrid w:val="0"/>
              <w:ind w:left="181" w:hanging="181"/>
              <w:rPr>
                <w:rFonts w:eastAsia="Times New Roman"/>
                <w:lang w:eastAsia="sl-SI"/>
              </w:rPr>
            </w:pPr>
          </w:p>
          <w:p w14:paraId="4B6136F1"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66722C9C" w14:textId="77777777" w:rsidTr="00924B9D">
        <w:tc>
          <w:tcPr>
            <w:tcW w:w="3539" w:type="dxa"/>
            <w:tcBorders>
              <w:left w:val="single" w:sz="2" w:space="0" w:color="000000"/>
              <w:bottom w:val="single" w:sz="2" w:space="0" w:color="000000"/>
            </w:tcBorders>
          </w:tcPr>
          <w:p w14:paraId="7F67A77F"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Poslovni naslov:</w:t>
            </w:r>
          </w:p>
        </w:tc>
        <w:tc>
          <w:tcPr>
            <w:tcW w:w="6095" w:type="dxa"/>
            <w:tcBorders>
              <w:left w:val="single" w:sz="2" w:space="0" w:color="000000"/>
              <w:bottom w:val="single" w:sz="2" w:space="0" w:color="000000"/>
              <w:right w:val="single" w:sz="2" w:space="0" w:color="000000"/>
            </w:tcBorders>
          </w:tcPr>
          <w:p w14:paraId="4691AA0C" w14:textId="77777777" w:rsidR="00F23061" w:rsidRPr="005974CD" w:rsidRDefault="00F23061" w:rsidP="00924B9D">
            <w:pPr>
              <w:tabs>
                <w:tab w:val="left" w:pos="284"/>
              </w:tabs>
              <w:snapToGrid w:val="0"/>
              <w:ind w:left="181" w:hanging="181"/>
              <w:rPr>
                <w:rFonts w:eastAsia="Times New Roman"/>
                <w:lang w:eastAsia="sl-SI"/>
              </w:rPr>
            </w:pPr>
          </w:p>
          <w:p w14:paraId="5D357263"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1C506B7F" w14:textId="77777777" w:rsidTr="00924B9D">
        <w:tc>
          <w:tcPr>
            <w:tcW w:w="3539" w:type="dxa"/>
            <w:tcBorders>
              <w:left w:val="single" w:sz="2" w:space="0" w:color="000000"/>
              <w:bottom w:val="single" w:sz="2" w:space="0" w:color="000000"/>
            </w:tcBorders>
          </w:tcPr>
          <w:p w14:paraId="4526450C"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Elektronski naslov:</w:t>
            </w:r>
          </w:p>
        </w:tc>
        <w:tc>
          <w:tcPr>
            <w:tcW w:w="6095" w:type="dxa"/>
            <w:tcBorders>
              <w:left w:val="single" w:sz="2" w:space="0" w:color="000000"/>
              <w:bottom w:val="single" w:sz="2" w:space="0" w:color="000000"/>
              <w:right w:val="single" w:sz="2" w:space="0" w:color="000000"/>
            </w:tcBorders>
          </w:tcPr>
          <w:p w14:paraId="6833B82C" w14:textId="77777777" w:rsidR="00F23061" w:rsidRPr="005974CD" w:rsidRDefault="00F23061" w:rsidP="00924B9D">
            <w:pPr>
              <w:tabs>
                <w:tab w:val="left" w:pos="284"/>
              </w:tabs>
              <w:snapToGrid w:val="0"/>
              <w:ind w:left="181" w:hanging="181"/>
              <w:rPr>
                <w:rFonts w:eastAsia="Times New Roman"/>
                <w:lang w:eastAsia="sl-SI"/>
              </w:rPr>
            </w:pPr>
          </w:p>
          <w:p w14:paraId="232D4F85"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6F461E3B" w14:textId="77777777" w:rsidTr="00924B9D">
        <w:tc>
          <w:tcPr>
            <w:tcW w:w="3539" w:type="dxa"/>
            <w:tcBorders>
              <w:left w:val="single" w:sz="2" w:space="0" w:color="000000"/>
              <w:bottom w:val="single" w:sz="2" w:space="0" w:color="000000"/>
            </w:tcBorders>
          </w:tcPr>
          <w:p w14:paraId="5438BA3B" w14:textId="77777777" w:rsidR="00F23061" w:rsidRPr="005974CD" w:rsidRDefault="00F23061" w:rsidP="00924B9D">
            <w:pPr>
              <w:tabs>
                <w:tab w:val="left" w:pos="284"/>
              </w:tabs>
              <w:snapToGrid w:val="0"/>
              <w:spacing w:before="60" w:after="60"/>
              <w:ind w:left="181" w:hanging="181"/>
              <w:rPr>
                <w:rFonts w:eastAsia="Times New Roman"/>
                <w:lang w:eastAsia="sl-SI"/>
              </w:rPr>
            </w:pPr>
            <w:r w:rsidRPr="005974CD">
              <w:rPr>
                <w:rFonts w:eastAsia="Times New Roman"/>
                <w:lang w:eastAsia="sl-SI"/>
              </w:rPr>
              <w:t>Telefonska številka:</w:t>
            </w:r>
          </w:p>
        </w:tc>
        <w:tc>
          <w:tcPr>
            <w:tcW w:w="6095" w:type="dxa"/>
            <w:tcBorders>
              <w:left w:val="single" w:sz="2" w:space="0" w:color="000000"/>
              <w:bottom w:val="single" w:sz="2" w:space="0" w:color="000000"/>
              <w:right w:val="single" w:sz="2" w:space="0" w:color="000000"/>
            </w:tcBorders>
          </w:tcPr>
          <w:p w14:paraId="1F4D5422" w14:textId="77777777" w:rsidR="00F23061" w:rsidRPr="005974CD" w:rsidRDefault="00F23061" w:rsidP="00924B9D">
            <w:pPr>
              <w:tabs>
                <w:tab w:val="left" w:pos="284"/>
              </w:tabs>
              <w:snapToGrid w:val="0"/>
              <w:ind w:left="181" w:hanging="181"/>
              <w:rPr>
                <w:rFonts w:eastAsia="Times New Roman"/>
                <w:lang w:eastAsia="sl-SI"/>
              </w:rPr>
            </w:pPr>
          </w:p>
          <w:p w14:paraId="74A16900"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5E844700" w14:textId="77777777" w:rsidTr="00924B9D">
        <w:tc>
          <w:tcPr>
            <w:tcW w:w="3539" w:type="dxa"/>
            <w:tcBorders>
              <w:left w:val="single" w:sz="2" w:space="0" w:color="000000"/>
              <w:bottom w:val="single" w:sz="4" w:space="0" w:color="auto"/>
            </w:tcBorders>
          </w:tcPr>
          <w:p w14:paraId="7002B9BD"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Številka poslovnega računa in banka, ki vodi račun:</w:t>
            </w:r>
          </w:p>
        </w:tc>
        <w:tc>
          <w:tcPr>
            <w:tcW w:w="6095" w:type="dxa"/>
            <w:tcBorders>
              <w:left w:val="single" w:sz="2" w:space="0" w:color="000000"/>
              <w:bottom w:val="single" w:sz="4" w:space="0" w:color="auto"/>
              <w:right w:val="single" w:sz="2" w:space="0" w:color="000000"/>
            </w:tcBorders>
          </w:tcPr>
          <w:p w14:paraId="339C6EB0" w14:textId="77777777" w:rsidR="00F23061" w:rsidRPr="005974CD" w:rsidRDefault="00F23061" w:rsidP="00924B9D">
            <w:pPr>
              <w:tabs>
                <w:tab w:val="left" w:pos="284"/>
              </w:tabs>
              <w:snapToGrid w:val="0"/>
              <w:ind w:left="181" w:hanging="181"/>
              <w:rPr>
                <w:rFonts w:eastAsia="Times New Roman"/>
                <w:lang w:eastAsia="sl-SI"/>
              </w:rPr>
            </w:pPr>
          </w:p>
          <w:p w14:paraId="134F267D"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537AEBD6" w14:textId="77777777" w:rsidTr="00924B9D">
        <w:tc>
          <w:tcPr>
            <w:tcW w:w="3539" w:type="dxa"/>
            <w:tcBorders>
              <w:left w:val="single" w:sz="2" w:space="0" w:color="000000"/>
              <w:bottom w:val="single" w:sz="4" w:space="0" w:color="auto"/>
            </w:tcBorders>
          </w:tcPr>
          <w:p w14:paraId="13A4B0AE"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MSP</w:t>
            </w:r>
            <w:r w:rsidRPr="005974CD">
              <w:rPr>
                <w:rFonts w:eastAsia="Times New Roman"/>
                <w:vertAlign w:val="superscript"/>
                <w:lang w:eastAsia="sl-SI"/>
              </w:rPr>
              <w:footnoteReference w:id="1"/>
            </w:r>
            <w:r w:rsidRPr="005974CD">
              <w:rPr>
                <w:rFonts w:eastAsia="Times New Roman"/>
                <w:lang w:eastAsia="sl-SI"/>
              </w:rPr>
              <w:t xml:space="preserve"> (obkrožiti DA / NE)</w:t>
            </w:r>
          </w:p>
          <w:p w14:paraId="301AC958" w14:textId="77777777" w:rsidR="00F23061" w:rsidRPr="005974CD" w:rsidRDefault="00F23061" w:rsidP="00924B9D">
            <w:pPr>
              <w:snapToGrid w:val="0"/>
              <w:spacing w:before="60" w:after="60"/>
              <w:rPr>
                <w:rFonts w:eastAsia="Times New Roman"/>
                <w:lang w:eastAsia="sl-SI"/>
              </w:rPr>
            </w:pPr>
          </w:p>
        </w:tc>
        <w:tc>
          <w:tcPr>
            <w:tcW w:w="6095" w:type="dxa"/>
            <w:tcBorders>
              <w:left w:val="single" w:sz="2" w:space="0" w:color="000000"/>
              <w:bottom w:val="single" w:sz="4" w:space="0" w:color="auto"/>
              <w:right w:val="single" w:sz="2" w:space="0" w:color="000000"/>
            </w:tcBorders>
          </w:tcPr>
          <w:p w14:paraId="0EAB0F69" w14:textId="77777777" w:rsidR="00F23061" w:rsidRPr="005974CD" w:rsidRDefault="00F23061" w:rsidP="00924B9D">
            <w:pPr>
              <w:tabs>
                <w:tab w:val="left" w:pos="284"/>
              </w:tabs>
              <w:snapToGrid w:val="0"/>
              <w:ind w:left="181" w:hanging="181"/>
              <w:rPr>
                <w:rFonts w:eastAsia="Times New Roman"/>
                <w:lang w:eastAsia="sl-SI"/>
              </w:rPr>
            </w:pPr>
            <w:r w:rsidRPr="005974CD">
              <w:rPr>
                <w:rFonts w:eastAsia="Times New Roman"/>
                <w:lang w:eastAsia="sl-SI"/>
              </w:rPr>
              <w:t>DA         NE</w:t>
            </w:r>
          </w:p>
        </w:tc>
      </w:tr>
      <w:tr w:rsidR="00F23061" w:rsidRPr="005974CD" w14:paraId="737CC5E4" w14:textId="77777777" w:rsidTr="00924B9D">
        <w:tc>
          <w:tcPr>
            <w:tcW w:w="3539" w:type="dxa"/>
            <w:tcBorders>
              <w:top w:val="single" w:sz="4" w:space="0" w:color="auto"/>
              <w:left w:val="single" w:sz="4" w:space="0" w:color="auto"/>
              <w:bottom w:val="single" w:sz="4" w:space="0" w:color="auto"/>
            </w:tcBorders>
          </w:tcPr>
          <w:p w14:paraId="2DB64F87"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 xml:space="preserve">Odgovorna oseba za podpis pogodbe: </w:t>
            </w:r>
          </w:p>
        </w:tc>
        <w:tc>
          <w:tcPr>
            <w:tcW w:w="6095" w:type="dxa"/>
            <w:tcBorders>
              <w:top w:val="single" w:sz="4" w:space="0" w:color="auto"/>
              <w:left w:val="single" w:sz="2" w:space="0" w:color="000000"/>
              <w:bottom w:val="single" w:sz="4" w:space="0" w:color="auto"/>
              <w:right w:val="single" w:sz="4" w:space="0" w:color="auto"/>
            </w:tcBorders>
          </w:tcPr>
          <w:p w14:paraId="4615BF44" w14:textId="77777777" w:rsidR="00F23061" w:rsidRPr="005974CD" w:rsidRDefault="00F23061" w:rsidP="00924B9D">
            <w:pPr>
              <w:tabs>
                <w:tab w:val="left" w:pos="284"/>
              </w:tabs>
              <w:snapToGrid w:val="0"/>
              <w:ind w:left="181" w:hanging="181"/>
              <w:rPr>
                <w:rFonts w:eastAsia="Times New Roman"/>
                <w:lang w:eastAsia="sl-SI"/>
              </w:rPr>
            </w:pPr>
          </w:p>
          <w:p w14:paraId="4B5769A5"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75FECADC" w14:textId="77777777" w:rsidTr="00924B9D">
        <w:tc>
          <w:tcPr>
            <w:tcW w:w="3539" w:type="dxa"/>
            <w:tcBorders>
              <w:top w:val="single" w:sz="4" w:space="0" w:color="auto"/>
              <w:left w:val="single" w:sz="2" w:space="0" w:color="000000"/>
              <w:bottom w:val="single" w:sz="2" w:space="0" w:color="000000"/>
            </w:tcBorders>
          </w:tcPr>
          <w:p w14:paraId="14C0ABB3"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 xml:space="preserve">Funkcija odgovorne osebe za podpis pogodbe: </w:t>
            </w:r>
          </w:p>
        </w:tc>
        <w:tc>
          <w:tcPr>
            <w:tcW w:w="6095" w:type="dxa"/>
            <w:tcBorders>
              <w:top w:val="single" w:sz="4" w:space="0" w:color="auto"/>
              <w:left w:val="single" w:sz="2" w:space="0" w:color="000000"/>
              <w:bottom w:val="single" w:sz="2" w:space="0" w:color="000000"/>
              <w:right w:val="single" w:sz="2" w:space="0" w:color="000000"/>
            </w:tcBorders>
          </w:tcPr>
          <w:p w14:paraId="3E87ACD9"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4294F027" w14:textId="77777777" w:rsidTr="00924B9D">
        <w:tc>
          <w:tcPr>
            <w:tcW w:w="3539" w:type="dxa"/>
            <w:tcBorders>
              <w:left w:val="single" w:sz="2" w:space="0" w:color="000000"/>
              <w:bottom w:val="single" w:sz="2" w:space="0" w:color="000000"/>
            </w:tcBorders>
          </w:tcPr>
          <w:p w14:paraId="4AB94572"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 xml:space="preserve">Kontaktna oseba: </w:t>
            </w:r>
          </w:p>
        </w:tc>
        <w:tc>
          <w:tcPr>
            <w:tcW w:w="6095" w:type="dxa"/>
            <w:tcBorders>
              <w:left w:val="single" w:sz="2" w:space="0" w:color="000000"/>
              <w:bottom w:val="single" w:sz="2" w:space="0" w:color="000000"/>
              <w:right w:val="single" w:sz="2" w:space="0" w:color="000000"/>
            </w:tcBorders>
          </w:tcPr>
          <w:p w14:paraId="40A9F311" w14:textId="77777777" w:rsidR="00F23061" w:rsidRPr="005974CD" w:rsidRDefault="00F23061" w:rsidP="00924B9D">
            <w:pPr>
              <w:tabs>
                <w:tab w:val="left" w:pos="284"/>
              </w:tabs>
              <w:snapToGrid w:val="0"/>
              <w:ind w:left="181" w:hanging="181"/>
              <w:rPr>
                <w:rFonts w:eastAsia="Times New Roman"/>
                <w:lang w:eastAsia="sl-SI"/>
              </w:rPr>
            </w:pPr>
          </w:p>
          <w:p w14:paraId="52DEA60C"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6C22C369" w14:textId="77777777" w:rsidTr="00924B9D">
        <w:tc>
          <w:tcPr>
            <w:tcW w:w="3539" w:type="dxa"/>
            <w:tcBorders>
              <w:left w:val="single" w:sz="2" w:space="0" w:color="000000"/>
              <w:bottom w:val="single" w:sz="2" w:space="0" w:color="000000"/>
            </w:tcBorders>
          </w:tcPr>
          <w:p w14:paraId="66CDE12E"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 xml:space="preserve">Telefon kontaktne osebe: </w:t>
            </w:r>
          </w:p>
        </w:tc>
        <w:tc>
          <w:tcPr>
            <w:tcW w:w="6095" w:type="dxa"/>
            <w:tcBorders>
              <w:left w:val="single" w:sz="2" w:space="0" w:color="000000"/>
              <w:bottom w:val="single" w:sz="2" w:space="0" w:color="000000"/>
              <w:right w:val="single" w:sz="2" w:space="0" w:color="000000"/>
            </w:tcBorders>
          </w:tcPr>
          <w:p w14:paraId="034499D3" w14:textId="77777777" w:rsidR="00F23061" w:rsidRPr="005974CD" w:rsidRDefault="00F23061" w:rsidP="00924B9D">
            <w:pPr>
              <w:tabs>
                <w:tab w:val="left" w:pos="284"/>
              </w:tabs>
              <w:snapToGrid w:val="0"/>
              <w:ind w:left="181" w:hanging="181"/>
              <w:rPr>
                <w:rFonts w:eastAsia="Times New Roman"/>
                <w:lang w:eastAsia="sl-SI"/>
              </w:rPr>
            </w:pPr>
          </w:p>
          <w:p w14:paraId="79CDEDA5" w14:textId="77777777" w:rsidR="00F23061" w:rsidRPr="005974CD" w:rsidRDefault="00F23061" w:rsidP="00924B9D">
            <w:pPr>
              <w:tabs>
                <w:tab w:val="left" w:pos="284"/>
              </w:tabs>
              <w:snapToGrid w:val="0"/>
              <w:ind w:left="181" w:hanging="181"/>
              <w:rPr>
                <w:rFonts w:eastAsia="Times New Roman"/>
                <w:lang w:eastAsia="sl-SI"/>
              </w:rPr>
            </w:pPr>
          </w:p>
        </w:tc>
      </w:tr>
      <w:tr w:rsidR="00F23061" w:rsidRPr="005974CD" w14:paraId="4DB07F8E" w14:textId="77777777" w:rsidTr="00924B9D">
        <w:tc>
          <w:tcPr>
            <w:tcW w:w="3539" w:type="dxa"/>
            <w:tcBorders>
              <w:left w:val="single" w:sz="2" w:space="0" w:color="000000"/>
              <w:bottom w:val="single" w:sz="2" w:space="0" w:color="000000"/>
            </w:tcBorders>
          </w:tcPr>
          <w:p w14:paraId="0CAF7647" w14:textId="77777777" w:rsidR="00F23061" w:rsidRPr="005974CD" w:rsidRDefault="00F23061" w:rsidP="00924B9D">
            <w:pPr>
              <w:snapToGrid w:val="0"/>
              <w:spacing w:before="60" w:after="60"/>
              <w:rPr>
                <w:rFonts w:eastAsia="Times New Roman"/>
                <w:lang w:eastAsia="sl-SI"/>
              </w:rPr>
            </w:pPr>
            <w:r w:rsidRPr="005974CD">
              <w:rPr>
                <w:rFonts w:eastAsia="Times New Roman"/>
                <w:lang w:eastAsia="sl-SI"/>
              </w:rPr>
              <w:t xml:space="preserve">Elektronski naslov kontaktne osebe: </w:t>
            </w:r>
          </w:p>
        </w:tc>
        <w:tc>
          <w:tcPr>
            <w:tcW w:w="6095" w:type="dxa"/>
            <w:tcBorders>
              <w:left w:val="single" w:sz="2" w:space="0" w:color="000000"/>
              <w:bottom w:val="single" w:sz="2" w:space="0" w:color="000000"/>
              <w:right w:val="single" w:sz="2" w:space="0" w:color="000000"/>
            </w:tcBorders>
          </w:tcPr>
          <w:p w14:paraId="42594142" w14:textId="77777777" w:rsidR="00F23061" w:rsidRPr="005974CD" w:rsidRDefault="00F23061" w:rsidP="00924B9D">
            <w:pPr>
              <w:tabs>
                <w:tab w:val="left" w:pos="284"/>
              </w:tabs>
              <w:snapToGrid w:val="0"/>
              <w:ind w:left="181" w:hanging="181"/>
              <w:rPr>
                <w:rFonts w:eastAsia="Times New Roman"/>
                <w:lang w:eastAsia="sl-SI"/>
              </w:rPr>
            </w:pPr>
          </w:p>
          <w:p w14:paraId="7529550B" w14:textId="77777777" w:rsidR="00F23061" w:rsidRPr="005974CD" w:rsidRDefault="00F23061" w:rsidP="00924B9D">
            <w:pPr>
              <w:tabs>
                <w:tab w:val="left" w:pos="284"/>
              </w:tabs>
              <w:snapToGrid w:val="0"/>
              <w:ind w:left="181" w:hanging="181"/>
              <w:rPr>
                <w:rFonts w:eastAsia="Times New Roman"/>
                <w:lang w:eastAsia="sl-SI"/>
              </w:rPr>
            </w:pPr>
          </w:p>
        </w:tc>
      </w:tr>
    </w:tbl>
    <w:p w14:paraId="071A4E78" w14:textId="77777777" w:rsidR="00F23061" w:rsidRPr="005974CD" w:rsidRDefault="00F23061" w:rsidP="00F23061"/>
    <w:p w14:paraId="174109F1" w14:textId="77777777" w:rsidR="00F23061" w:rsidRPr="00CE0066" w:rsidRDefault="00F23061" w:rsidP="00F23061"/>
    <w:p w14:paraId="35272CCE" w14:textId="77777777" w:rsidR="00F23061" w:rsidRPr="00CE0066" w:rsidRDefault="00F23061" w:rsidP="00F23061">
      <w:pPr>
        <w:rPr>
          <w:i/>
          <w:iCs/>
        </w:rPr>
      </w:pPr>
      <w:r w:rsidRPr="00CE0066">
        <w:rPr>
          <w:b/>
          <w:bCs/>
        </w:rPr>
        <w:lastRenderedPageBreak/>
        <w:t>NAČIN PREDLOŽITVE PONUDBE:</w:t>
      </w:r>
      <w:r>
        <w:rPr>
          <w:b/>
          <w:bCs/>
        </w:rPr>
        <w:t xml:space="preserve">   </w:t>
      </w:r>
      <w:r w:rsidRPr="00CE0066">
        <w:rPr>
          <w:i/>
          <w:iCs/>
        </w:rPr>
        <w:t>(opomba: ustrezno obkrožiti)</w:t>
      </w:r>
    </w:p>
    <w:p w14:paraId="3AEEB4E6" w14:textId="77777777" w:rsidR="00F23061" w:rsidRPr="00CE0066" w:rsidRDefault="00F23061" w:rsidP="00F23061"/>
    <w:p w14:paraId="729EC221" w14:textId="77777777" w:rsidR="00F23061" w:rsidRPr="009619F9" w:rsidRDefault="00F23061" w:rsidP="00F23061">
      <w:pPr>
        <w:rPr>
          <w:b/>
          <w:bCs/>
        </w:rPr>
      </w:pPr>
      <w:r w:rsidRPr="009619F9">
        <w:rPr>
          <w:b/>
          <w:bCs/>
        </w:rPr>
        <w:t>Izjavljamo, da dajemo ponudbo:</w:t>
      </w:r>
    </w:p>
    <w:p w14:paraId="4F8A5F61" w14:textId="77777777" w:rsidR="00F23061" w:rsidRPr="00CE0066" w:rsidRDefault="00F23061" w:rsidP="00F23061">
      <w:r w:rsidRPr="00CE0066">
        <w:t>a) samostojno – kot samostojen ponudnik</w:t>
      </w:r>
    </w:p>
    <w:p w14:paraId="0A79DB97" w14:textId="77777777" w:rsidR="00F23061" w:rsidRPr="00CE0066" w:rsidRDefault="00F23061" w:rsidP="00F23061">
      <w:r w:rsidRPr="00CE0066">
        <w:t>b) s podizvajalci – kot samostojen ponudnik s podizvajalci</w:t>
      </w:r>
    </w:p>
    <w:p w14:paraId="7FE9F10A" w14:textId="77777777" w:rsidR="00F23061" w:rsidRPr="00CE0066" w:rsidRDefault="00F23061" w:rsidP="00F23061">
      <w:r w:rsidRPr="00CE0066">
        <w:t>c) skupno ponudbo – kot vodilni partner v skupini ponudnikov</w:t>
      </w:r>
    </w:p>
    <w:p w14:paraId="4CD10DE2" w14:textId="77777777" w:rsidR="00F23061" w:rsidRDefault="00F23061" w:rsidP="00F23061"/>
    <w:p w14:paraId="0B0E7DAF" w14:textId="77777777" w:rsidR="00F23061" w:rsidRDefault="00F23061" w:rsidP="00F23061"/>
    <w:p w14:paraId="45F8493D" w14:textId="77777777" w:rsidR="00F23061" w:rsidRDefault="00F23061" w:rsidP="00F23061"/>
    <w:p w14:paraId="611E7882" w14:textId="77777777" w:rsidR="00F23061" w:rsidRPr="00BC6C60" w:rsidRDefault="00F23061" w:rsidP="00F23061">
      <w:pPr>
        <w:rPr>
          <w:rFonts w:eastAsia="Times New Roman"/>
          <w:lang w:eastAsia="sl-SI"/>
        </w:rPr>
      </w:pPr>
    </w:p>
    <w:tbl>
      <w:tblPr>
        <w:tblW w:w="9777" w:type="dxa"/>
        <w:tblInd w:w="2" w:type="dxa"/>
        <w:tblLayout w:type="fixed"/>
        <w:tblLook w:val="0000" w:firstRow="0" w:lastRow="0" w:firstColumn="0" w:lastColumn="0" w:noHBand="0" w:noVBand="0"/>
      </w:tblPr>
      <w:tblGrid>
        <w:gridCol w:w="4888"/>
        <w:gridCol w:w="4889"/>
      </w:tblGrid>
      <w:tr w:rsidR="00F23061" w:rsidRPr="00BC6C60" w14:paraId="3D61EE37" w14:textId="77777777" w:rsidTr="00924B9D">
        <w:tc>
          <w:tcPr>
            <w:tcW w:w="4888" w:type="dxa"/>
            <w:vAlign w:val="center"/>
          </w:tcPr>
          <w:p w14:paraId="6901FAC6" w14:textId="77777777" w:rsidR="00F23061" w:rsidRPr="00BC6C60" w:rsidRDefault="00F23061" w:rsidP="00924B9D">
            <w:pPr>
              <w:snapToGrid w:val="0"/>
              <w:spacing w:before="60" w:after="40"/>
              <w:rPr>
                <w:rFonts w:eastAsia="Times New Roman"/>
                <w:lang w:eastAsia="sl-SI"/>
              </w:rPr>
            </w:pPr>
            <w:r w:rsidRPr="00BC6C60">
              <w:rPr>
                <w:rFonts w:eastAsia="Times New Roman"/>
                <w:lang w:eastAsia="sl-SI"/>
              </w:rPr>
              <w:t>Kraj in datum:</w:t>
            </w:r>
          </w:p>
        </w:tc>
        <w:tc>
          <w:tcPr>
            <w:tcW w:w="4889" w:type="dxa"/>
            <w:vAlign w:val="center"/>
          </w:tcPr>
          <w:p w14:paraId="0BFE7F2F" w14:textId="77777777" w:rsidR="00F23061" w:rsidRPr="00BC6C60" w:rsidRDefault="00F23061" w:rsidP="00924B9D">
            <w:pPr>
              <w:snapToGrid w:val="0"/>
              <w:spacing w:before="60" w:after="40"/>
              <w:rPr>
                <w:rFonts w:eastAsia="Times New Roman"/>
                <w:lang w:eastAsia="sl-SI"/>
              </w:rPr>
            </w:pPr>
            <w:r w:rsidRPr="00BC6C60">
              <w:rPr>
                <w:rFonts w:eastAsia="Times New Roman"/>
                <w:lang w:eastAsia="sl-SI"/>
              </w:rPr>
              <w:t>Ime in priimek zakonitega zastopnika:</w:t>
            </w:r>
          </w:p>
        </w:tc>
      </w:tr>
      <w:tr w:rsidR="00F23061" w:rsidRPr="00BC6C60" w14:paraId="31E4BDC6" w14:textId="77777777" w:rsidTr="00924B9D">
        <w:tc>
          <w:tcPr>
            <w:tcW w:w="4888" w:type="dxa"/>
            <w:vAlign w:val="center"/>
          </w:tcPr>
          <w:p w14:paraId="70FC7A09" w14:textId="77777777" w:rsidR="00F23061" w:rsidRPr="00BC6C60" w:rsidRDefault="00F23061" w:rsidP="00924B9D">
            <w:pPr>
              <w:snapToGrid w:val="0"/>
              <w:spacing w:before="60" w:after="40"/>
              <w:rPr>
                <w:rFonts w:eastAsia="Times New Roman"/>
                <w:lang w:eastAsia="sl-SI"/>
              </w:rPr>
            </w:pPr>
            <w:r w:rsidRPr="00BC6C60">
              <w:rPr>
                <w:rFonts w:eastAsia="Times New Roman"/>
                <w:lang w:eastAsia="sl-SI"/>
              </w:rPr>
              <w:t>____________________________</w:t>
            </w:r>
          </w:p>
        </w:tc>
        <w:tc>
          <w:tcPr>
            <w:tcW w:w="4889" w:type="dxa"/>
            <w:vAlign w:val="center"/>
          </w:tcPr>
          <w:p w14:paraId="20E2A51B" w14:textId="77777777" w:rsidR="00F23061" w:rsidRPr="00BC6C60" w:rsidRDefault="00F23061" w:rsidP="00924B9D">
            <w:pPr>
              <w:snapToGrid w:val="0"/>
              <w:spacing w:before="60" w:after="40"/>
              <w:ind w:right="312"/>
              <w:jc w:val="center"/>
              <w:rPr>
                <w:rFonts w:eastAsia="Times New Roman"/>
                <w:lang w:eastAsia="sl-SI"/>
              </w:rPr>
            </w:pPr>
            <w:r w:rsidRPr="00BC6C60">
              <w:rPr>
                <w:rFonts w:eastAsia="Times New Roman"/>
                <w:lang w:eastAsia="sl-SI"/>
              </w:rPr>
              <w:t>_____________________________________</w:t>
            </w:r>
          </w:p>
        </w:tc>
      </w:tr>
      <w:tr w:rsidR="00F23061" w:rsidRPr="00BC6C60" w14:paraId="03311987" w14:textId="77777777" w:rsidTr="00924B9D">
        <w:tc>
          <w:tcPr>
            <w:tcW w:w="4888" w:type="dxa"/>
            <w:vAlign w:val="center"/>
          </w:tcPr>
          <w:p w14:paraId="2F511AEA" w14:textId="77777777" w:rsidR="00F23061" w:rsidRPr="00BC6C60" w:rsidRDefault="00F23061" w:rsidP="00924B9D">
            <w:pPr>
              <w:snapToGrid w:val="0"/>
              <w:spacing w:before="60" w:after="40"/>
              <w:rPr>
                <w:rFonts w:eastAsia="Times New Roman"/>
                <w:lang w:eastAsia="sl-SI"/>
              </w:rPr>
            </w:pPr>
          </w:p>
        </w:tc>
        <w:tc>
          <w:tcPr>
            <w:tcW w:w="4889" w:type="dxa"/>
            <w:vAlign w:val="center"/>
          </w:tcPr>
          <w:p w14:paraId="55824F82" w14:textId="77777777" w:rsidR="00F23061" w:rsidRPr="00BC6C60" w:rsidRDefault="00F23061" w:rsidP="00924B9D">
            <w:pPr>
              <w:snapToGrid w:val="0"/>
              <w:spacing w:before="60" w:after="40"/>
              <w:rPr>
                <w:rFonts w:eastAsia="Times New Roman"/>
                <w:lang w:eastAsia="sl-SI"/>
              </w:rPr>
            </w:pPr>
          </w:p>
        </w:tc>
      </w:tr>
      <w:tr w:rsidR="00F23061" w:rsidRPr="00BC6C60" w14:paraId="26E7C22E" w14:textId="77777777" w:rsidTr="00924B9D">
        <w:tc>
          <w:tcPr>
            <w:tcW w:w="4888" w:type="dxa"/>
            <w:vAlign w:val="center"/>
          </w:tcPr>
          <w:p w14:paraId="0DAD07B8" w14:textId="77777777" w:rsidR="00F23061" w:rsidRPr="00BC6C60" w:rsidRDefault="00F23061" w:rsidP="00924B9D">
            <w:pPr>
              <w:snapToGrid w:val="0"/>
              <w:spacing w:before="60" w:after="40"/>
              <w:rPr>
                <w:rFonts w:eastAsia="Times New Roman"/>
                <w:lang w:eastAsia="sl-SI"/>
              </w:rPr>
            </w:pPr>
          </w:p>
        </w:tc>
        <w:tc>
          <w:tcPr>
            <w:tcW w:w="4889" w:type="dxa"/>
            <w:vAlign w:val="center"/>
          </w:tcPr>
          <w:p w14:paraId="420DCFC0" w14:textId="77777777" w:rsidR="00F23061" w:rsidRPr="00BC6C60" w:rsidRDefault="00F23061" w:rsidP="00924B9D">
            <w:pPr>
              <w:snapToGrid w:val="0"/>
              <w:spacing w:before="60" w:after="40"/>
              <w:rPr>
                <w:rFonts w:eastAsia="Times New Roman"/>
                <w:lang w:eastAsia="sl-SI"/>
              </w:rPr>
            </w:pPr>
            <w:r w:rsidRPr="00BC6C60">
              <w:rPr>
                <w:rFonts w:eastAsia="Times New Roman"/>
                <w:lang w:eastAsia="sl-SI"/>
              </w:rPr>
              <w:t>Podpis zakonitega zastopnika in žig ponudnika:</w:t>
            </w:r>
          </w:p>
        </w:tc>
      </w:tr>
      <w:tr w:rsidR="00F23061" w:rsidRPr="00BC6C60" w14:paraId="0966B426" w14:textId="77777777" w:rsidTr="00924B9D">
        <w:tc>
          <w:tcPr>
            <w:tcW w:w="4888" w:type="dxa"/>
            <w:vAlign w:val="center"/>
          </w:tcPr>
          <w:p w14:paraId="241138DA" w14:textId="77777777" w:rsidR="00F23061" w:rsidRPr="00BC6C60" w:rsidRDefault="00F23061" w:rsidP="00924B9D">
            <w:pPr>
              <w:snapToGrid w:val="0"/>
              <w:spacing w:before="60" w:after="40"/>
              <w:rPr>
                <w:rFonts w:eastAsia="Times New Roman"/>
                <w:lang w:eastAsia="sl-SI"/>
              </w:rPr>
            </w:pPr>
          </w:p>
        </w:tc>
        <w:tc>
          <w:tcPr>
            <w:tcW w:w="4889" w:type="dxa"/>
            <w:vAlign w:val="center"/>
          </w:tcPr>
          <w:p w14:paraId="43BECA61" w14:textId="77777777" w:rsidR="00F23061" w:rsidRPr="00BC6C60" w:rsidRDefault="00F23061" w:rsidP="00924B9D">
            <w:pPr>
              <w:snapToGrid w:val="0"/>
              <w:spacing w:before="60" w:after="40"/>
              <w:rPr>
                <w:rFonts w:eastAsia="Times New Roman"/>
                <w:lang w:eastAsia="sl-SI"/>
              </w:rPr>
            </w:pPr>
            <w:r w:rsidRPr="00BC6C60">
              <w:rPr>
                <w:rFonts w:eastAsia="Times New Roman"/>
                <w:lang w:eastAsia="sl-SI"/>
              </w:rPr>
              <w:t>______________________________</w:t>
            </w:r>
          </w:p>
        </w:tc>
      </w:tr>
    </w:tbl>
    <w:p w14:paraId="4419BF2A" w14:textId="77777777" w:rsidR="00F23061" w:rsidRPr="00CE0066" w:rsidRDefault="00F23061" w:rsidP="00F23061">
      <w:pPr>
        <w:pageBreakBefore/>
        <w:tabs>
          <w:tab w:val="left" w:pos="284"/>
        </w:tabs>
        <w:ind w:left="238" w:hanging="238"/>
        <w:rPr>
          <w:b/>
          <w:bCs/>
          <w:shd w:val="clear" w:color="auto" w:fill="D9D9D9"/>
        </w:rPr>
      </w:pPr>
      <w:r w:rsidRPr="00CE0066">
        <w:rPr>
          <w:b/>
          <w:bCs/>
          <w:shd w:val="clear" w:color="auto" w:fill="D9D9D9"/>
        </w:rPr>
        <w:lastRenderedPageBreak/>
        <w:t>Obr_2</w:t>
      </w:r>
    </w:p>
    <w:p w14:paraId="2AC7924A" w14:textId="77777777" w:rsidR="00F23061" w:rsidRPr="00CE0066" w:rsidRDefault="00F23061" w:rsidP="00F23061"/>
    <w:p w14:paraId="4543E72A" w14:textId="77777777" w:rsidR="00F23061" w:rsidRPr="00CE0066" w:rsidRDefault="00F23061" w:rsidP="00F23061">
      <w:pPr>
        <w:jc w:val="center"/>
        <w:rPr>
          <w:b/>
          <w:bCs/>
        </w:rPr>
      </w:pPr>
      <w:r w:rsidRPr="00CE0066">
        <w:rPr>
          <w:b/>
          <w:bCs/>
        </w:rPr>
        <w:t>PONUDBENA CENA</w:t>
      </w:r>
    </w:p>
    <w:p w14:paraId="59081EA2" w14:textId="77777777" w:rsidR="00F23061" w:rsidRPr="00CE0066" w:rsidRDefault="00F23061" w:rsidP="00F23061"/>
    <w:p w14:paraId="278C07AB" w14:textId="77777777" w:rsidR="00F23061" w:rsidRDefault="00F23061" w:rsidP="00F23061"/>
    <w:p w14:paraId="420EE44B" w14:textId="77777777" w:rsidR="00F23061" w:rsidRPr="00CE0066" w:rsidRDefault="00F23061" w:rsidP="00F23061">
      <w:r w:rsidRPr="00CE0066">
        <w:t>Ponudnik:___________________________________________________________</w:t>
      </w:r>
      <w:r>
        <w:t>________________</w:t>
      </w:r>
    </w:p>
    <w:p w14:paraId="5058DB6D" w14:textId="77777777" w:rsidR="00F23061" w:rsidRPr="00CE0066" w:rsidRDefault="00F23061" w:rsidP="00F23061">
      <w:pPr>
        <w:jc w:val="center"/>
        <w:rPr>
          <w:i/>
          <w:iCs/>
        </w:rPr>
      </w:pPr>
      <w:r w:rsidRPr="00CE0066">
        <w:rPr>
          <w:i/>
          <w:iCs/>
        </w:rPr>
        <w:t>(firma in sedež ponudnika)</w:t>
      </w:r>
    </w:p>
    <w:p w14:paraId="7BE6B7B1" w14:textId="77777777" w:rsidR="00F23061" w:rsidRDefault="00F23061" w:rsidP="00F23061">
      <w:pPr>
        <w:jc w:val="both"/>
      </w:pPr>
    </w:p>
    <w:p w14:paraId="5D21EBFF" w14:textId="77777777" w:rsidR="00F23061" w:rsidRDefault="00F23061" w:rsidP="00F23061">
      <w:pPr>
        <w:jc w:val="both"/>
      </w:pPr>
      <w:r w:rsidRPr="00CE0066">
        <w:t>Skladno z zahtevami razpisne dokumentacije ponuja</w:t>
      </w:r>
      <w:r>
        <w:t xml:space="preserve">mo za izvedbo vseh storitev za izvedbo </w:t>
      </w:r>
      <w:r w:rsidRPr="005974CD">
        <w:t xml:space="preserve">javnega naročila </w:t>
      </w:r>
      <w:r w:rsidRPr="005974CD">
        <w:rPr>
          <w:rFonts w:eastAsia="Times New Roman" w:cs="Times New Roman"/>
          <w:b/>
          <w:color w:val="000000"/>
          <w:lang w:eastAsia="sl-SI"/>
        </w:rPr>
        <w:t>»VZDRŽEVANJE SVETLOBNO PROMETNE SIGNALIZACIJE IN JAVNE RAZSVETLJAVE V MOC V ŠTIRIH LETIH (</w:t>
      </w:r>
      <w:r w:rsidRPr="005974CD">
        <w:rPr>
          <w:rFonts w:eastAsia="Times New Roman" w:cs="Times New Roman"/>
          <w:b/>
          <w:caps/>
          <w:color w:val="000000"/>
          <w:lang w:eastAsia="sl-SI"/>
        </w:rPr>
        <w:t>2025–2028)«</w:t>
      </w:r>
      <w:r>
        <w:t xml:space="preserve"> (z oznako JN-002-2024-S)</w:t>
      </w:r>
      <w:r w:rsidRPr="00B504D4">
        <w:t>:</w:t>
      </w:r>
    </w:p>
    <w:p w14:paraId="796788A6" w14:textId="77777777" w:rsidR="00F23061" w:rsidRDefault="00F23061" w:rsidP="00F23061">
      <w:pPr>
        <w:jc w:val="both"/>
      </w:pPr>
    </w:p>
    <w:p w14:paraId="13F2418B" w14:textId="77777777" w:rsidR="00F23061" w:rsidRPr="002245AA" w:rsidRDefault="00F23061" w:rsidP="00F23061"/>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F23061" w:rsidRPr="002245AA" w14:paraId="4C62CDAA" w14:textId="77777777" w:rsidTr="00924B9D">
        <w:trPr>
          <w:trHeight w:val="403"/>
        </w:trPr>
        <w:tc>
          <w:tcPr>
            <w:tcW w:w="4598" w:type="dxa"/>
            <w:tcBorders>
              <w:top w:val="single" w:sz="6" w:space="0" w:color="auto"/>
              <w:left w:val="single" w:sz="6" w:space="0" w:color="auto"/>
              <w:bottom w:val="nil"/>
              <w:right w:val="nil"/>
            </w:tcBorders>
            <w:shd w:val="clear" w:color="auto" w:fill="F5F5F5"/>
          </w:tcPr>
          <w:p w14:paraId="4FC92113" w14:textId="77777777" w:rsidR="00F23061" w:rsidRPr="002245AA" w:rsidRDefault="00F23061" w:rsidP="00924B9D">
            <w:pPr>
              <w:ind w:firstLine="708"/>
            </w:pPr>
          </w:p>
          <w:p w14:paraId="7206BCDA" w14:textId="77777777" w:rsidR="00F23061" w:rsidRPr="002245AA" w:rsidRDefault="00F23061" w:rsidP="00924B9D">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0787E711" w14:textId="77777777" w:rsidR="00F23061" w:rsidRPr="002245AA" w:rsidRDefault="00F23061" w:rsidP="00924B9D">
            <w:pPr>
              <w:jc w:val="right"/>
            </w:pPr>
          </w:p>
          <w:p w14:paraId="03B83200" w14:textId="77777777" w:rsidR="00F23061" w:rsidRPr="002245AA" w:rsidRDefault="00F23061" w:rsidP="00924B9D">
            <w:pPr>
              <w:jc w:val="right"/>
            </w:pPr>
            <w:r w:rsidRPr="002245AA">
              <w:t>EUR</w:t>
            </w:r>
          </w:p>
        </w:tc>
      </w:tr>
      <w:tr w:rsidR="00F23061" w:rsidRPr="002245AA" w14:paraId="062B71B2" w14:textId="77777777" w:rsidTr="00924B9D">
        <w:trPr>
          <w:trHeight w:val="403"/>
        </w:trPr>
        <w:tc>
          <w:tcPr>
            <w:tcW w:w="4598" w:type="dxa"/>
            <w:tcBorders>
              <w:top w:val="single" w:sz="6" w:space="0" w:color="auto"/>
              <w:left w:val="single" w:sz="6" w:space="0" w:color="auto"/>
              <w:bottom w:val="nil"/>
              <w:right w:val="nil"/>
            </w:tcBorders>
            <w:shd w:val="clear" w:color="auto" w:fill="F5F5F5"/>
          </w:tcPr>
          <w:p w14:paraId="0578DE49" w14:textId="77777777" w:rsidR="00F23061" w:rsidRPr="002245AA" w:rsidRDefault="00F23061" w:rsidP="00924B9D"/>
          <w:p w14:paraId="08F43CBD" w14:textId="77777777" w:rsidR="00F23061" w:rsidRPr="002245AA" w:rsidRDefault="00F23061" w:rsidP="00924B9D">
            <w:r w:rsidRPr="002245AA">
              <w:t>Popust (</w:t>
            </w:r>
            <w:r>
              <w:t>_____</w:t>
            </w:r>
            <w:r w:rsidRPr="002245AA">
              <w:t xml:space="preserve"> %):  </w:t>
            </w:r>
          </w:p>
        </w:tc>
        <w:tc>
          <w:tcPr>
            <w:tcW w:w="4320" w:type="dxa"/>
            <w:tcBorders>
              <w:top w:val="single" w:sz="6" w:space="0" w:color="auto"/>
              <w:left w:val="single" w:sz="6" w:space="0" w:color="auto"/>
              <w:bottom w:val="nil"/>
              <w:right w:val="single" w:sz="6" w:space="0" w:color="auto"/>
            </w:tcBorders>
          </w:tcPr>
          <w:p w14:paraId="1CCAC434" w14:textId="77777777" w:rsidR="00F23061" w:rsidRPr="002245AA" w:rsidRDefault="00F23061" w:rsidP="00924B9D">
            <w:pPr>
              <w:jc w:val="right"/>
            </w:pPr>
          </w:p>
          <w:p w14:paraId="29D5B271" w14:textId="77777777" w:rsidR="00F23061" w:rsidRPr="002245AA" w:rsidRDefault="00F23061" w:rsidP="00924B9D">
            <w:pPr>
              <w:jc w:val="right"/>
            </w:pPr>
            <w:r w:rsidRPr="002245AA">
              <w:t>EUR</w:t>
            </w:r>
          </w:p>
        </w:tc>
      </w:tr>
      <w:tr w:rsidR="00F23061" w:rsidRPr="002245AA" w14:paraId="42927E0A" w14:textId="77777777" w:rsidTr="00924B9D">
        <w:trPr>
          <w:trHeight w:val="403"/>
        </w:trPr>
        <w:tc>
          <w:tcPr>
            <w:tcW w:w="4598" w:type="dxa"/>
            <w:tcBorders>
              <w:top w:val="single" w:sz="6" w:space="0" w:color="auto"/>
              <w:left w:val="single" w:sz="6" w:space="0" w:color="auto"/>
              <w:bottom w:val="nil"/>
              <w:right w:val="nil"/>
            </w:tcBorders>
            <w:shd w:val="clear" w:color="auto" w:fill="F5F5F5"/>
          </w:tcPr>
          <w:p w14:paraId="4BB56892" w14:textId="77777777" w:rsidR="00F23061" w:rsidRPr="002245AA" w:rsidRDefault="00F23061" w:rsidP="00924B9D"/>
          <w:p w14:paraId="097977A4" w14:textId="77777777" w:rsidR="00F23061" w:rsidRPr="002245AA" w:rsidRDefault="00F23061" w:rsidP="00924B9D">
            <w:r w:rsidRPr="002245AA">
              <w:t xml:space="preserve">Skupaj ponudbena cena s popustom </w:t>
            </w:r>
          </w:p>
          <w:p w14:paraId="13EF96D0" w14:textId="77777777" w:rsidR="00F23061" w:rsidRPr="002245AA" w:rsidRDefault="00F23061" w:rsidP="00924B9D">
            <w:r w:rsidRPr="002245AA">
              <w:t>(brez DDV):</w:t>
            </w:r>
          </w:p>
        </w:tc>
        <w:tc>
          <w:tcPr>
            <w:tcW w:w="4320" w:type="dxa"/>
            <w:tcBorders>
              <w:top w:val="single" w:sz="6" w:space="0" w:color="auto"/>
              <w:left w:val="single" w:sz="6" w:space="0" w:color="auto"/>
              <w:bottom w:val="nil"/>
              <w:right w:val="single" w:sz="6" w:space="0" w:color="auto"/>
            </w:tcBorders>
          </w:tcPr>
          <w:p w14:paraId="697960EF" w14:textId="77777777" w:rsidR="00F23061" w:rsidRPr="002245AA" w:rsidRDefault="00F23061" w:rsidP="00924B9D">
            <w:pPr>
              <w:jc w:val="right"/>
            </w:pPr>
          </w:p>
          <w:p w14:paraId="70889394" w14:textId="77777777" w:rsidR="00F23061" w:rsidRPr="002245AA" w:rsidRDefault="00F23061" w:rsidP="00924B9D">
            <w:pPr>
              <w:jc w:val="right"/>
            </w:pPr>
            <w:r w:rsidRPr="002245AA">
              <w:t>EUR</w:t>
            </w:r>
          </w:p>
        </w:tc>
      </w:tr>
      <w:tr w:rsidR="00F23061" w:rsidRPr="002245AA" w14:paraId="596DBC77" w14:textId="77777777" w:rsidTr="00924B9D">
        <w:trPr>
          <w:trHeight w:val="403"/>
        </w:trPr>
        <w:tc>
          <w:tcPr>
            <w:tcW w:w="4598" w:type="dxa"/>
            <w:tcBorders>
              <w:top w:val="single" w:sz="6" w:space="0" w:color="auto"/>
              <w:left w:val="single" w:sz="6" w:space="0" w:color="auto"/>
              <w:bottom w:val="nil"/>
              <w:right w:val="nil"/>
            </w:tcBorders>
            <w:shd w:val="clear" w:color="auto" w:fill="F5F5F5"/>
          </w:tcPr>
          <w:p w14:paraId="08FA276B" w14:textId="77777777" w:rsidR="00F23061" w:rsidRPr="002245AA" w:rsidRDefault="00F23061" w:rsidP="00924B9D"/>
          <w:p w14:paraId="7FC6E8EB" w14:textId="77777777" w:rsidR="00F23061" w:rsidRPr="002245AA" w:rsidRDefault="00F23061" w:rsidP="00924B9D">
            <w:r w:rsidRPr="002245AA">
              <w:t>DDV    _____ %</w:t>
            </w:r>
          </w:p>
        </w:tc>
        <w:tc>
          <w:tcPr>
            <w:tcW w:w="4320" w:type="dxa"/>
            <w:tcBorders>
              <w:top w:val="single" w:sz="6" w:space="0" w:color="auto"/>
              <w:left w:val="single" w:sz="6" w:space="0" w:color="auto"/>
              <w:bottom w:val="nil"/>
              <w:right w:val="single" w:sz="6" w:space="0" w:color="auto"/>
            </w:tcBorders>
          </w:tcPr>
          <w:p w14:paraId="0CE2704B" w14:textId="77777777" w:rsidR="00F23061" w:rsidRPr="002245AA" w:rsidRDefault="00F23061" w:rsidP="00924B9D">
            <w:pPr>
              <w:jc w:val="right"/>
            </w:pPr>
          </w:p>
          <w:p w14:paraId="65FA9688" w14:textId="77777777" w:rsidR="00F23061" w:rsidRPr="002245AA" w:rsidRDefault="00F23061" w:rsidP="00924B9D">
            <w:pPr>
              <w:jc w:val="right"/>
            </w:pPr>
            <w:r w:rsidRPr="002245AA">
              <w:t>EUR</w:t>
            </w:r>
          </w:p>
        </w:tc>
      </w:tr>
      <w:tr w:rsidR="00F23061" w:rsidRPr="002245AA" w14:paraId="4CF9F575" w14:textId="77777777" w:rsidTr="00924B9D">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1E411FF" w14:textId="77777777" w:rsidR="00F23061" w:rsidRPr="002245AA" w:rsidRDefault="00F23061" w:rsidP="00924B9D">
            <w:pPr>
              <w:rPr>
                <w:b/>
                <w:bCs/>
              </w:rPr>
            </w:pPr>
          </w:p>
          <w:p w14:paraId="05934BA4" w14:textId="77777777" w:rsidR="00F23061" w:rsidRPr="002245AA" w:rsidRDefault="00F23061" w:rsidP="00924B9D">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7EC98A8C" w14:textId="77777777" w:rsidR="00F23061" w:rsidRPr="002245AA" w:rsidRDefault="00F23061" w:rsidP="00924B9D">
            <w:pPr>
              <w:jc w:val="right"/>
              <w:rPr>
                <w:b/>
                <w:bCs/>
              </w:rPr>
            </w:pPr>
          </w:p>
          <w:p w14:paraId="14D51100" w14:textId="77777777" w:rsidR="00F23061" w:rsidRPr="002245AA" w:rsidRDefault="00F23061" w:rsidP="00924B9D">
            <w:pPr>
              <w:jc w:val="right"/>
              <w:rPr>
                <w:b/>
                <w:bCs/>
              </w:rPr>
            </w:pPr>
            <w:r w:rsidRPr="002245AA">
              <w:rPr>
                <w:b/>
                <w:bCs/>
              </w:rPr>
              <w:t>EUR</w:t>
            </w:r>
          </w:p>
        </w:tc>
      </w:tr>
      <w:tr w:rsidR="00F23061" w:rsidRPr="002245AA" w14:paraId="6673A6C1" w14:textId="77777777" w:rsidTr="00924B9D">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2C4A55C8" w14:textId="77777777" w:rsidR="00F23061" w:rsidRPr="002245AA" w:rsidRDefault="00F23061" w:rsidP="00924B9D"/>
          <w:p w14:paraId="3AC9B00D" w14:textId="77777777" w:rsidR="00F23061" w:rsidRPr="002245AA" w:rsidRDefault="00F23061" w:rsidP="00924B9D">
            <w:r w:rsidRPr="002245AA">
              <w:t>z besedo: ________________________________________________ in …/100 EUR</w:t>
            </w:r>
          </w:p>
        </w:tc>
      </w:tr>
    </w:tbl>
    <w:p w14:paraId="7DD1379D" w14:textId="77777777" w:rsidR="00F23061" w:rsidRPr="00CE0066" w:rsidRDefault="00F23061" w:rsidP="00F23061">
      <w:pPr>
        <w:jc w:val="both"/>
      </w:pPr>
    </w:p>
    <w:p w14:paraId="5E4F8BC0" w14:textId="77777777" w:rsidR="00F23061" w:rsidRDefault="00F23061" w:rsidP="00F23061">
      <w:pPr>
        <w:pStyle w:val="Default"/>
        <w:jc w:val="both"/>
        <w:rPr>
          <w:rFonts w:ascii="Trebuchet MS" w:hAnsi="Trebuchet MS" w:cs="Trebuchet MS"/>
          <w:b/>
          <w:bCs/>
          <w:color w:val="auto"/>
          <w:sz w:val="22"/>
          <w:szCs w:val="22"/>
        </w:rPr>
      </w:pPr>
    </w:p>
    <w:p w14:paraId="2CB13F8F" w14:textId="77777777" w:rsidR="00F23061" w:rsidRDefault="00F23061" w:rsidP="00F23061">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Ponudnik mora pri pripravi ponudbe v celoti upoštevati tehnično specifikacijo naročnika. V kolikor predmet ponudbe ne bo izpolnjeval vseh opisov, zahtev, navedb, kvalitete, navedenih v Tehničnih specifikacijah, bo naročnik tako ponudbo izločil iz nadaljnjega ocenjevanja ponudb.</w:t>
      </w:r>
    </w:p>
    <w:p w14:paraId="26E01FA0" w14:textId="77777777" w:rsidR="00F23061" w:rsidRDefault="00F23061" w:rsidP="00F23061">
      <w:pPr>
        <w:pStyle w:val="Default"/>
        <w:jc w:val="both"/>
        <w:rPr>
          <w:rFonts w:ascii="Trebuchet MS" w:hAnsi="Trebuchet MS" w:cs="Trebuchet MS"/>
          <w:b/>
          <w:bCs/>
          <w:color w:val="auto"/>
          <w:sz w:val="22"/>
          <w:szCs w:val="22"/>
        </w:rPr>
      </w:pPr>
    </w:p>
    <w:p w14:paraId="7F2A0C52" w14:textId="77777777" w:rsidR="00F23061" w:rsidRDefault="00F23061" w:rsidP="00F23061">
      <w:r w:rsidRPr="00CE0066">
        <w:t>Vse cene so izražene v evrih.</w:t>
      </w:r>
    </w:p>
    <w:p w14:paraId="0B27A5C5" w14:textId="77777777" w:rsidR="00F23061" w:rsidRPr="00CE0066" w:rsidRDefault="00F23061" w:rsidP="00F230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0B0F3356" w14:textId="77777777" w:rsidR="00F23061" w:rsidRPr="00CE0066" w:rsidRDefault="00F23061" w:rsidP="00F23061">
      <w:r w:rsidRPr="00CE0066">
        <w:t>Ponudba velja</w:t>
      </w:r>
      <w:r>
        <w:t xml:space="preserve"> </w:t>
      </w:r>
      <w:r w:rsidRPr="001A5981">
        <w:rPr>
          <w:b/>
          <w:bCs/>
        </w:rPr>
        <w:t>90 dni od roka za oddajo ponudb</w:t>
      </w:r>
      <w:r>
        <w:t>.</w:t>
      </w:r>
    </w:p>
    <w:p w14:paraId="613129A1" w14:textId="77777777" w:rsidR="00F23061" w:rsidRPr="00CE0066" w:rsidRDefault="00F23061" w:rsidP="00F23061"/>
    <w:p w14:paraId="3616F8F4" w14:textId="77777777" w:rsidR="00F23061" w:rsidRDefault="00F23061" w:rsidP="00F23061">
      <w:pPr>
        <w:jc w:val="both"/>
      </w:pPr>
      <w:r>
        <w:t>Plačilni rok: 30. dan po prejemu in potrditvi računa.</w:t>
      </w:r>
    </w:p>
    <w:p w14:paraId="2A597EF6" w14:textId="77777777" w:rsidR="00F23061" w:rsidRDefault="00F23061" w:rsidP="00F23061">
      <w:pPr>
        <w:jc w:val="both"/>
      </w:pPr>
    </w:p>
    <w:p w14:paraId="4668606F" w14:textId="77777777" w:rsidR="00F23061" w:rsidRPr="00810AC4" w:rsidRDefault="00F23061" w:rsidP="00F23061">
      <w:r w:rsidRPr="00810AC4">
        <w:t>Posamezna postavka iz</w:t>
      </w:r>
      <w:r>
        <w:t xml:space="preserve"> tega obrazca</w:t>
      </w:r>
      <w:r w:rsidRPr="00810AC4">
        <w:t xml:space="preserve"> se zniža v enakem odstotku kot znaša odstotek popusta za skupno ponudbeno ceno. </w:t>
      </w:r>
    </w:p>
    <w:p w14:paraId="2D485D97" w14:textId="77777777" w:rsidR="00F23061" w:rsidRDefault="00F23061" w:rsidP="00F23061">
      <w:pPr>
        <w:ind w:right="-411"/>
        <w:rPr>
          <w:rStyle w:val="Pripombasklic"/>
          <w:rFonts w:ascii="Times New Roman" w:eastAsia="Times New Roman" w:hAnsi="Times New Roman" w:cs="Times New Roman"/>
          <w:lang w:eastAsia="sl-SI"/>
        </w:rPr>
      </w:pPr>
    </w:p>
    <w:p w14:paraId="4C3B2679" w14:textId="77777777" w:rsidR="00F23061" w:rsidRPr="007E3C01" w:rsidRDefault="00F23061" w:rsidP="00F2306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143FC7C7" w14:textId="77777777" w:rsidR="00F23061" w:rsidRDefault="00F23061" w:rsidP="00F23061">
      <w:pPr>
        <w:jc w:val="both"/>
      </w:pPr>
    </w:p>
    <w:p w14:paraId="6DDFCC45" w14:textId="77777777" w:rsidR="00F23061" w:rsidRDefault="00F23061" w:rsidP="00F23061">
      <w:pPr>
        <w:jc w:val="both"/>
      </w:pPr>
    </w:p>
    <w:p w14:paraId="3DAC6F00" w14:textId="77777777" w:rsidR="00F23061" w:rsidRPr="007E3C01" w:rsidRDefault="00F23061" w:rsidP="00F23061">
      <w:pPr>
        <w:jc w:val="both"/>
      </w:pPr>
    </w:p>
    <w:tbl>
      <w:tblPr>
        <w:tblW w:w="0" w:type="auto"/>
        <w:tblInd w:w="2" w:type="dxa"/>
        <w:tblLayout w:type="fixed"/>
        <w:tblLook w:val="0000" w:firstRow="0" w:lastRow="0" w:firstColumn="0" w:lastColumn="0" w:noHBand="0" w:noVBand="0"/>
      </w:tblPr>
      <w:tblGrid>
        <w:gridCol w:w="4771"/>
        <w:gridCol w:w="4898"/>
      </w:tblGrid>
      <w:tr w:rsidR="00F23061" w:rsidRPr="00A7194C" w14:paraId="23075C2C" w14:textId="77777777" w:rsidTr="00924B9D">
        <w:tc>
          <w:tcPr>
            <w:tcW w:w="4771" w:type="dxa"/>
            <w:vAlign w:val="center"/>
          </w:tcPr>
          <w:p w14:paraId="1B2B1743" w14:textId="77777777" w:rsidR="00F23061" w:rsidRPr="00A7194C" w:rsidRDefault="00F23061" w:rsidP="00924B9D">
            <w:pPr>
              <w:snapToGrid w:val="0"/>
              <w:spacing w:before="60" w:after="40"/>
              <w:ind w:left="-99" w:right="5"/>
            </w:pPr>
            <w:r w:rsidRPr="00A7194C">
              <w:t>Kraj in datum:</w:t>
            </w:r>
          </w:p>
        </w:tc>
        <w:tc>
          <w:tcPr>
            <w:tcW w:w="4898" w:type="dxa"/>
            <w:vAlign w:val="center"/>
          </w:tcPr>
          <w:p w14:paraId="5F282B06" w14:textId="77777777" w:rsidR="00F23061" w:rsidRPr="00A7194C" w:rsidRDefault="00F23061" w:rsidP="00924B9D">
            <w:pPr>
              <w:snapToGrid w:val="0"/>
              <w:spacing w:before="60" w:after="40"/>
            </w:pPr>
            <w:r w:rsidRPr="00A7194C">
              <w:t>Ime in priimek zakonitega zastopnika:</w:t>
            </w:r>
          </w:p>
        </w:tc>
      </w:tr>
      <w:tr w:rsidR="00F23061" w:rsidRPr="00A7194C" w14:paraId="57591711" w14:textId="77777777" w:rsidTr="00924B9D">
        <w:tc>
          <w:tcPr>
            <w:tcW w:w="4771" w:type="dxa"/>
            <w:vAlign w:val="center"/>
          </w:tcPr>
          <w:p w14:paraId="6C67D966" w14:textId="77777777" w:rsidR="00F23061" w:rsidRPr="00A7194C" w:rsidRDefault="00F23061" w:rsidP="00924B9D">
            <w:pPr>
              <w:snapToGrid w:val="0"/>
              <w:spacing w:before="60" w:after="40"/>
              <w:ind w:left="-99" w:right="5"/>
            </w:pPr>
            <w:r w:rsidRPr="00A7194C">
              <w:t>____________________________</w:t>
            </w:r>
          </w:p>
        </w:tc>
        <w:tc>
          <w:tcPr>
            <w:tcW w:w="4898" w:type="dxa"/>
            <w:vAlign w:val="center"/>
          </w:tcPr>
          <w:p w14:paraId="670C20F4"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2C902A12" w14:textId="77777777" w:rsidTr="00924B9D">
        <w:tc>
          <w:tcPr>
            <w:tcW w:w="4771" w:type="dxa"/>
            <w:vAlign w:val="center"/>
          </w:tcPr>
          <w:p w14:paraId="0FD6CCA2" w14:textId="77777777" w:rsidR="00F23061" w:rsidRPr="00A7194C" w:rsidRDefault="00F23061" w:rsidP="00924B9D">
            <w:pPr>
              <w:snapToGrid w:val="0"/>
              <w:spacing w:before="60" w:after="40"/>
            </w:pPr>
          </w:p>
        </w:tc>
        <w:tc>
          <w:tcPr>
            <w:tcW w:w="4898" w:type="dxa"/>
            <w:vAlign w:val="center"/>
          </w:tcPr>
          <w:p w14:paraId="3E751414" w14:textId="77777777" w:rsidR="00F23061" w:rsidRPr="00A7194C" w:rsidRDefault="00F23061" w:rsidP="00924B9D">
            <w:pPr>
              <w:snapToGrid w:val="0"/>
              <w:spacing w:before="60" w:after="40"/>
              <w:jc w:val="center"/>
            </w:pPr>
          </w:p>
        </w:tc>
      </w:tr>
      <w:tr w:rsidR="00F23061" w:rsidRPr="00A7194C" w14:paraId="478E1835" w14:textId="77777777" w:rsidTr="00924B9D">
        <w:tc>
          <w:tcPr>
            <w:tcW w:w="4771" w:type="dxa"/>
            <w:vAlign w:val="center"/>
          </w:tcPr>
          <w:p w14:paraId="31AAB01C" w14:textId="77777777" w:rsidR="00F23061" w:rsidRPr="00A7194C" w:rsidRDefault="00F23061" w:rsidP="00924B9D">
            <w:pPr>
              <w:snapToGrid w:val="0"/>
              <w:spacing w:before="60" w:after="40"/>
            </w:pPr>
          </w:p>
        </w:tc>
        <w:tc>
          <w:tcPr>
            <w:tcW w:w="4898" w:type="dxa"/>
            <w:vAlign w:val="center"/>
          </w:tcPr>
          <w:p w14:paraId="7C32E528" w14:textId="77777777" w:rsidR="00F23061" w:rsidRPr="00A7194C" w:rsidRDefault="00F23061" w:rsidP="00924B9D">
            <w:pPr>
              <w:snapToGrid w:val="0"/>
              <w:spacing w:before="60" w:after="40"/>
            </w:pPr>
            <w:r w:rsidRPr="00A7194C">
              <w:t>Podpis zakonitega zastopnika in žig ponudnika:</w:t>
            </w:r>
          </w:p>
        </w:tc>
      </w:tr>
      <w:tr w:rsidR="00F23061" w:rsidRPr="00A7194C" w14:paraId="18221186" w14:textId="77777777" w:rsidTr="00924B9D">
        <w:tc>
          <w:tcPr>
            <w:tcW w:w="4771" w:type="dxa"/>
            <w:vAlign w:val="center"/>
          </w:tcPr>
          <w:p w14:paraId="314379A7" w14:textId="77777777" w:rsidR="00F23061" w:rsidRPr="00A7194C" w:rsidRDefault="00F23061" w:rsidP="00924B9D">
            <w:pPr>
              <w:snapToGrid w:val="0"/>
              <w:spacing w:before="60" w:after="40"/>
            </w:pPr>
          </w:p>
        </w:tc>
        <w:tc>
          <w:tcPr>
            <w:tcW w:w="4898" w:type="dxa"/>
            <w:vAlign w:val="center"/>
          </w:tcPr>
          <w:p w14:paraId="049ED1B1" w14:textId="77777777" w:rsidR="00F23061" w:rsidRDefault="00F23061" w:rsidP="00924B9D">
            <w:pPr>
              <w:snapToGrid w:val="0"/>
              <w:spacing w:before="60" w:after="40"/>
            </w:pPr>
            <w:r w:rsidRPr="00A7194C">
              <w:t>______________________________</w:t>
            </w:r>
          </w:p>
          <w:p w14:paraId="5BDF147E" w14:textId="77777777" w:rsidR="00F23061" w:rsidRPr="00A7194C" w:rsidRDefault="00F23061" w:rsidP="00924B9D">
            <w:pPr>
              <w:snapToGrid w:val="0"/>
              <w:spacing w:before="60" w:after="40"/>
            </w:pPr>
          </w:p>
        </w:tc>
      </w:tr>
    </w:tbl>
    <w:p w14:paraId="6E06FCCC" w14:textId="77777777" w:rsidR="00F23061" w:rsidRPr="00CE0066" w:rsidRDefault="00F23061" w:rsidP="00F23061"/>
    <w:p w14:paraId="1D1D0404" w14:textId="77777777" w:rsidR="00F23061" w:rsidRPr="00CE0066" w:rsidRDefault="00F23061" w:rsidP="00F23061">
      <w:pPr>
        <w:pageBreakBefore/>
        <w:rPr>
          <w:b/>
          <w:bCs/>
          <w:shd w:val="clear" w:color="auto" w:fill="D9D9D9"/>
        </w:rPr>
      </w:pPr>
      <w:r w:rsidRPr="00CE0066">
        <w:rPr>
          <w:b/>
          <w:bCs/>
          <w:shd w:val="clear" w:color="auto" w:fill="D9D9D9"/>
        </w:rPr>
        <w:lastRenderedPageBreak/>
        <w:t>Obr_3</w:t>
      </w:r>
    </w:p>
    <w:p w14:paraId="7D2FC220" w14:textId="77777777" w:rsidR="00F23061" w:rsidRPr="00CE0066" w:rsidRDefault="00F23061" w:rsidP="00F23061">
      <w:pPr>
        <w:jc w:val="center"/>
        <w:rPr>
          <w:b/>
          <w:bCs/>
        </w:rPr>
      </w:pPr>
    </w:p>
    <w:p w14:paraId="2C373A11" w14:textId="77777777" w:rsidR="00F23061" w:rsidRPr="00CE0066" w:rsidRDefault="00F23061" w:rsidP="00F23061">
      <w:pPr>
        <w:jc w:val="center"/>
        <w:rPr>
          <w:b/>
          <w:bCs/>
        </w:rPr>
      </w:pPr>
    </w:p>
    <w:p w14:paraId="5DBB5C24" w14:textId="77777777" w:rsidR="00F23061" w:rsidRPr="00CE0066" w:rsidRDefault="00F23061" w:rsidP="00F23061">
      <w:pPr>
        <w:jc w:val="center"/>
        <w:rPr>
          <w:b/>
          <w:bCs/>
        </w:rPr>
      </w:pPr>
      <w:r w:rsidRPr="00CE0066">
        <w:rPr>
          <w:b/>
          <w:bCs/>
        </w:rPr>
        <w:t>IZJAVA PONUDNIKA O</w:t>
      </w:r>
    </w:p>
    <w:p w14:paraId="77CAB33B" w14:textId="77777777" w:rsidR="00F23061" w:rsidRPr="00B16A66" w:rsidRDefault="00F23061" w:rsidP="00F23061">
      <w:pPr>
        <w:jc w:val="center"/>
        <w:rPr>
          <w:b/>
          <w:bCs/>
        </w:rPr>
      </w:pPr>
      <w:r w:rsidRPr="00B16A66">
        <w:rPr>
          <w:b/>
          <w:bCs/>
        </w:rPr>
        <w:t xml:space="preserve">SPREJEMU POGOJEV JAVNEGA NAROČILA </w:t>
      </w:r>
    </w:p>
    <w:p w14:paraId="364ADCB0" w14:textId="77777777" w:rsidR="00F23061" w:rsidRPr="00B16A66" w:rsidRDefault="00F23061" w:rsidP="00F23061"/>
    <w:p w14:paraId="71012852" w14:textId="77777777" w:rsidR="00F23061" w:rsidRPr="00B16A66" w:rsidRDefault="00F23061" w:rsidP="00F23061"/>
    <w:p w14:paraId="5474D091" w14:textId="77777777" w:rsidR="00F23061" w:rsidRPr="00B16A66" w:rsidRDefault="00F23061" w:rsidP="00F23061">
      <w:r w:rsidRPr="00B16A66">
        <w:t>Ponudnik:</w:t>
      </w:r>
      <w:r>
        <w:t xml:space="preserve"> </w:t>
      </w:r>
      <w:r w:rsidRPr="00B16A66">
        <w:t>________________________________________________________________</w:t>
      </w:r>
    </w:p>
    <w:p w14:paraId="20723168" w14:textId="77777777" w:rsidR="00F23061" w:rsidRPr="00B16A66" w:rsidRDefault="00F23061" w:rsidP="00F23061"/>
    <w:p w14:paraId="57DE1761" w14:textId="77777777" w:rsidR="00F23061" w:rsidRPr="00B16A66" w:rsidRDefault="00F23061" w:rsidP="00F23061">
      <w:pPr>
        <w:jc w:val="center"/>
        <w:rPr>
          <w:i/>
          <w:iCs/>
        </w:rPr>
      </w:pPr>
      <w:r w:rsidRPr="00B16A66">
        <w:rPr>
          <w:i/>
          <w:iCs/>
        </w:rPr>
        <w:t>(firma in sedež ponudnika)</w:t>
      </w:r>
    </w:p>
    <w:p w14:paraId="7E33D1B4" w14:textId="77777777" w:rsidR="00F23061" w:rsidRPr="00B16A66" w:rsidRDefault="00F23061" w:rsidP="00F23061"/>
    <w:p w14:paraId="2500F50E" w14:textId="77777777" w:rsidR="00F23061" w:rsidRDefault="00F23061" w:rsidP="00F23061"/>
    <w:p w14:paraId="30C5EDEF" w14:textId="77777777" w:rsidR="00F23061" w:rsidRDefault="00F23061" w:rsidP="00F23061"/>
    <w:p w14:paraId="3445A71E" w14:textId="77777777" w:rsidR="00F23061" w:rsidRPr="00B307C4" w:rsidRDefault="00F23061" w:rsidP="00F23061">
      <w:pPr>
        <w:jc w:val="both"/>
        <w:rPr>
          <w:rFonts w:eastAsia="Times New Roman" w:cs="Times New Roman"/>
          <w:lang w:eastAsia="sl-SI"/>
        </w:rPr>
      </w:pPr>
      <w:r w:rsidRPr="00B307C4">
        <w:rPr>
          <w:rFonts w:eastAsia="Times New Roman" w:cs="Times New Roman"/>
          <w:lang w:eastAsia="sl-SI"/>
        </w:rPr>
        <w:t>Pod materialno in kazensko odgovornostjo izjavljamo:</w:t>
      </w:r>
    </w:p>
    <w:p w14:paraId="6F28F3B3"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 xml:space="preserve">da se v celoti strinjamo in sprejemamo vse pogoje naročnika glede predmeta javnega </w:t>
      </w:r>
      <w:r w:rsidRPr="000E6C1B">
        <w:rPr>
          <w:rFonts w:eastAsia="Times New Roman"/>
          <w:lang w:eastAsia="sl-SI"/>
        </w:rPr>
        <w:t xml:space="preserve">naročila </w:t>
      </w:r>
      <w:r w:rsidRPr="002753BA">
        <w:rPr>
          <w:b/>
          <w:bCs/>
        </w:rPr>
        <w:t>JN-002-202</w:t>
      </w:r>
      <w:r>
        <w:rPr>
          <w:b/>
          <w:bCs/>
        </w:rPr>
        <w:t>4</w:t>
      </w:r>
      <w:r w:rsidRPr="002753BA">
        <w:rPr>
          <w:b/>
          <w:bCs/>
        </w:rPr>
        <w:t>-</w:t>
      </w:r>
      <w:r>
        <w:rPr>
          <w:b/>
          <w:bCs/>
        </w:rPr>
        <w:t>S</w:t>
      </w:r>
      <w:r w:rsidRPr="000E6C1B">
        <w:rPr>
          <w:rFonts w:eastAsia="Times New Roman"/>
          <w:lang w:eastAsia="sl-SI"/>
        </w:rPr>
        <w:t xml:space="preserve"> in</w:t>
      </w:r>
      <w:r w:rsidRPr="00B307C4">
        <w:rPr>
          <w:rFonts w:eastAsia="Times New Roman"/>
          <w:lang w:eastAsia="sl-SI"/>
        </w:rPr>
        <w:t xml:space="preserve"> druge pogoje, ki so navedeni v razpisni dokumentaciji, in pod katerimi dajemo svojo ponudbo,</w:t>
      </w:r>
    </w:p>
    <w:p w14:paraId="111A1703" w14:textId="77777777" w:rsidR="00F23061"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da smo ob izdelavi ponudbe pregledali vso razpoložljivo razpisno dokumentacijo,</w:t>
      </w:r>
    </w:p>
    <w:p w14:paraId="30F180AB" w14:textId="77777777" w:rsidR="00F23061" w:rsidRPr="00B307C4" w:rsidRDefault="00F23061" w:rsidP="00F23061">
      <w:pPr>
        <w:numPr>
          <w:ilvl w:val="0"/>
          <w:numId w:val="6"/>
        </w:numPr>
        <w:tabs>
          <w:tab w:val="left" w:pos="284"/>
        </w:tabs>
        <w:jc w:val="both"/>
        <w:rPr>
          <w:rFonts w:eastAsia="Times New Roman"/>
          <w:lang w:eastAsia="sl-SI"/>
        </w:rPr>
      </w:pPr>
      <w:r>
        <w:rPr>
          <w:rFonts w:eastAsia="Times New Roman"/>
          <w:lang w:eastAsia="sl-SI"/>
        </w:rPr>
        <w:t>da smo prebrali in se v celoti strinjamo z Navodili ponudnikom za sestavo ponudbe,</w:t>
      </w:r>
    </w:p>
    <w:p w14:paraId="3BE1EAE6"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da smo v celoti seznanjeni z obsegom in zahtevnostjo razpisan</w:t>
      </w:r>
      <w:r>
        <w:rPr>
          <w:rFonts w:eastAsia="Times New Roman"/>
          <w:lang w:eastAsia="sl-SI"/>
        </w:rPr>
        <w:t>ega naročila</w:t>
      </w:r>
      <w:r w:rsidRPr="00B307C4">
        <w:rPr>
          <w:rFonts w:eastAsia="Times New Roman"/>
          <w:lang w:eastAsia="sl-SI"/>
        </w:rPr>
        <w:t>,</w:t>
      </w:r>
    </w:p>
    <w:p w14:paraId="64FD5E08"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 xml:space="preserve">da smo kadrovsko in tehnično  sposobni ter pripravljeni začeti z izvedbo </w:t>
      </w:r>
      <w:r>
        <w:rPr>
          <w:rFonts w:eastAsia="Times New Roman"/>
          <w:lang w:eastAsia="sl-SI"/>
        </w:rPr>
        <w:t xml:space="preserve">naročila </w:t>
      </w:r>
      <w:r w:rsidRPr="00B307C4">
        <w:rPr>
          <w:rFonts w:eastAsia="Times New Roman"/>
          <w:lang w:eastAsia="sl-SI"/>
        </w:rPr>
        <w:t xml:space="preserve">takoj po sklenitvi </w:t>
      </w:r>
      <w:r>
        <w:rPr>
          <w:rFonts w:eastAsia="Times New Roman"/>
          <w:lang w:eastAsia="sl-SI"/>
        </w:rPr>
        <w:t>okvirnega sporazuma in pogodbe o dobavi</w:t>
      </w:r>
      <w:r w:rsidRPr="00B307C4">
        <w:rPr>
          <w:rFonts w:eastAsia="Times New Roman"/>
          <w:lang w:eastAsia="sl-SI"/>
        </w:rPr>
        <w:t>,</w:t>
      </w:r>
    </w:p>
    <w:p w14:paraId="670D48FF"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da so podatki, ki so podani v ponudbeni dokumentaciji, resnični, ter da fotokopije priloženih listin ustrezajo originalu. Za podane podatke, njihovo resničnost in ustreznost fotokopij prevzemamo polno odgovornost,</w:t>
      </w:r>
    </w:p>
    <w:p w14:paraId="03B654A7"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 xml:space="preserve">da bomo dali soglasje za odpravo očitnih pisnih in računskih pomot, </w:t>
      </w:r>
    </w:p>
    <w:p w14:paraId="04DA415F"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440A7D8D" w14:textId="77777777" w:rsidR="00F23061" w:rsidRPr="00B307C4" w:rsidRDefault="00F23061" w:rsidP="00F23061">
      <w:pPr>
        <w:numPr>
          <w:ilvl w:val="0"/>
          <w:numId w:val="6"/>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617F7239" w14:textId="77777777" w:rsidR="00F23061" w:rsidRDefault="00F23061" w:rsidP="00F23061"/>
    <w:p w14:paraId="714DD30A" w14:textId="77777777" w:rsidR="00F23061" w:rsidRPr="00CE0066" w:rsidRDefault="00F23061" w:rsidP="00F23061"/>
    <w:p w14:paraId="51A61AC5" w14:textId="77777777" w:rsidR="00F23061" w:rsidRPr="00CE0066" w:rsidRDefault="00F23061" w:rsidP="00F23061"/>
    <w:p w14:paraId="6C5DE662" w14:textId="77777777" w:rsidR="00F23061" w:rsidRPr="00CE0066" w:rsidRDefault="00F23061" w:rsidP="00F23061"/>
    <w:p w14:paraId="695C303D" w14:textId="77777777" w:rsidR="00F23061" w:rsidRPr="00CE0066" w:rsidRDefault="00F23061" w:rsidP="00F23061"/>
    <w:p w14:paraId="10B39112" w14:textId="77777777" w:rsidR="00F23061" w:rsidRPr="007E3C01" w:rsidRDefault="00F23061" w:rsidP="00F23061">
      <w:pPr>
        <w:jc w:val="both"/>
      </w:pPr>
    </w:p>
    <w:tbl>
      <w:tblPr>
        <w:tblW w:w="0" w:type="auto"/>
        <w:tblInd w:w="2" w:type="dxa"/>
        <w:tblLayout w:type="fixed"/>
        <w:tblLook w:val="0000" w:firstRow="0" w:lastRow="0" w:firstColumn="0" w:lastColumn="0" w:noHBand="0" w:noVBand="0"/>
      </w:tblPr>
      <w:tblGrid>
        <w:gridCol w:w="4771"/>
        <w:gridCol w:w="4898"/>
      </w:tblGrid>
      <w:tr w:rsidR="00F23061" w:rsidRPr="00A7194C" w14:paraId="09210080" w14:textId="77777777" w:rsidTr="00924B9D">
        <w:tc>
          <w:tcPr>
            <w:tcW w:w="4771" w:type="dxa"/>
            <w:vAlign w:val="center"/>
          </w:tcPr>
          <w:p w14:paraId="53D10B25" w14:textId="77777777" w:rsidR="00F23061" w:rsidRPr="00A7194C" w:rsidRDefault="00F23061" w:rsidP="00924B9D">
            <w:pPr>
              <w:snapToGrid w:val="0"/>
              <w:spacing w:before="60" w:after="40"/>
              <w:ind w:left="-99" w:right="5"/>
            </w:pPr>
            <w:r w:rsidRPr="00A7194C">
              <w:t>Kraj in datum:</w:t>
            </w:r>
          </w:p>
        </w:tc>
        <w:tc>
          <w:tcPr>
            <w:tcW w:w="4898" w:type="dxa"/>
            <w:vAlign w:val="center"/>
          </w:tcPr>
          <w:p w14:paraId="15A57FB5" w14:textId="77777777" w:rsidR="00F23061" w:rsidRPr="00A7194C" w:rsidRDefault="00F23061" w:rsidP="00924B9D">
            <w:pPr>
              <w:snapToGrid w:val="0"/>
              <w:spacing w:before="60" w:after="40"/>
            </w:pPr>
            <w:r w:rsidRPr="00A7194C">
              <w:t>Ime in priimek zakonitega zastopnika:</w:t>
            </w:r>
          </w:p>
        </w:tc>
      </w:tr>
      <w:tr w:rsidR="00F23061" w:rsidRPr="00A7194C" w14:paraId="3EA80E88" w14:textId="77777777" w:rsidTr="00924B9D">
        <w:tc>
          <w:tcPr>
            <w:tcW w:w="4771" w:type="dxa"/>
            <w:vAlign w:val="center"/>
          </w:tcPr>
          <w:p w14:paraId="521CD563" w14:textId="77777777" w:rsidR="00F23061" w:rsidRPr="00A7194C" w:rsidRDefault="00F23061" w:rsidP="00924B9D">
            <w:pPr>
              <w:snapToGrid w:val="0"/>
              <w:spacing w:before="60" w:after="40"/>
              <w:ind w:left="-99" w:right="5"/>
            </w:pPr>
            <w:r w:rsidRPr="00A7194C">
              <w:t>____________________________</w:t>
            </w:r>
          </w:p>
        </w:tc>
        <w:tc>
          <w:tcPr>
            <w:tcW w:w="4898" w:type="dxa"/>
            <w:vAlign w:val="center"/>
          </w:tcPr>
          <w:p w14:paraId="37331B38"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26DCD92B" w14:textId="77777777" w:rsidTr="00924B9D">
        <w:tc>
          <w:tcPr>
            <w:tcW w:w="4771" w:type="dxa"/>
            <w:vAlign w:val="center"/>
          </w:tcPr>
          <w:p w14:paraId="5042536B" w14:textId="77777777" w:rsidR="00F23061" w:rsidRPr="00A7194C" w:rsidRDefault="00F23061" w:rsidP="00924B9D">
            <w:pPr>
              <w:snapToGrid w:val="0"/>
              <w:spacing w:before="60" w:after="40"/>
            </w:pPr>
          </w:p>
        </w:tc>
        <w:tc>
          <w:tcPr>
            <w:tcW w:w="4898" w:type="dxa"/>
            <w:vAlign w:val="center"/>
          </w:tcPr>
          <w:p w14:paraId="1B870BD0" w14:textId="77777777" w:rsidR="00F23061" w:rsidRPr="00A7194C" w:rsidRDefault="00F23061" w:rsidP="00924B9D">
            <w:pPr>
              <w:snapToGrid w:val="0"/>
              <w:spacing w:before="60" w:after="40"/>
              <w:jc w:val="center"/>
            </w:pPr>
          </w:p>
        </w:tc>
      </w:tr>
      <w:tr w:rsidR="00F23061" w:rsidRPr="00A7194C" w14:paraId="49D3049E" w14:textId="77777777" w:rsidTr="00924B9D">
        <w:tc>
          <w:tcPr>
            <w:tcW w:w="4771" w:type="dxa"/>
            <w:vAlign w:val="center"/>
          </w:tcPr>
          <w:p w14:paraId="01841FB7" w14:textId="77777777" w:rsidR="00F23061" w:rsidRPr="00A7194C" w:rsidRDefault="00F23061" w:rsidP="00924B9D">
            <w:pPr>
              <w:snapToGrid w:val="0"/>
              <w:spacing w:before="60" w:after="40"/>
            </w:pPr>
          </w:p>
        </w:tc>
        <w:tc>
          <w:tcPr>
            <w:tcW w:w="4898" w:type="dxa"/>
            <w:vAlign w:val="center"/>
          </w:tcPr>
          <w:p w14:paraId="44C161D5" w14:textId="77777777" w:rsidR="00F23061" w:rsidRPr="00A7194C" w:rsidRDefault="00F23061" w:rsidP="00924B9D">
            <w:pPr>
              <w:snapToGrid w:val="0"/>
              <w:spacing w:before="60" w:after="40"/>
            </w:pPr>
            <w:r w:rsidRPr="00A7194C">
              <w:t>Podpis zakonitega zastopnika in žig ponudnika:</w:t>
            </w:r>
          </w:p>
        </w:tc>
      </w:tr>
      <w:tr w:rsidR="00F23061" w:rsidRPr="00A7194C" w14:paraId="3B348140" w14:textId="77777777" w:rsidTr="00924B9D">
        <w:tc>
          <w:tcPr>
            <w:tcW w:w="4771" w:type="dxa"/>
            <w:vAlign w:val="center"/>
          </w:tcPr>
          <w:p w14:paraId="3F64F757" w14:textId="77777777" w:rsidR="00F23061" w:rsidRPr="00A7194C" w:rsidRDefault="00F23061" w:rsidP="00924B9D">
            <w:pPr>
              <w:snapToGrid w:val="0"/>
              <w:spacing w:before="60" w:after="40"/>
            </w:pPr>
          </w:p>
        </w:tc>
        <w:tc>
          <w:tcPr>
            <w:tcW w:w="4898" w:type="dxa"/>
            <w:vAlign w:val="center"/>
          </w:tcPr>
          <w:p w14:paraId="1F71AB8F" w14:textId="77777777" w:rsidR="00F23061" w:rsidRDefault="00F23061" w:rsidP="00924B9D">
            <w:pPr>
              <w:snapToGrid w:val="0"/>
              <w:spacing w:before="60" w:after="40"/>
            </w:pPr>
            <w:r w:rsidRPr="00A7194C">
              <w:t>______________________________</w:t>
            </w:r>
          </w:p>
          <w:p w14:paraId="66CF5674" w14:textId="77777777" w:rsidR="00F23061" w:rsidRPr="00A7194C" w:rsidRDefault="00F23061" w:rsidP="00924B9D">
            <w:pPr>
              <w:snapToGrid w:val="0"/>
              <w:spacing w:before="60" w:after="40"/>
            </w:pPr>
          </w:p>
        </w:tc>
      </w:tr>
    </w:tbl>
    <w:p w14:paraId="684F374F" w14:textId="77777777" w:rsidR="00F23061" w:rsidRPr="00CE0066" w:rsidRDefault="00F23061" w:rsidP="00F23061">
      <w:pPr>
        <w:pStyle w:val="Default"/>
        <w:rPr>
          <w:rFonts w:ascii="Trebuchet MS" w:hAnsi="Trebuchet MS" w:cs="Trebuchet MS"/>
          <w:b/>
          <w:bCs/>
          <w:color w:val="auto"/>
          <w:sz w:val="22"/>
          <w:szCs w:val="22"/>
        </w:rPr>
      </w:pPr>
    </w:p>
    <w:p w14:paraId="4209C158" w14:textId="77777777" w:rsidR="00F23061" w:rsidRPr="00CE0066" w:rsidRDefault="00F23061" w:rsidP="00F23061">
      <w:pPr>
        <w:pageBreakBefore/>
        <w:rPr>
          <w:b/>
          <w:bCs/>
          <w:shd w:val="clear" w:color="auto" w:fill="D9D9D9"/>
        </w:rPr>
      </w:pPr>
      <w:r w:rsidRPr="00CE0066">
        <w:rPr>
          <w:b/>
          <w:bCs/>
          <w:shd w:val="clear" w:color="auto" w:fill="D9D9D9"/>
        </w:rPr>
        <w:lastRenderedPageBreak/>
        <w:t>Obr_4</w:t>
      </w:r>
    </w:p>
    <w:p w14:paraId="0B4B192D" w14:textId="77777777" w:rsidR="00F23061" w:rsidRPr="00810AC4" w:rsidRDefault="00F23061" w:rsidP="00F23061">
      <w:pPr>
        <w:jc w:val="center"/>
        <w:rPr>
          <w:b/>
          <w:bCs/>
        </w:rPr>
      </w:pPr>
      <w:r w:rsidRPr="00810AC4">
        <w:rPr>
          <w:b/>
          <w:bCs/>
        </w:rPr>
        <w:t>IZJAVA O PODIZVAJALCIH</w:t>
      </w:r>
    </w:p>
    <w:p w14:paraId="5B117C68" w14:textId="77777777" w:rsidR="00F23061" w:rsidRPr="00810AC4" w:rsidRDefault="00F23061" w:rsidP="00F23061">
      <w:pPr>
        <w:jc w:val="both"/>
      </w:pPr>
    </w:p>
    <w:p w14:paraId="48DE904D" w14:textId="77777777" w:rsidR="00F23061" w:rsidRPr="00810AC4" w:rsidRDefault="00F23061" w:rsidP="00F23061">
      <w:pPr>
        <w:jc w:val="both"/>
      </w:pPr>
    </w:p>
    <w:p w14:paraId="1D52B0BE" w14:textId="77777777" w:rsidR="00F23061" w:rsidRPr="00810AC4" w:rsidRDefault="00F23061" w:rsidP="00F23061">
      <w:r w:rsidRPr="00810AC4">
        <w:t>Ponudnik:</w:t>
      </w:r>
      <w:r>
        <w:t xml:space="preserve"> </w:t>
      </w:r>
      <w:r w:rsidRPr="00810AC4">
        <w:t>_________________________________________________________________</w:t>
      </w:r>
    </w:p>
    <w:p w14:paraId="0853298A" w14:textId="77777777" w:rsidR="00F23061" w:rsidRPr="00810AC4" w:rsidRDefault="00F23061" w:rsidP="00F23061">
      <w:pPr>
        <w:jc w:val="center"/>
        <w:rPr>
          <w:i/>
          <w:iCs/>
        </w:rPr>
      </w:pPr>
      <w:r w:rsidRPr="00810AC4">
        <w:rPr>
          <w:i/>
          <w:iCs/>
        </w:rPr>
        <w:t>(firma in sedež ponudnika)</w:t>
      </w:r>
    </w:p>
    <w:p w14:paraId="796D55AA" w14:textId="77777777" w:rsidR="00F23061" w:rsidRDefault="00F23061" w:rsidP="00F23061">
      <w:pPr>
        <w:jc w:val="both"/>
      </w:pPr>
    </w:p>
    <w:p w14:paraId="727C6659" w14:textId="77777777" w:rsidR="00F23061" w:rsidRDefault="00F23061" w:rsidP="00F23061">
      <w:pPr>
        <w:jc w:val="both"/>
      </w:pPr>
    </w:p>
    <w:p w14:paraId="296F4D75" w14:textId="77777777" w:rsidR="00F23061" w:rsidRPr="00810AC4" w:rsidRDefault="00F23061" w:rsidP="00F23061">
      <w:pPr>
        <w:jc w:val="both"/>
        <w:rPr>
          <w:i/>
          <w:iCs/>
        </w:rPr>
      </w:pPr>
      <w:r w:rsidRPr="00810AC4">
        <w:t xml:space="preserve">Izjavljamo: </w:t>
      </w:r>
      <w:r w:rsidRPr="00810AC4">
        <w:rPr>
          <w:i/>
          <w:iCs/>
          <w:highlight w:val="lightGray"/>
        </w:rPr>
        <w:t>(obkrožiti a) ali b))</w:t>
      </w:r>
    </w:p>
    <w:p w14:paraId="2DFB555A" w14:textId="77777777" w:rsidR="00F23061" w:rsidRPr="00810AC4" w:rsidRDefault="00F23061" w:rsidP="00F23061">
      <w:pPr>
        <w:jc w:val="both"/>
      </w:pPr>
    </w:p>
    <w:p w14:paraId="1E061AFD" w14:textId="77777777" w:rsidR="00F23061" w:rsidRPr="00810AC4" w:rsidRDefault="00F23061" w:rsidP="00F23061">
      <w:pPr>
        <w:numPr>
          <w:ilvl w:val="0"/>
          <w:numId w:val="3"/>
        </w:numPr>
        <w:ind w:left="567" w:hanging="425"/>
        <w:jc w:val="both"/>
      </w:pPr>
      <w:r w:rsidRPr="00810AC4">
        <w:t>da predmeta tega javnega naročila</w:t>
      </w:r>
      <w:r>
        <w:t xml:space="preserve"> </w:t>
      </w:r>
      <w:r w:rsidRPr="00514269">
        <w:rPr>
          <w:b/>
          <w:bCs/>
        </w:rPr>
        <w:t>JN-</w:t>
      </w:r>
      <w:r>
        <w:rPr>
          <w:b/>
          <w:bCs/>
        </w:rPr>
        <w:t>002</w:t>
      </w:r>
      <w:r w:rsidRPr="00514269">
        <w:rPr>
          <w:b/>
          <w:bCs/>
        </w:rPr>
        <w:t>-202</w:t>
      </w:r>
      <w:r>
        <w:rPr>
          <w:b/>
          <w:bCs/>
        </w:rPr>
        <w:t>4</w:t>
      </w:r>
      <w:r w:rsidRPr="00514269">
        <w:rPr>
          <w:b/>
          <w:bCs/>
        </w:rPr>
        <w:t>-S</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6B4625B6" w14:textId="77777777" w:rsidR="00F23061" w:rsidRPr="00810AC4" w:rsidRDefault="00F23061" w:rsidP="00F23061">
      <w:pPr>
        <w:ind w:left="567" w:hanging="425"/>
        <w:jc w:val="both"/>
      </w:pPr>
    </w:p>
    <w:p w14:paraId="7D21B418" w14:textId="77777777" w:rsidR="00F23061" w:rsidRDefault="00F23061" w:rsidP="00F23061">
      <w:pPr>
        <w:numPr>
          <w:ilvl w:val="0"/>
          <w:numId w:val="3"/>
        </w:numPr>
        <w:ind w:left="567" w:hanging="425"/>
        <w:jc w:val="both"/>
      </w:pPr>
      <w:r w:rsidRPr="00810AC4">
        <w:t xml:space="preserve">da </w:t>
      </w:r>
      <w:r w:rsidRPr="00B818BF">
        <w:rPr>
          <w:b/>
          <w:u w:val="single"/>
        </w:rPr>
        <w:t>BOMO</w:t>
      </w:r>
      <w:r w:rsidRPr="00810AC4">
        <w:t xml:space="preserve"> v izvajanje javnega naročila</w:t>
      </w:r>
      <w:r w:rsidRPr="00B818BF">
        <w:rPr>
          <w:b/>
          <w:bCs/>
        </w:rPr>
        <w:t xml:space="preserve"> JN-002-2024-S</w:t>
      </w:r>
      <w:r w:rsidRPr="00810AC4">
        <w:t>, če bomo izbrani, vključili te podizvajalce:</w:t>
      </w:r>
    </w:p>
    <w:p w14:paraId="1106FC06" w14:textId="77777777" w:rsidR="00F23061" w:rsidRPr="00810AC4" w:rsidRDefault="00F23061" w:rsidP="00F23061">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F23061" w:rsidRPr="00810AC4" w14:paraId="00801484" w14:textId="77777777" w:rsidTr="00924B9D">
        <w:tc>
          <w:tcPr>
            <w:tcW w:w="2680" w:type="dxa"/>
            <w:tcBorders>
              <w:top w:val="single" w:sz="4" w:space="0" w:color="000000"/>
              <w:left w:val="single" w:sz="4" w:space="0" w:color="000000"/>
              <w:bottom w:val="single" w:sz="4" w:space="0" w:color="000000"/>
            </w:tcBorders>
            <w:shd w:val="clear" w:color="auto" w:fill="D9D9D9"/>
            <w:vAlign w:val="center"/>
          </w:tcPr>
          <w:p w14:paraId="53FF3D08" w14:textId="77777777" w:rsidR="00F23061" w:rsidRPr="00810AC4" w:rsidRDefault="00F23061" w:rsidP="00924B9D">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1D5475C" w14:textId="77777777" w:rsidR="00F23061" w:rsidRPr="00810AC4" w:rsidRDefault="00F23061" w:rsidP="00924B9D">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6E1F33AA" w14:textId="77777777" w:rsidR="00F23061" w:rsidRPr="00810AC4" w:rsidRDefault="00F23061" w:rsidP="00924B9D">
            <w:pPr>
              <w:snapToGrid w:val="0"/>
              <w:spacing w:before="60" w:after="40"/>
              <w:jc w:val="center"/>
              <w:rPr>
                <w:b/>
                <w:bCs/>
              </w:rPr>
            </w:pPr>
            <w:r w:rsidRPr="00810AC4">
              <w:rPr>
                <w:b/>
                <w:bCs/>
              </w:rPr>
              <w:t xml:space="preserve">Vrednost </w:t>
            </w:r>
            <w:r>
              <w:rPr>
                <w:b/>
                <w:bCs/>
              </w:rPr>
              <w:t>storitev</w:t>
            </w:r>
            <w:r w:rsidRPr="00810AC4">
              <w:rPr>
                <w:b/>
                <w:bCs/>
              </w:rPr>
              <w:t xml:space="preserve"> in delež podizvajalca </w:t>
            </w:r>
          </w:p>
          <w:p w14:paraId="3E0DF726" w14:textId="77777777" w:rsidR="00F23061" w:rsidRPr="00810AC4" w:rsidRDefault="00F23061" w:rsidP="00924B9D">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CF370F" w14:textId="77777777" w:rsidR="00F23061" w:rsidRPr="00810AC4" w:rsidRDefault="00F23061" w:rsidP="00924B9D">
            <w:pPr>
              <w:snapToGrid w:val="0"/>
              <w:spacing w:before="60" w:after="40"/>
              <w:jc w:val="center"/>
              <w:rPr>
                <w:b/>
                <w:bCs/>
              </w:rPr>
            </w:pPr>
            <w:r w:rsidRPr="00810AC4">
              <w:rPr>
                <w:b/>
                <w:bCs/>
              </w:rPr>
              <w:t xml:space="preserve">opis </w:t>
            </w:r>
            <w:r>
              <w:rPr>
                <w:b/>
                <w:bCs/>
              </w:rPr>
              <w:t>storitev</w:t>
            </w:r>
            <w:r w:rsidRPr="00810AC4">
              <w:rPr>
                <w:b/>
                <w:bCs/>
              </w:rPr>
              <w:t>, ki jih bo izvedel podizvajalec</w:t>
            </w:r>
          </w:p>
        </w:tc>
      </w:tr>
      <w:tr w:rsidR="00F23061" w:rsidRPr="00810AC4" w14:paraId="41046BB4" w14:textId="77777777" w:rsidTr="00924B9D">
        <w:tc>
          <w:tcPr>
            <w:tcW w:w="2680" w:type="dxa"/>
            <w:tcBorders>
              <w:top w:val="single" w:sz="4" w:space="0" w:color="000000"/>
              <w:left w:val="single" w:sz="4" w:space="0" w:color="000000"/>
              <w:bottom w:val="single" w:sz="4" w:space="0" w:color="000000"/>
            </w:tcBorders>
            <w:vAlign w:val="center"/>
          </w:tcPr>
          <w:p w14:paraId="4C9FCC2B" w14:textId="77777777" w:rsidR="00F23061" w:rsidRPr="00810AC4" w:rsidRDefault="00F23061" w:rsidP="00924B9D">
            <w:pPr>
              <w:snapToGrid w:val="0"/>
              <w:spacing w:before="60" w:after="40"/>
            </w:pPr>
          </w:p>
          <w:p w14:paraId="29685AA6" w14:textId="77777777" w:rsidR="00F23061" w:rsidRPr="00810AC4" w:rsidRDefault="00F23061" w:rsidP="00924B9D">
            <w:pPr>
              <w:snapToGrid w:val="0"/>
              <w:spacing w:before="60" w:after="40"/>
            </w:pPr>
          </w:p>
          <w:p w14:paraId="236A6D1F" w14:textId="77777777" w:rsidR="00F23061" w:rsidRPr="00810AC4" w:rsidRDefault="00F23061" w:rsidP="00924B9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4E8F76F" w14:textId="77777777" w:rsidR="00F23061" w:rsidRPr="00810AC4" w:rsidRDefault="00F23061" w:rsidP="00924B9D">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692781" w14:textId="77777777" w:rsidR="00F23061" w:rsidRPr="00810AC4" w:rsidRDefault="00F23061" w:rsidP="00924B9D">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351D52F6" w14:textId="77777777" w:rsidR="00F23061" w:rsidRPr="00810AC4" w:rsidRDefault="00F23061" w:rsidP="00924B9D">
            <w:pPr>
              <w:snapToGrid w:val="0"/>
              <w:spacing w:before="60" w:after="40"/>
            </w:pPr>
          </w:p>
        </w:tc>
      </w:tr>
      <w:tr w:rsidR="00F23061" w:rsidRPr="00810AC4" w14:paraId="041B44FA" w14:textId="77777777" w:rsidTr="00924B9D">
        <w:tc>
          <w:tcPr>
            <w:tcW w:w="2680" w:type="dxa"/>
            <w:tcBorders>
              <w:top w:val="single" w:sz="4" w:space="0" w:color="000000"/>
              <w:left w:val="single" w:sz="4" w:space="0" w:color="000000"/>
              <w:bottom w:val="single" w:sz="4" w:space="0" w:color="000000"/>
            </w:tcBorders>
            <w:vAlign w:val="center"/>
          </w:tcPr>
          <w:p w14:paraId="61A4A50A" w14:textId="77777777" w:rsidR="00F23061" w:rsidRPr="00810AC4" w:rsidRDefault="00F23061" w:rsidP="00924B9D">
            <w:pPr>
              <w:snapToGrid w:val="0"/>
              <w:spacing w:before="60" w:after="40"/>
            </w:pPr>
          </w:p>
          <w:p w14:paraId="045C69DF" w14:textId="77777777" w:rsidR="00F23061" w:rsidRPr="00810AC4" w:rsidRDefault="00F23061" w:rsidP="00924B9D">
            <w:pPr>
              <w:snapToGrid w:val="0"/>
              <w:spacing w:before="60" w:after="40"/>
            </w:pPr>
          </w:p>
          <w:p w14:paraId="68563F70" w14:textId="77777777" w:rsidR="00F23061" w:rsidRPr="00810AC4" w:rsidRDefault="00F23061" w:rsidP="00924B9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FCCAB11" w14:textId="77777777" w:rsidR="00F23061" w:rsidRPr="00810AC4" w:rsidRDefault="00F23061" w:rsidP="00924B9D">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9CB7CEB" w14:textId="77777777" w:rsidR="00F23061" w:rsidRPr="00810AC4" w:rsidRDefault="00F23061" w:rsidP="00924B9D">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E844A18" w14:textId="77777777" w:rsidR="00F23061" w:rsidRPr="00810AC4" w:rsidRDefault="00F23061" w:rsidP="00924B9D">
            <w:pPr>
              <w:snapToGrid w:val="0"/>
              <w:spacing w:before="60" w:after="40"/>
            </w:pPr>
          </w:p>
        </w:tc>
      </w:tr>
      <w:tr w:rsidR="00F23061" w:rsidRPr="00810AC4" w14:paraId="3F502806" w14:textId="77777777" w:rsidTr="00924B9D">
        <w:tc>
          <w:tcPr>
            <w:tcW w:w="2680" w:type="dxa"/>
            <w:tcBorders>
              <w:top w:val="single" w:sz="4" w:space="0" w:color="000000"/>
              <w:left w:val="single" w:sz="4" w:space="0" w:color="000000"/>
              <w:bottom w:val="single" w:sz="4" w:space="0" w:color="000000"/>
            </w:tcBorders>
            <w:vAlign w:val="center"/>
          </w:tcPr>
          <w:p w14:paraId="2531DE86" w14:textId="77777777" w:rsidR="00F23061" w:rsidRDefault="00F23061" w:rsidP="00924B9D">
            <w:pPr>
              <w:snapToGrid w:val="0"/>
              <w:spacing w:before="60" w:after="40"/>
            </w:pPr>
          </w:p>
          <w:p w14:paraId="05327AE6" w14:textId="77777777" w:rsidR="00F23061" w:rsidRDefault="00F23061" w:rsidP="00924B9D">
            <w:pPr>
              <w:snapToGrid w:val="0"/>
              <w:spacing w:before="60" w:after="40"/>
            </w:pPr>
          </w:p>
          <w:p w14:paraId="7CA17037" w14:textId="77777777" w:rsidR="00F23061" w:rsidRPr="00810AC4" w:rsidRDefault="00F23061" w:rsidP="00924B9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585AE3B1" w14:textId="77777777" w:rsidR="00F23061" w:rsidRPr="00810AC4" w:rsidRDefault="00F23061" w:rsidP="00924B9D">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1DDE4EE" w14:textId="77777777" w:rsidR="00F23061" w:rsidRPr="00810AC4" w:rsidRDefault="00F23061" w:rsidP="00924B9D">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8A439F5" w14:textId="77777777" w:rsidR="00F23061" w:rsidRPr="00810AC4" w:rsidRDefault="00F23061" w:rsidP="00924B9D">
            <w:pPr>
              <w:snapToGrid w:val="0"/>
              <w:spacing w:before="60" w:after="40"/>
            </w:pPr>
          </w:p>
        </w:tc>
      </w:tr>
      <w:tr w:rsidR="00F23061" w:rsidRPr="00810AC4" w14:paraId="141A04CD" w14:textId="77777777" w:rsidTr="00924B9D">
        <w:tc>
          <w:tcPr>
            <w:tcW w:w="2680" w:type="dxa"/>
            <w:tcBorders>
              <w:top w:val="single" w:sz="4" w:space="0" w:color="000000"/>
              <w:left w:val="single" w:sz="4" w:space="0" w:color="000000"/>
              <w:bottom w:val="single" w:sz="4" w:space="0" w:color="000000"/>
            </w:tcBorders>
            <w:vAlign w:val="center"/>
          </w:tcPr>
          <w:p w14:paraId="011C349E" w14:textId="77777777" w:rsidR="00F23061" w:rsidRDefault="00F23061" w:rsidP="00924B9D">
            <w:pPr>
              <w:snapToGrid w:val="0"/>
              <w:spacing w:before="60" w:after="40"/>
            </w:pPr>
          </w:p>
          <w:p w14:paraId="321B3AFC" w14:textId="77777777" w:rsidR="00F23061" w:rsidRDefault="00F23061" w:rsidP="00924B9D">
            <w:pPr>
              <w:snapToGrid w:val="0"/>
              <w:spacing w:before="60" w:after="40"/>
            </w:pPr>
          </w:p>
          <w:p w14:paraId="59B2A81E" w14:textId="77777777" w:rsidR="00F23061" w:rsidRDefault="00F23061" w:rsidP="00924B9D">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5E872AF" w14:textId="77777777" w:rsidR="00F23061" w:rsidRPr="00810AC4" w:rsidRDefault="00F23061" w:rsidP="00924B9D">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1847566" w14:textId="77777777" w:rsidR="00F23061" w:rsidRPr="00810AC4" w:rsidRDefault="00F23061" w:rsidP="00924B9D">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41988B05" w14:textId="77777777" w:rsidR="00F23061" w:rsidRPr="00810AC4" w:rsidRDefault="00F23061" w:rsidP="00924B9D">
            <w:pPr>
              <w:snapToGrid w:val="0"/>
              <w:spacing w:before="60" w:after="40"/>
            </w:pPr>
          </w:p>
        </w:tc>
      </w:tr>
    </w:tbl>
    <w:p w14:paraId="4536F8F9" w14:textId="77777777" w:rsidR="00F23061" w:rsidRPr="00810AC4" w:rsidRDefault="00F23061" w:rsidP="00F23061">
      <w:pPr>
        <w:jc w:val="both"/>
        <w:rPr>
          <w:i/>
          <w:iCs/>
        </w:rPr>
      </w:pPr>
    </w:p>
    <w:p w14:paraId="68FA53C1" w14:textId="77777777" w:rsidR="00F23061" w:rsidRDefault="00F23061" w:rsidP="00F23061">
      <w:pPr>
        <w:jc w:val="both"/>
        <w:rPr>
          <w:i/>
          <w:iCs/>
        </w:rPr>
      </w:pPr>
    </w:p>
    <w:p w14:paraId="666BF125" w14:textId="77777777" w:rsidR="00F23061" w:rsidRPr="00810AC4" w:rsidRDefault="00F23061" w:rsidP="00F23061">
      <w:pPr>
        <w:jc w:val="both"/>
        <w:rPr>
          <w:i/>
          <w:iCs/>
        </w:rPr>
      </w:pPr>
    </w:p>
    <w:p w14:paraId="560F1712" w14:textId="77777777" w:rsidR="00F23061" w:rsidRPr="007E3C01" w:rsidRDefault="00F23061" w:rsidP="00F23061">
      <w:pPr>
        <w:jc w:val="both"/>
      </w:pPr>
    </w:p>
    <w:tbl>
      <w:tblPr>
        <w:tblW w:w="0" w:type="auto"/>
        <w:tblInd w:w="2" w:type="dxa"/>
        <w:tblLayout w:type="fixed"/>
        <w:tblLook w:val="0000" w:firstRow="0" w:lastRow="0" w:firstColumn="0" w:lastColumn="0" w:noHBand="0" w:noVBand="0"/>
      </w:tblPr>
      <w:tblGrid>
        <w:gridCol w:w="4771"/>
        <w:gridCol w:w="4898"/>
      </w:tblGrid>
      <w:tr w:rsidR="00F23061" w:rsidRPr="00A7194C" w14:paraId="16760A91" w14:textId="77777777" w:rsidTr="00924B9D">
        <w:tc>
          <w:tcPr>
            <w:tcW w:w="4771" w:type="dxa"/>
            <w:vAlign w:val="center"/>
          </w:tcPr>
          <w:p w14:paraId="1BF4E655" w14:textId="77777777" w:rsidR="00F23061" w:rsidRPr="00A7194C" w:rsidRDefault="00F23061" w:rsidP="00924B9D">
            <w:pPr>
              <w:snapToGrid w:val="0"/>
              <w:spacing w:before="60" w:after="40"/>
              <w:ind w:left="-99" w:right="5"/>
            </w:pPr>
            <w:r w:rsidRPr="00A7194C">
              <w:t>Kraj in datum:</w:t>
            </w:r>
          </w:p>
        </w:tc>
        <w:tc>
          <w:tcPr>
            <w:tcW w:w="4898" w:type="dxa"/>
            <w:vAlign w:val="center"/>
          </w:tcPr>
          <w:p w14:paraId="1D3507B9" w14:textId="77777777" w:rsidR="00F23061" w:rsidRPr="00A7194C" w:rsidRDefault="00F23061" w:rsidP="00924B9D">
            <w:pPr>
              <w:snapToGrid w:val="0"/>
              <w:spacing w:before="60" w:after="40"/>
            </w:pPr>
            <w:r w:rsidRPr="00A7194C">
              <w:t>Ime in priimek zakonitega zastopnika:</w:t>
            </w:r>
          </w:p>
        </w:tc>
      </w:tr>
      <w:tr w:rsidR="00F23061" w:rsidRPr="00A7194C" w14:paraId="0857BD1E" w14:textId="77777777" w:rsidTr="00924B9D">
        <w:tc>
          <w:tcPr>
            <w:tcW w:w="4771" w:type="dxa"/>
            <w:vAlign w:val="center"/>
          </w:tcPr>
          <w:p w14:paraId="498025A8" w14:textId="77777777" w:rsidR="00F23061" w:rsidRPr="00A7194C" w:rsidRDefault="00F23061" w:rsidP="00924B9D">
            <w:pPr>
              <w:snapToGrid w:val="0"/>
              <w:spacing w:before="60" w:after="40"/>
              <w:ind w:left="-99" w:right="5"/>
            </w:pPr>
            <w:r w:rsidRPr="00A7194C">
              <w:t>____________________________</w:t>
            </w:r>
          </w:p>
        </w:tc>
        <w:tc>
          <w:tcPr>
            <w:tcW w:w="4898" w:type="dxa"/>
            <w:vAlign w:val="center"/>
          </w:tcPr>
          <w:p w14:paraId="543174B9"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00EE8F43" w14:textId="77777777" w:rsidTr="00924B9D">
        <w:tc>
          <w:tcPr>
            <w:tcW w:w="4771" w:type="dxa"/>
            <w:vAlign w:val="center"/>
          </w:tcPr>
          <w:p w14:paraId="28FEEE8F" w14:textId="77777777" w:rsidR="00F23061" w:rsidRPr="00A7194C" w:rsidRDefault="00F23061" w:rsidP="00924B9D">
            <w:pPr>
              <w:snapToGrid w:val="0"/>
              <w:spacing w:before="60" w:after="40"/>
            </w:pPr>
          </w:p>
        </w:tc>
        <w:tc>
          <w:tcPr>
            <w:tcW w:w="4898" w:type="dxa"/>
            <w:vAlign w:val="center"/>
          </w:tcPr>
          <w:p w14:paraId="5712A270" w14:textId="77777777" w:rsidR="00F23061" w:rsidRPr="00A7194C" w:rsidRDefault="00F23061" w:rsidP="00924B9D">
            <w:pPr>
              <w:snapToGrid w:val="0"/>
              <w:spacing w:before="60" w:after="40"/>
              <w:jc w:val="center"/>
            </w:pPr>
          </w:p>
        </w:tc>
      </w:tr>
      <w:tr w:rsidR="00F23061" w:rsidRPr="00A7194C" w14:paraId="5BEA8064" w14:textId="77777777" w:rsidTr="00924B9D">
        <w:tc>
          <w:tcPr>
            <w:tcW w:w="4771" w:type="dxa"/>
            <w:vAlign w:val="center"/>
          </w:tcPr>
          <w:p w14:paraId="5AFAB862" w14:textId="77777777" w:rsidR="00F23061" w:rsidRPr="00A7194C" w:rsidRDefault="00F23061" w:rsidP="00924B9D">
            <w:pPr>
              <w:snapToGrid w:val="0"/>
              <w:spacing w:before="60" w:after="40"/>
            </w:pPr>
          </w:p>
        </w:tc>
        <w:tc>
          <w:tcPr>
            <w:tcW w:w="4898" w:type="dxa"/>
            <w:vAlign w:val="center"/>
          </w:tcPr>
          <w:p w14:paraId="5F806689" w14:textId="77777777" w:rsidR="00F23061" w:rsidRPr="00A7194C" w:rsidRDefault="00F23061" w:rsidP="00924B9D">
            <w:pPr>
              <w:snapToGrid w:val="0"/>
              <w:spacing w:before="60" w:after="40"/>
            </w:pPr>
            <w:r w:rsidRPr="00A7194C">
              <w:t>Podpis zakonitega zastopnika in žig ponudnika:</w:t>
            </w:r>
          </w:p>
        </w:tc>
      </w:tr>
      <w:tr w:rsidR="00F23061" w:rsidRPr="00A7194C" w14:paraId="2BDDA3B7" w14:textId="77777777" w:rsidTr="00924B9D">
        <w:tc>
          <w:tcPr>
            <w:tcW w:w="4771" w:type="dxa"/>
            <w:vAlign w:val="center"/>
          </w:tcPr>
          <w:p w14:paraId="4E4C6860" w14:textId="77777777" w:rsidR="00F23061" w:rsidRPr="00A7194C" w:rsidRDefault="00F23061" w:rsidP="00924B9D">
            <w:pPr>
              <w:snapToGrid w:val="0"/>
              <w:spacing w:before="60" w:after="40"/>
            </w:pPr>
          </w:p>
        </w:tc>
        <w:tc>
          <w:tcPr>
            <w:tcW w:w="4898" w:type="dxa"/>
            <w:vAlign w:val="center"/>
          </w:tcPr>
          <w:p w14:paraId="644D01DD" w14:textId="77777777" w:rsidR="00F23061" w:rsidRDefault="00F23061" w:rsidP="00924B9D">
            <w:pPr>
              <w:snapToGrid w:val="0"/>
              <w:spacing w:before="60" w:after="40"/>
            </w:pPr>
            <w:r w:rsidRPr="00A7194C">
              <w:t>______________________________</w:t>
            </w:r>
          </w:p>
          <w:p w14:paraId="794D7710" w14:textId="77777777" w:rsidR="00F23061" w:rsidRPr="00A7194C" w:rsidRDefault="00F23061" w:rsidP="00924B9D">
            <w:pPr>
              <w:snapToGrid w:val="0"/>
              <w:spacing w:before="60" w:after="40"/>
            </w:pPr>
          </w:p>
        </w:tc>
      </w:tr>
    </w:tbl>
    <w:p w14:paraId="70DE638B" w14:textId="77777777" w:rsidR="00F23061" w:rsidRPr="00810AC4" w:rsidRDefault="00F23061" w:rsidP="00F23061">
      <w:pPr>
        <w:jc w:val="both"/>
        <w:rPr>
          <w:i/>
          <w:iCs/>
        </w:rPr>
      </w:pPr>
    </w:p>
    <w:tbl>
      <w:tblPr>
        <w:tblW w:w="9669" w:type="dxa"/>
        <w:tblInd w:w="2" w:type="dxa"/>
        <w:tblLayout w:type="fixed"/>
        <w:tblLook w:val="0000" w:firstRow="0" w:lastRow="0" w:firstColumn="0" w:lastColumn="0" w:noHBand="0" w:noVBand="0"/>
      </w:tblPr>
      <w:tblGrid>
        <w:gridCol w:w="4771"/>
        <w:gridCol w:w="4898"/>
      </w:tblGrid>
      <w:tr w:rsidR="00F23061" w:rsidRPr="00810AC4" w14:paraId="107DB832" w14:textId="77777777" w:rsidTr="00924B9D">
        <w:tc>
          <w:tcPr>
            <w:tcW w:w="4771" w:type="dxa"/>
            <w:vAlign w:val="center"/>
          </w:tcPr>
          <w:p w14:paraId="1E9DB0F4" w14:textId="77777777" w:rsidR="00F23061" w:rsidRPr="00810AC4" w:rsidRDefault="00F23061" w:rsidP="00924B9D">
            <w:pPr>
              <w:snapToGrid w:val="0"/>
              <w:spacing w:before="60" w:after="40"/>
            </w:pPr>
          </w:p>
        </w:tc>
        <w:tc>
          <w:tcPr>
            <w:tcW w:w="4898" w:type="dxa"/>
            <w:vAlign w:val="center"/>
          </w:tcPr>
          <w:p w14:paraId="229A3205" w14:textId="77777777" w:rsidR="00F23061" w:rsidRPr="00810AC4" w:rsidRDefault="00F23061" w:rsidP="00924B9D">
            <w:pPr>
              <w:snapToGrid w:val="0"/>
              <w:spacing w:before="60" w:after="40"/>
            </w:pPr>
          </w:p>
        </w:tc>
      </w:tr>
    </w:tbl>
    <w:p w14:paraId="4210097D" w14:textId="77777777" w:rsidR="00F23061" w:rsidRPr="00CE0066" w:rsidRDefault="00F23061" w:rsidP="00F23061">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7C48EA81" w14:textId="77777777" w:rsidR="00F23061" w:rsidRPr="00CE0066" w:rsidRDefault="00F23061" w:rsidP="00F23061">
      <w:pPr>
        <w:rPr>
          <w:b/>
          <w:bCs/>
        </w:rPr>
      </w:pPr>
    </w:p>
    <w:p w14:paraId="14595EDC" w14:textId="77777777" w:rsidR="00F23061" w:rsidRPr="00CE0066" w:rsidRDefault="00F23061" w:rsidP="00F23061">
      <w:pPr>
        <w:rPr>
          <w:b/>
          <w:bCs/>
        </w:rPr>
      </w:pPr>
    </w:p>
    <w:p w14:paraId="4398EB79" w14:textId="77777777" w:rsidR="00F23061" w:rsidRPr="00CE0066" w:rsidRDefault="00F23061" w:rsidP="00F23061">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5C8E5AB8" w14:textId="77777777" w:rsidR="00F23061" w:rsidRPr="00CE0066" w:rsidRDefault="00F23061" w:rsidP="00F23061">
      <w:pPr>
        <w:pStyle w:val="Default"/>
        <w:rPr>
          <w:rFonts w:ascii="Trebuchet MS" w:hAnsi="Trebuchet MS" w:cs="Trebuchet MS"/>
          <w:b/>
          <w:bCs/>
          <w:color w:val="auto"/>
          <w:sz w:val="22"/>
          <w:szCs w:val="22"/>
        </w:rPr>
      </w:pPr>
    </w:p>
    <w:p w14:paraId="5C3B35E9" w14:textId="77777777" w:rsidR="00F23061" w:rsidRPr="00CE0066" w:rsidRDefault="00F23061" w:rsidP="00F23061">
      <w:pPr>
        <w:pStyle w:val="Default"/>
        <w:rPr>
          <w:rFonts w:ascii="Trebuchet MS" w:hAnsi="Trebuchet MS" w:cs="Trebuchet MS"/>
          <w:b/>
          <w:bCs/>
          <w:color w:val="auto"/>
          <w:sz w:val="22"/>
          <w:szCs w:val="22"/>
        </w:rPr>
      </w:pPr>
    </w:p>
    <w:p w14:paraId="66900927" w14:textId="77777777" w:rsidR="00F23061" w:rsidRPr="00CE0066" w:rsidRDefault="00F23061" w:rsidP="00F23061">
      <w:pPr>
        <w:pStyle w:val="Default"/>
        <w:rPr>
          <w:rFonts w:ascii="Trebuchet MS" w:hAnsi="Trebuchet MS" w:cs="Trebuchet MS"/>
          <w:b/>
          <w:bCs/>
          <w:color w:val="auto"/>
          <w:sz w:val="22"/>
          <w:szCs w:val="22"/>
        </w:rPr>
      </w:pPr>
    </w:p>
    <w:p w14:paraId="3EBC1162" w14:textId="77777777" w:rsidR="00F23061" w:rsidRPr="00CE0066" w:rsidRDefault="00F23061" w:rsidP="00F23061">
      <w:pPr>
        <w:pStyle w:val="Default"/>
        <w:rPr>
          <w:rFonts w:ascii="Trebuchet MS" w:hAnsi="Trebuchet MS" w:cs="Trebuchet MS"/>
          <w:b/>
          <w:bCs/>
          <w:color w:val="auto"/>
          <w:sz w:val="22"/>
          <w:szCs w:val="22"/>
        </w:rPr>
      </w:pPr>
    </w:p>
    <w:p w14:paraId="4FF3ABE0" w14:textId="77777777" w:rsidR="00F23061" w:rsidRPr="00CE0066" w:rsidRDefault="00F23061" w:rsidP="00F23061">
      <w:pPr>
        <w:pStyle w:val="Default"/>
        <w:rPr>
          <w:rFonts w:ascii="Trebuchet MS" w:hAnsi="Trebuchet MS" w:cs="Trebuchet MS"/>
          <w:b/>
          <w:bCs/>
          <w:color w:val="auto"/>
          <w:sz w:val="22"/>
          <w:szCs w:val="22"/>
        </w:rPr>
      </w:pPr>
    </w:p>
    <w:p w14:paraId="521590F5" w14:textId="77777777" w:rsidR="00F23061" w:rsidRPr="00CE0066" w:rsidRDefault="00F23061" w:rsidP="00F23061">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2066E604" w14:textId="77777777" w:rsidR="00F23061" w:rsidRPr="00CE0066" w:rsidRDefault="00F23061" w:rsidP="00F23061">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2692E738" w14:textId="77777777" w:rsidR="00F23061" w:rsidRPr="00CE0066" w:rsidRDefault="00F23061" w:rsidP="00F23061">
      <w:pPr>
        <w:pStyle w:val="Default"/>
        <w:rPr>
          <w:rFonts w:ascii="Trebuchet MS" w:hAnsi="Trebuchet MS" w:cs="Trebuchet MS"/>
          <w:color w:val="auto"/>
          <w:sz w:val="22"/>
          <w:szCs w:val="22"/>
        </w:rPr>
      </w:pPr>
    </w:p>
    <w:p w14:paraId="6CBD18EC" w14:textId="77777777" w:rsidR="00F23061" w:rsidRPr="00CE0066" w:rsidRDefault="00F23061" w:rsidP="00F23061">
      <w:pPr>
        <w:pStyle w:val="Default"/>
        <w:rPr>
          <w:rFonts w:ascii="Trebuchet MS" w:hAnsi="Trebuchet MS" w:cs="Trebuchet MS"/>
          <w:color w:val="auto"/>
          <w:sz w:val="22"/>
          <w:szCs w:val="22"/>
        </w:rPr>
      </w:pPr>
    </w:p>
    <w:p w14:paraId="2D71FDD0" w14:textId="77777777" w:rsidR="00F23061" w:rsidRPr="00CE0066" w:rsidRDefault="00F23061" w:rsidP="00F23061">
      <w:pPr>
        <w:pStyle w:val="Default"/>
        <w:rPr>
          <w:rFonts w:ascii="Trebuchet MS" w:hAnsi="Trebuchet MS" w:cs="Trebuchet MS"/>
          <w:color w:val="auto"/>
          <w:sz w:val="22"/>
          <w:szCs w:val="22"/>
        </w:rPr>
      </w:pPr>
    </w:p>
    <w:p w14:paraId="0922D395" w14:textId="77777777" w:rsidR="00F23061" w:rsidRDefault="00F23061" w:rsidP="00F23061">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181BA564" w14:textId="77777777" w:rsidR="00F23061" w:rsidRDefault="00F23061" w:rsidP="00F23061">
      <w:pPr>
        <w:pStyle w:val="Default"/>
        <w:jc w:val="both"/>
        <w:rPr>
          <w:rFonts w:ascii="Trebuchet MS" w:hAnsi="Trebuchet MS" w:cs="Trebuchet MS"/>
          <w:color w:val="auto"/>
          <w:sz w:val="22"/>
          <w:szCs w:val="22"/>
        </w:rPr>
      </w:pPr>
    </w:p>
    <w:p w14:paraId="77A4B1E2" w14:textId="77777777" w:rsidR="00F23061" w:rsidRDefault="00F23061" w:rsidP="00F23061">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Glede na določbo 94. člena ZJN-3 izjavljamo, da pri izvedbi javnega naročila </w:t>
      </w:r>
      <w:r w:rsidRPr="00684D8E">
        <w:rPr>
          <w:rFonts w:ascii="Trebuchet MS" w:hAnsi="Trebuchet MS" w:cs="Trebuchet MS"/>
          <w:b/>
          <w:bCs/>
          <w:sz w:val="22"/>
          <w:szCs w:val="22"/>
        </w:rPr>
        <w:t>»</w:t>
      </w:r>
      <w:r>
        <w:rPr>
          <w:rFonts w:ascii="Trebuchet MS" w:hAnsi="Trebuchet MS" w:cs="Trebuchet MS"/>
          <w:b/>
          <w:bCs/>
          <w:sz w:val="22"/>
          <w:szCs w:val="22"/>
        </w:rPr>
        <w:t>VZDRŽEVANJE SVETLOBNO PROMETNE SIGNALIZACIJE IN JAVNE RAZSVETLJAVE V MOC V ŠTIRIH LETIH (2025-2028)</w:t>
      </w:r>
      <w:r w:rsidRPr="00684D8E">
        <w:rPr>
          <w:rFonts w:ascii="Trebuchet MS" w:hAnsi="Trebuchet MS" w:cs="Trebuchet MS"/>
          <w:b/>
          <w:bCs/>
          <w:sz w:val="22"/>
          <w:szCs w:val="22"/>
        </w:rPr>
        <w:t>«</w:t>
      </w:r>
      <w:r>
        <w:rPr>
          <w:rFonts w:ascii="Trebuchet MS" w:hAnsi="Trebuchet MS" w:cs="Trebuchet MS"/>
          <w:color w:val="auto"/>
          <w:sz w:val="22"/>
          <w:szCs w:val="22"/>
        </w:rPr>
        <w:t>, v katerem bomo dela izvajali kot podizvajalec:</w:t>
      </w:r>
    </w:p>
    <w:p w14:paraId="04493307" w14:textId="77777777" w:rsidR="00F23061" w:rsidRDefault="00F23061" w:rsidP="00F23061">
      <w:pPr>
        <w:pStyle w:val="Default"/>
        <w:jc w:val="both"/>
        <w:rPr>
          <w:rFonts w:ascii="Trebuchet MS" w:hAnsi="Trebuchet MS" w:cs="Trebuchet MS"/>
          <w:color w:val="auto"/>
          <w:sz w:val="22"/>
          <w:szCs w:val="22"/>
        </w:rPr>
      </w:pPr>
    </w:p>
    <w:p w14:paraId="073733D7" w14:textId="77777777" w:rsidR="00F23061" w:rsidRDefault="00F23061" w:rsidP="00F23061">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6BCC7D98" w14:textId="77777777" w:rsidR="00F23061" w:rsidRPr="004B46F8" w:rsidRDefault="00F23061" w:rsidP="00F23061">
      <w:pPr>
        <w:pStyle w:val="Default"/>
        <w:jc w:val="both"/>
        <w:rPr>
          <w:rFonts w:ascii="Trebuchet MS" w:hAnsi="Trebuchet MS" w:cs="Trebuchet MS"/>
          <w:b/>
          <w:color w:val="auto"/>
        </w:rPr>
      </w:pPr>
    </w:p>
    <w:p w14:paraId="1EFB1CCB" w14:textId="77777777" w:rsidR="00F23061" w:rsidRDefault="00F23061" w:rsidP="00F23061">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228C52DE" w14:textId="77777777" w:rsidR="00F23061" w:rsidRDefault="00F23061" w:rsidP="00F23061">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7C53CE2F" w14:textId="77777777" w:rsidR="00F23061" w:rsidRPr="004B46F8" w:rsidRDefault="00F23061" w:rsidP="00F23061">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3619E27A" w14:textId="77777777" w:rsidR="00F23061" w:rsidRDefault="00F23061" w:rsidP="00F23061">
      <w:pPr>
        <w:pStyle w:val="Default"/>
        <w:jc w:val="both"/>
        <w:rPr>
          <w:rFonts w:ascii="Trebuchet MS" w:hAnsi="Trebuchet MS" w:cs="Trebuchet MS"/>
          <w:b/>
          <w:color w:val="auto"/>
          <w:sz w:val="22"/>
          <w:szCs w:val="22"/>
        </w:rPr>
      </w:pPr>
    </w:p>
    <w:p w14:paraId="1A123079" w14:textId="77777777" w:rsidR="00F23061" w:rsidRPr="004B46F8" w:rsidRDefault="00F23061" w:rsidP="00F23061">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46DA56BE" w14:textId="77777777" w:rsidR="00F23061" w:rsidRPr="00CE0066" w:rsidRDefault="00F23061" w:rsidP="00F23061">
      <w:pPr>
        <w:pStyle w:val="Default"/>
        <w:rPr>
          <w:rFonts w:ascii="Trebuchet MS" w:hAnsi="Trebuchet MS" w:cs="Trebuchet MS"/>
          <w:color w:val="auto"/>
          <w:sz w:val="22"/>
          <w:szCs w:val="22"/>
        </w:rPr>
      </w:pPr>
    </w:p>
    <w:p w14:paraId="413E871F" w14:textId="77777777" w:rsidR="00F23061" w:rsidRPr="00CE0066" w:rsidRDefault="00F23061" w:rsidP="00F23061">
      <w:pPr>
        <w:pStyle w:val="Default"/>
        <w:rPr>
          <w:rFonts w:ascii="Trebuchet MS" w:hAnsi="Trebuchet MS" w:cs="Trebuchet MS"/>
          <w:color w:val="auto"/>
          <w:sz w:val="22"/>
          <w:szCs w:val="22"/>
        </w:rPr>
      </w:pPr>
    </w:p>
    <w:p w14:paraId="16D290C6" w14:textId="77777777" w:rsidR="00F23061" w:rsidRPr="00CE0066" w:rsidRDefault="00F23061" w:rsidP="00F23061">
      <w:pPr>
        <w:pStyle w:val="Default"/>
        <w:rPr>
          <w:rFonts w:ascii="Trebuchet MS" w:hAnsi="Trebuchet MS" w:cs="Trebuchet MS"/>
          <w:color w:val="auto"/>
          <w:sz w:val="22"/>
          <w:szCs w:val="22"/>
        </w:rPr>
      </w:pPr>
    </w:p>
    <w:p w14:paraId="2708AD9C" w14:textId="77777777" w:rsidR="00F23061" w:rsidRPr="00CE0066" w:rsidRDefault="00F23061" w:rsidP="00F23061">
      <w:pPr>
        <w:pStyle w:val="Default"/>
        <w:rPr>
          <w:rFonts w:ascii="Trebuchet MS" w:hAnsi="Trebuchet MS" w:cs="Trebuchet MS"/>
          <w:color w:val="auto"/>
          <w:sz w:val="22"/>
          <w:szCs w:val="22"/>
        </w:rPr>
      </w:pPr>
    </w:p>
    <w:p w14:paraId="12F8FD8F" w14:textId="77777777" w:rsidR="00F23061" w:rsidRPr="00CE0066" w:rsidRDefault="00F23061" w:rsidP="00F23061">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F23061" w:rsidRPr="00CE0066" w14:paraId="3EEA29C0" w14:textId="77777777" w:rsidTr="00924B9D">
        <w:tc>
          <w:tcPr>
            <w:tcW w:w="4789" w:type="dxa"/>
            <w:vAlign w:val="center"/>
          </w:tcPr>
          <w:p w14:paraId="75242027" w14:textId="77777777" w:rsidR="00F23061" w:rsidRPr="00CE0066" w:rsidRDefault="00F23061" w:rsidP="00924B9D">
            <w:pPr>
              <w:snapToGrid w:val="0"/>
              <w:spacing w:before="60" w:after="40"/>
            </w:pPr>
            <w:r w:rsidRPr="00CE0066">
              <w:t>Kraj in datum:</w:t>
            </w:r>
          </w:p>
        </w:tc>
        <w:tc>
          <w:tcPr>
            <w:tcW w:w="4831" w:type="dxa"/>
            <w:vAlign w:val="center"/>
          </w:tcPr>
          <w:p w14:paraId="05F263C5" w14:textId="77777777" w:rsidR="00F23061" w:rsidRPr="00CE0066" w:rsidRDefault="00F23061" w:rsidP="00924B9D">
            <w:pPr>
              <w:snapToGrid w:val="0"/>
              <w:spacing w:before="60" w:after="40"/>
            </w:pPr>
            <w:r w:rsidRPr="00CE0066">
              <w:t>Ime in priimek zakonitega zastopnika podizvajalca:</w:t>
            </w:r>
          </w:p>
        </w:tc>
      </w:tr>
      <w:tr w:rsidR="00F23061" w:rsidRPr="00CE0066" w14:paraId="0E4F72C9" w14:textId="77777777" w:rsidTr="00924B9D">
        <w:tc>
          <w:tcPr>
            <w:tcW w:w="4789" w:type="dxa"/>
            <w:vAlign w:val="center"/>
          </w:tcPr>
          <w:p w14:paraId="38507288" w14:textId="77777777" w:rsidR="00F23061" w:rsidRPr="00CE0066" w:rsidRDefault="00F23061" w:rsidP="00924B9D">
            <w:pPr>
              <w:snapToGrid w:val="0"/>
              <w:spacing w:before="60" w:after="40"/>
            </w:pPr>
            <w:r w:rsidRPr="00CE0066">
              <w:t>____________________________</w:t>
            </w:r>
          </w:p>
        </w:tc>
        <w:tc>
          <w:tcPr>
            <w:tcW w:w="4831" w:type="dxa"/>
            <w:vAlign w:val="center"/>
          </w:tcPr>
          <w:p w14:paraId="0146A5B3" w14:textId="77777777" w:rsidR="00F23061" w:rsidRPr="00CE0066" w:rsidRDefault="00F23061" w:rsidP="00924B9D">
            <w:pPr>
              <w:snapToGrid w:val="0"/>
              <w:spacing w:before="60" w:after="40"/>
              <w:jc w:val="center"/>
            </w:pPr>
          </w:p>
        </w:tc>
      </w:tr>
      <w:tr w:rsidR="00F23061" w:rsidRPr="00CE0066" w14:paraId="705BD87E" w14:textId="77777777" w:rsidTr="00924B9D">
        <w:tc>
          <w:tcPr>
            <w:tcW w:w="4789" w:type="dxa"/>
            <w:vAlign w:val="center"/>
          </w:tcPr>
          <w:p w14:paraId="18F349B0" w14:textId="77777777" w:rsidR="00F23061" w:rsidRPr="00CE0066" w:rsidRDefault="00F23061" w:rsidP="00924B9D">
            <w:pPr>
              <w:snapToGrid w:val="0"/>
              <w:spacing w:before="60" w:after="40"/>
            </w:pPr>
          </w:p>
        </w:tc>
        <w:tc>
          <w:tcPr>
            <w:tcW w:w="4831" w:type="dxa"/>
            <w:vAlign w:val="center"/>
          </w:tcPr>
          <w:p w14:paraId="485E9A8C" w14:textId="77777777" w:rsidR="00F23061" w:rsidRPr="00CE0066" w:rsidRDefault="00F23061" w:rsidP="00924B9D">
            <w:pPr>
              <w:snapToGrid w:val="0"/>
              <w:spacing w:before="60" w:after="40"/>
              <w:jc w:val="center"/>
            </w:pPr>
          </w:p>
        </w:tc>
      </w:tr>
      <w:tr w:rsidR="00F23061" w:rsidRPr="00CE0066" w14:paraId="6B3251F0" w14:textId="77777777" w:rsidTr="00924B9D">
        <w:tc>
          <w:tcPr>
            <w:tcW w:w="4789" w:type="dxa"/>
            <w:vAlign w:val="center"/>
          </w:tcPr>
          <w:p w14:paraId="0E8D4406" w14:textId="77777777" w:rsidR="00F23061" w:rsidRPr="00CE0066" w:rsidRDefault="00F23061" w:rsidP="00924B9D">
            <w:pPr>
              <w:snapToGrid w:val="0"/>
              <w:spacing w:before="60" w:after="40"/>
            </w:pPr>
          </w:p>
        </w:tc>
        <w:tc>
          <w:tcPr>
            <w:tcW w:w="4831" w:type="dxa"/>
            <w:vAlign w:val="center"/>
          </w:tcPr>
          <w:p w14:paraId="5C776388" w14:textId="77777777" w:rsidR="00F23061" w:rsidRPr="00CE0066" w:rsidRDefault="00F23061" w:rsidP="00924B9D">
            <w:pPr>
              <w:snapToGrid w:val="0"/>
              <w:spacing w:before="60" w:after="40"/>
            </w:pPr>
            <w:r>
              <w:t>P</w:t>
            </w:r>
            <w:r w:rsidRPr="00CE0066">
              <w:t>odpis zakonitega zastopnika podizvajalca in žig podizvajalca:</w:t>
            </w:r>
          </w:p>
        </w:tc>
      </w:tr>
      <w:tr w:rsidR="00F23061" w:rsidRPr="00CE0066" w14:paraId="7671D478" w14:textId="77777777" w:rsidTr="00924B9D">
        <w:tc>
          <w:tcPr>
            <w:tcW w:w="4789" w:type="dxa"/>
            <w:vAlign w:val="center"/>
          </w:tcPr>
          <w:p w14:paraId="047E55DC" w14:textId="77777777" w:rsidR="00F23061" w:rsidRPr="00CE0066" w:rsidRDefault="00F23061" w:rsidP="00924B9D">
            <w:pPr>
              <w:snapToGrid w:val="0"/>
              <w:spacing w:before="60" w:after="40"/>
            </w:pPr>
          </w:p>
        </w:tc>
        <w:tc>
          <w:tcPr>
            <w:tcW w:w="4831" w:type="dxa"/>
            <w:vAlign w:val="center"/>
          </w:tcPr>
          <w:p w14:paraId="7DB07B29" w14:textId="77777777" w:rsidR="00F23061" w:rsidRPr="00CE0066" w:rsidRDefault="00F23061" w:rsidP="00924B9D">
            <w:pPr>
              <w:snapToGrid w:val="0"/>
              <w:spacing w:before="60" w:after="40"/>
            </w:pPr>
            <w:r w:rsidRPr="00CE0066">
              <w:t>______________________________</w:t>
            </w:r>
          </w:p>
        </w:tc>
      </w:tr>
    </w:tbl>
    <w:p w14:paraId="07F0F41C" w14:textId="77777777" w:rsidR="00F23061" w:rsidRPr="00CE0066" w:rsidRDefault="00F23061" w:rsidP="00F23061"/>
    <w:p w14:paraId="41D19B08" w14:textId="77777777" w:rsidR="00F23061" w:rsidRPr="00CE0066" w:rsidRDefault="00F23061" w:rsidP="00F23061"/>
    <w:p w14:paraId="213558FA" w14:textId="77777777" w:rsidR="00F23061" w:rsidRPr="00CE0066" w:rsidRDefault="00F23061" w:rsidP="00F23061"/>
    <w:p w14:paraId="16A324D9" w14:textId="77777777" w:rsidR="00F23061" w:rsidRPr="00CE0066" w:rsidRDefault="00F23061" w:rsidP="00F23061"/>
    <w:p w14:paraId="0BC94AE3" w14:textId="77777777" w:rsidR="00F23061" w:rsidRPr="00CE0066" w:rsidRDefault="00F23061" w:rsidP="00F23061">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444AA6D4" w14:textId="77777777" w:rsidR="00F23061" w:rsidRPr="00CE0066" w:rsidRDefault="00F23061" w:rsidP="00F23061">
      <w:pPr>
        <w:jc w:val="center"/>
        <w:rPr>
          <w:b/>
          <w:bCs/>
        </w:rPr>
      </w:pPr>
      <w:r w:rsidRPr="00CE0066">
        <w:rPr>
          <w:b/>
          <w:bCs/>
        </w:rPr>
        <w:t>SKUPNA PONUDBA</w:t>
      </w:r>
    </w:p>
    <w:p w14:paraId="7EEEEDFA" w14:textId="77777777" w:rsidR="00F23061" w:rsidRPr="00CE0066" w:rsidRDefault="00F23061" w:rsidP="00F23061"/>
    <w:p w14:paraId="2F2C7D4B" w14:textId="77777777" w:rsidR="00F23061" w:rsidRPr="00CE0066" w:rsidRDefault="00F23061" w:rsidP="00F23061">
      <w:r w:rsidRPr="00CE0066">
        <w:t>Ponudnik:</w:t>
      </w:r>
      <w:r>
        <w:t xml:space="preserve"> </w:t>
      </w:r>
      <w:r w:rsidRPr="00CE0066">
        <w:t>_________________________________________________________________</w:t>
      </w:r>
    </w:p>
    <w:p w14:paraId="58CF6842" w14:textId="77777777" w:rsidR="00F23061" w:rsidRPr="00CE0066" w:rsidRDefault="00F23061" w:rsidP="00F23061">
      <w:pPr>
        <w:jc w:val="center"/>
        <w:rPr>
          <w:i/>
          <w:iCs/>
        </w:rPr>
      </w:pPr>
      <w:r w:rsidRPr="00CE0066">
        <w:rPr>
          <w:i/>
          <w:iCs/>
        </w:rPr>
        <w:t>(firma in sedež ponudnika)</w:t>
      </w:r>
    </w:p>
    <w:p w14:paraId="27DF86CB" w14:textId="77777777" w:rsidR="00F23061" w:rsidRDefault="00F23061" w:rsidP="00F23061">
      <w:r>
        <w:t xml:space="preserve"> </w:t>
      </w:r>
    </w:p>
    <w:p w14:paraId="4542D2EB" w14:textId="77777777" w:rsidR="00F23061" w:rsidRPr="00CE0066" w:rsidRDefault="00F23061" w:rsidP="00F23061"/>
    <w:p w14:paraId="2FA24B8D" w14:textId="77777777" w:rsidR="00F23061" w:rsidRPr="00CE0066" w:rsidRDefault="00F23061" w:rsidP="00F23061">
      <w:pPr>
        <w:jc w:val="both"/>
      </w:pPr>
      <w:r w:rsidRPr="00CE0066">
        <w:t>V okviru javnega naročila</w:t>
      </w:r>
      <w:r>
        <w:t xml:space="preserve"> </w:t>
      </w:r>
      <w:r w:rsidRPr="00684D8E">
        <w:rPr>
          <w:b/>
          <w:bCs/>
        </w:rPr>
        <w:t>»</w:t>
      </w:r>
      <w:r>
        <w:rPr>
          <w:b/>
          <w:bCs/>
        </w:rPr>
        <w:t>VZDRŽEVANJE SVETLOBNO PROMETNE SIGNALIZACIJE IN JAVNE RAZSVETLJAVE V MOC V ŠTIRIH LETIH (2025-2028)</w:t>
      </w:r>
      <w:r w:rsidRPr="00684D8E">
        <w:rPr>
          <w:b/>
          <w:bCs/>
        </w:rPr>
        <w:t>«</w:t>
      </w:r>
      <w:r>
        <w:rPr>
          <w:b/>
          <w:bCs/>
        </w:rPr>
        <w:t>,</w:t>
      </w:r>
      <w:r w:rsidRPr="00CE0066">
        <w:t xml:space="preserve"> </w:t>
      </w:r>
      <w:r w:rsidRPr="006B7C27">
        <w:t>z oznako JN-002-2024-S</w:t>
      </w:r>
      <w:r>
        <w:t>,</w:t>
      </w:r>
      <w:r w:rsidRPr="006B7C27">
        <w:t xml:space="preserve"> kot</w:t>
      </w:r>
      <w:r w:rsidRPr="00CE0066">
        <w:t xml:space="preserve"> vodilni partner izjavljamo, da ponudbo kot skupno ponudbo dajejo ti partnerji:</w:t>
      </w:r>
    </w:p>
    <w:p w14:paraId="00393353" w14:textId="77777777" w:rsidR="00F23061" w:rsidRPr="00CE0066" w:rsidRDefault="00F23061" w:rsidP="00F23061">
      <w:pPr>
        <w:jc w:val="both"/>
      </w:pPr>
    </w:p>
    <w:p w14:paraId="2D729520" w14:textId="77777777" w:rsidR="00F23061" w:rsidRPr="00CE0066" w:rsidRDefault="00F23061" w:rsidP="00F23061"/>
    <w:tbl>
      <w:tblPr>
        <w:tblW w:w="9207" w:type="dxa"/>
        <w:tblInd w:w="2" w:type="dxa"/>
        <w:tblLayout w:type="fixed"/>
        <w:tblLook w:val="0000" w:firstRow="0" w:lastRow="0" w:firstColumn="0" w:lastColumn="0" w:noHBand="0" w:noVBand="0"/>
      </w:tblPr>
      <w:tblGrid>
        <w:gridCol w:w="2687"/>
        <w:gridCol w:w="1417"/>
        <w:gridCol w:w="1319"/>
        <w:gridCol w:w="3784"/>
      </w:tblGrid>
      <w:tr w:rsidR="00F23061" w:rsidRPr="00CE0066" w14:paraId="4EDA2CB5" w14:textId="77777777" w:rsidTr="00924B9D">
        <w:tc>
          <w:tcPr>
            <w:tcW w:w="2687" w:type="dxa"/>
            <w:tcBorders>
              <w:top w:val="single" w:sz="4" w:space="0" w:color="000000"/>
              <w:left w:val="single" w:sz="4" w:space="0" w:color="000000"/>
              <w:bottom w:val="single" w:sz="4" w:space="0" w:color="000000"/>
            </w:tcBorders>
            <w:shd w:val="clear" w:color="auto" w:fill="D9D9D9"/>
            <w:vAlign w:val="center"/>
          </w:tcPr>
          <w:p w14:paraId="1FCFB948" w14:textId="77777777" w:rsidR="00F23061" w:rsidRPr="00CE0066" w:rsidRDefault="00F23061" w:rsidP="00924B9D">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7F03BA0C" w14:textId="77777777" w:rsidR="00F23061" w:rsidRPr="00CE0066" w:rsidRDefault="00F23061" w:rsidP="00924B9D">
            <w:pPr>
              <w:snapToGrid w:val="0"/>
              <w:spacing w:before="60" w:after="40"/>
              <w:jc w:val="center"/>
              <w:rPr>
                <w:b/>
                <w:bCs/>
              </w:rPr>
            </w:pPr>
            <w:r w:rsidRPr="00CE0066">
              <w:rPr>
                <w:b/>
                <w:bCs/>
              </w:rPr>
              <w:t>davčna in matična številka</w:t>
            </w:r>
          </w:p>
        </w:tc>
        <w:tc>
          <w:tcPr>
            <w:tcW w:w="1319" w:type="dxa"/>
            <w:tcBorders>
              <w:top w:val="single" w:sz="4" w:space="0" w:color="000000"/>
              <w:left w:val="single" w:sz="4" w:space="0" w:color="000000"/>
              <w:bottom w:val="single" w:sz="4" w:space="0" w:color="000000"/>
            </w:tcBorders>
            <w:shd w:val="clear" w:color="auto" w:fill="D9D9D9"/>
            <w:vAlign w:val="center"/>
          </w:tcPr>
          <w:p w14:paraId="4D0555B8" w14:textId="77777777" w:rsidR="00F23061" w:rsidRPr="00CE0066" w:rsidRDefault="00F23061" w:rsidP="00924B9D">
            <w:pPr>
              <w:snapToGrid w:val="0"/>
              <w:spacing w:before="60" w:after="40"/>
              <w:jc w:val="center"/>
              <w:rPr>
                <w:b/>
                <w:bCs/>
              </w:rPr>
            </w:pPr>
            <w:r w:rsidRPr="00CE0066">
              <w:rPr>
                <w:b/>
                <w:bCs/>
              </w:rPr>
              <w:t>delež partnerja (v % od celotnega naročila)</w:t>
            </w:r>
          </w:p>
        </w:tc>
        <w:tc>
          <w:tcPr>
            <w:tcW w:w="37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B65B51" w14:textId="77777777" w:rsidR="00F23061" w:rsidRPr="00CE0066" w:rsidRDefault="00F23061" w:rsidP="00924B9D">
            <w:pPr>
              <w:snapToGrid w:val="0"/>
              <w:spacing w:before="60" w:after="40"/>
              <w:jc w:val="center"/>
              <w:rPr>
                <w:b/>
                <w:bCs/>
              </w:rPr>
            </w:pPr>
            <w:r w:rsidRPr="00CE0066">
              <w:rPr>
                <w:b/>
                <w:bCs/>
              </w:rPr>
              <w:t xml:space="preserve">opis </w:t>
            </w:r>
            <w:r>
              <w:rPr>
                <w:b/>
                <w:bCs/>
              </w:rPr>
              <w:t>storitev</w:t>
            </w:r>
            <w:r w:rsidRPr="00CE0066">
              <w:rPr>
                <w:b/>
                <w:bCs/>
              </w:rPr>
              <w:t>, ki jih bo izvedel partner</w:t>
            </w:r>
          </w:p>
        </w:tc>
      </w:tr>
      <w:tr w:rsidR="00F23061" w:rsidRPr="00CE0066" w14:paraId="2290F38B" w14:textId="77777777" w:rsidTr="00924B9D">
        <w:tc>
          <w:tcPr>
            <w:tcW w:w="2687" w:type="dxa"/>
            <w:tcBorders>
              <w:top w:val="single" w:sz="4" w:space="0" w:color="000000"/>
              <w:left w:val="single" w:sz="4" w:space="0" w:color="000000"/>
              <w:bottom w:val="single" w:sz="4" w:space="0" w:color="000000"/>
            </w:tcBorders>
            <w:vAlign w:val="center"/>
          </w:tcPr>
          <w:p w14:paraId="22F20661" w14:textId="77777777" w:rsidR="00F23061" w:rsidRPr="00CE0066" w:rsidRDefault="00F23061" w:rsidP="00924B9D">
            <w:pPr>
              <w:snapToGrid w:val="0"/>
              <w:spacing w:before="60" w:after="40"/>
            </w:pPr>
          </w:p>
          <w:p w14:paraId="39EB7CEC" w14:textId="77777777" w:rsidR="00F23061" w:rsidRDefault="00F23061" w:rsidP="00924B9D">
            <w:pPr>
              <w:snapToGrid w:val="0"/>
              <w:spacing w:before="60" w:after="40"/>
            </w:pPr>
          </w:p>
          <w:p w14:paraId="1A2440BB" w14:textId="77777777" w:rsidR="00F23061" w:rsidRPr="00CE0066" w:rsidRDefault="00F23061" w:rsidP="00924B9D">
            <w:pPr>
              <w:snapToGrid w:val="0"/>
              <w:spacing w:before="60" w:after="40"/>
            </w:pPr>
          </w:p>
          <w:p w14:paraId="7BD3F4FC" w14:textId="77777777" w:rsidR="00F23061" w:rsidRPr="00CE0066" w:rsidRDefault="00F23061" w:rsidP="00924B9D">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D6A6A73" w14:textId="77777777" w:rsidR="00F23061" w:rsidRPr="00CE0066" w:rsidRDefault="00F23061" w:rsidP="00924B9D">
            <w:pPr>
              <w:snapToGrid w:val="0"/>
              <w:spacing w:before="60" w:after="40"/>
            </w:pPr>
          </w:p>
        </w:tc>
        <w:tc>
          <w:tcPr>
            <w:tcW w:w="1319" w:type="dxa"/>
            <w:tcBorders>
              <w:top w:val="single" w:sz="4" w:space="0" w:color="000000"/>
              <w:left w:val="single" w:sz="4" w:space="0" w:color="000000"/>
              <w:bottom w:val="single" w:sz="4" w:space="0" w:color="000000"/>
            </w:tcBorders>
            <w:vAlign w:val="center"/>
          </w:tcPr>
          <w:p w14:paraId="46827DD7" w14:textId="77777777" w:rsidR="00F23061" w:rsidRPr="00CE0066" w:rsidRDefault="00F23061" w:rsidP="00924B9D">
            <w:pPr>
              <w:snapToGrid w:val="0"/>
              <w:spacing w:before="60" w:after="40"/>
            </w:pPr>
          </w:p>
        </w:tc>
        <w:tc>
          <w:tcPr>
            <w:tcW w:w="3784" w:type="dxa"/>
            <w:tcBorders>
              <w:top w:val="single" w:sz="4" w:space="0" w:color="000000"/>
              <w:left w:val="single" w:sz="4" w:space="0" w:color="000000"/>
              <w:bottom w:val="single" w:sz="4" w:space="0" w:color="000000"/>
              <w:right w:val="single" w:sz="4" w:space="0" w:color="000000"/>
            </w:tcBorders>
            <w:vAlign w:val="center"/>
          </w:tcPr>
          <w:p w14:paraId="17228690" w14:textId="77777777" w:rsidR="00F23061" w:rsidRPr="00CE0066" w:rsidRDefault="00F23061" w:rsidP="00924B9D">
            <w:pPr>
              <w:snapToGrid w:val="0"/>
              <w:spacing w:before="60" w:after="40"/>
            </w:pPr>
          </w:p>
        </w:tc>
      </w:tr>
      <w:tr w:rsidR="00F23061" w:rsidRPr="00CE0066" w14:paraId="7A81949E" w14:textId="77777777" w:rsidTr="00924B9D">
        <w:tc>
          <w:tcPr>
            <w:tcW w:w="2687" w:type="dxa"/>
            <w:tcBorders>
              <w:top w:val="single" w:sz="4" w:space="0" w:color="000000"/>
              <w:left w:val="single" w:sz="4" w:space="0" w:color="000000"/>
              <w:bottom w:val="single" w:sz="4" w:space="0" w:color="000000"/>
            </w:tcBorders>
            <w:vAlign w:val="center"/>
          </w:tcPr>
          <w:p w14:paraId="2DDBDBF0" w14:textId="77777777" w:rsidR="00F23061" w:rsidRPr="00CE0066" w:rsidRDefault="00F23061" w:rsidP="00924B9D">
            <w:pPr>
              <w:snapToGrid w:val="0"/>
              <w:spacing w:before="60" w:after="40"/>
            </w:pPr>
          </w:p>
          <w:p w14:paraId="669141C1" w14:textId="77777777" w:rsidR="00F23061" w:rsidRDefault="00F23061" w:rsidP="00924B9D">
            <w:pPr>
              <w:snapToGrid w:val="0"/>
              <w:spacing w:before="60" w:after="40"/>
            </w:pPr>
          </w:p>
          <w:p w14:paraId="6D947276" w14:textId="77777777" w:rsidR="00F23061" w:rsidRPr="00CE0066" w:rsidRDefault="00F23061" w:rsidP="00924B9D">
            <w:pPr>
              <w:snapToGrid w:val="0"/>
              <w:spacing w:before="60" w:after="40"/>
            </w:pPr>
          </w:p>
          <w:p w14:paraId="72F8018A" w14:textId="77777777" w:rsidR="00F23061" w:rsidRPr="00CE0066" w:rsidRDefault="00F23061" w:rsidP="00924B9D">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2F6001E5" w14:textId="77777777" w:rsidR="00F23061" w:rsidRPr="00CE0066" w:rsidRDefault="00F23061" w:rsidP="00924B9D">
            <w:pPr>
              <w:snapToGrid w:val="0"/>
              <w:spacing w:before="60" w:after="40"/>
            </w:pPr>
          </w:p>
        </w:tc>
        <w:tc>
          <w:tcPr>
            <w:tcW w:w="1319" w:type="dxa"/>
            <w:tcBorders>
              <w:top w:val="single" w:sz="4" w:space="0" w:color="000000"/>
              <w:left w:val="single" w:sz="4" w:space="0" w:color="000000"/>
              <w:bottom w:val="single" w:sz="4" w:space="0" w:color="000000"/>
            </w:tcBorders>
            <w:vAlign w:val="center"/>
          </w:tcPr>
          <w:p w14:paraId="1135844A" w14:textId="77777777" w:rsidR="00F23061" w:rsidRPr="00CE0066" w:rsidRDefault="00F23061" w:rsidP="00924B9D">
            <w:pPr>
              <w:snapToGrid w:val="0"/>
              <w:spacing w:before="60" w:after="40"/>
            </w:pPr>
          </w:p>
        </w:tc>
        <w:tc>
          <w:tcPr>
            <w:tcW w:w="3784" w:type="dxa"/>
            <w:tcBorders>
              <w:top w:val="single" w:sz="4" w:space="0" w:color="000000"/>
              <w:left w:val="single" w:sz="4" w:space="0" w:color="000000"/>
              <w:bottom w:val="single" w:sz="4" w:space="0" w:color="000000"/>
              <w:right w:val="single" w:sz="4" w:space="0" w:color="000000"/>
            </w:tcBorders>
            <w:vAlign w:val="center"/>
          </w:tcPr>
          <w:p w14:paraId="4D20B30B" w14:textId="77777777" w:rsidR="00F23061" w:rsidRPr="00CE0066" w:rsidRDefault="00F23061" w:rsidP="00924B9D">
            <w:pPr>
              <w:snapToGrid w:val="0"/>
              <w:spacing w:before="60" w:after="40"/>
            </w:pPr>
          </w:p>
        </w:tc>
      </w:tr>
      <w:tr w:rsidR="00F23061" w:rsidRPr="00CE0066" w14:paraId="09E61C67" w14:textId="77777777" w:rsidTr="00924B9D">
        <w:tc>
          <w:tcPr>
            <w:tcW w:w="2687" w:type="dxa"/>
            <w:tcBorders>
              <w:top w:val="single" w:sz="4" w:space="0" w:color="000000"/>
              <w:left w:val="single" w:sz="4" w:space="0" w:color="000000"/>
              <w:bottom w:val="single" w:sz="4" w:space="0" w:color="000000"/>
            </w:tcBorders>
            <w:vAlign w:val="center"/>
          </w:tcPr>
          <w:p w14:paraId="582F799E" w14:textId="77777777" w:rsidR="00F23061" w:rsidRPr="00CE0066" w:rsidRDefault="00F23061" w:rsidP="00924B9D">
            <w:pPr>
              <w:snapToGrid w:val="0"/>
              <w:spacing w:before="60" w:after="40"/>
            </w:pPr>
          </w:p>
          <w:p w14:paraId="305984EE" w14:textId="77777777" w:rsidR="00F23061" w:rsidRDefault="00F23061" w:rsidP="00924B9D">
            <w:pPr>
              <w:snapToGrid w:val="0"/>
              <w:spacing w:before="60" w:after="40"/>
            </w:pPr>
          </w:p>
          <w:p w14:paraId="754D72D4" w14:textId="77777777" w:rsidR="00F23061" w:rsidRPr="00CE0066" w:rsidRDefault="00F23061" w:rsidP="00924B9D">
            <w:pPr>
              <w:snapToGrid w:val="0"/>
              <w:spacing w:before="60" w:after="40"/>
            </w:pPr>
          </w:p>
          <w:p w14:paraId="373B1D16" w14:textId="77777777" w:rsidR="00F23061" w:rsidRPr="00CE0066" w:rsidRDefault="00F23061" w:rsidP="00924B9D">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1D7A862" w14:textId="77777777" w:rsidR="00F23061" w:rsidRPr="00CE0066" w:rsidRDefault="00F23061" w:rsidP="00924B9D">
            <w:pPr>
              <w:snapToGrid w:val="0"/>
              <w:spacing w:before="60" w:after="40"/>
            </w:pPr>
          </w:p>
        </w:tc>
        <w:tc>
          <w:tcPr>
            <w:tcW w:w="1319" w:type="dxa"/>
            <w:tcBorders>
              <w:top w:val="single" w:sz="4" w:space="0" w:color="000000"/>
              <w:left w:val="single" w:sz="4" w:space="0" w:color="000000"/>
              <w:bottom w:val="single" w:sz="4" w:space="0" w:color="000000"/>
            </w:tcBorders>
            <w:vAlign w:val="center"/>
          </w:tcPr>
          <w:p w14:paraId="7963BE2B" w14:textId="77777777" w:rsidR="00F23061" w:rsidRPr="00CE0066" w:rsidRDefault="00F23061" w:rsidP="00924B9D">
            <w:pPr>
              <w:snapToGrid w:val="0"/>
              <w:spacing w:before="60" w:after="40"/>
            </w:pPr>
          </w:p>
        </w:tc>
        <w:tc>
          <w:tcPr>
            <w:tcW w:w="3784" w:type="dxa"/>
            <w:tcBorders>
              <w:top w:val="single" w:sz="4" w:space="0" w:color="000000"/>
              <w:left w:val="single" w:sz="4" w:space="0" w:color="000000"/>
              <w:bottom w:val="single" w:sz="4" w:space="0" w:color="000000"/>
              <w:right w:val="single" w:sz="4" w:space="0" w:color="000000"/>
            </w:tcBorders>
            <w:vAlign w:val="center"/>
          </w:tcPr>
          <w:p w14:paraId="02838085" w14:textId="77777777" w:rsidR="00F23061" w:rsidRPr="00CE0066" w:rsidRDefault="00F23061" w:rsidP="00924B9D">
            <w:pPr>
              <w:snapToGrid w:val="0"/>
              <w:spacing w:before="60" w:after="40"/>
            </w:pPr>
          </w:p>
        </w:tc>
      </w:tr>
      <w:tr w:rsidR="00F23061" w:rsidRPr="00CE0066" w14:paraId="016F18C0" w14:textId="77777777" w:rsidTr="00924B9D">
        <w:tc>
          <w:tcPr>
            <w:tcW w:w="2687" w:type="dxa"/>
            <w:tcBorders>
              <w:top w:val="single" w:sz="4" w:space="0" w:color="000000"/>
              <w:left w:val="single" w:sz="4" w:space="0" w:color="000000"/>
              <w:bottom w:val="single" w:sz="4" w:space="0" w:color="000000"/>
            </w:tcBorders>
            <w:vAlign w:val="center"/>
          </w:tcPr>
          <w:p w14:paraId="5BDC43BB" w14:textId="77777777" w:rsidR="00F23061" w:rsidRPr="00CE0066" w:rsidRDefault="00F23061" w:rsidP="00924B9D">
            <w:pPr>
              <w:snapToGrid w:val="0"/>
              <w:spacing w:before="60" w:after="40"/>
            </w:pPr>
          </w:p>
          <w:p w14:paraId="2C1F4321" w14:textId="77777777" w:rsidR="00F23061" w:rsidRPr="00CE0066" w:rsidRDefault="00F23061" w:rsidP="00924B9D">
            <w:pPr>
              <w:snapToGrid w:val="0"/>
              <w:spacing w:before="60" w:after="40"/>
            </w:pPr>
          </w:p>
          <w:p w14:paraId="465F0A40" w14:textId="77777777" w:rsidR="00F23061" w:rsidRPr="00CE0066" w:rsidRDefault="00F23061" w:rsidP="00924B9D">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47191B1B" w14:textId="77777777" w:rsidR="00F23061" w:rsidRPr="00CE0066" w:rsidRDefault="00F23061" w:rsidP="00924B9D">
            <w:pPr>
              <w:snapToGrid w:val="0"/>
              <w:spacing w:before="60" w:after="40"/>
            </w:pPr>
          </w:p>
        </w:tc>
        <w:tc>
          <w:tcPr>
            <w:tcW w:w="1319" w:type="dxa"/>
            <w:tcBorders>
              <w:top w:val="single" w:sz="4" w:space="0" w:color="000000"/>
              <w:left w:val="single" w:sz="4" w:space="0" w:color="000000"/>
              <w:bottom w:val="single" w:sz="4" w:space="0" w:color="000000"/>
            </w:tcBorders>
            <w:vAlign w:val="center"/>
          </w:tcPr>
          <w:p w14:paraId="2931BD31" w14:textId="77777777" w:rsidR="00F23061" w:rsidRPr="00CE0066" w:rsidRDefault="00F23061" w:rsidP="00924B9D">
            <w:pPr>
              <w:snapToGrid w:val="0"/>
              <w:spacing w:before="60" w:after="40"/>
            </w:pPr>
          </w:p>
        </w:tc>
        <w:tc>
          <w:tcPr>
            <w:tcW w:w="3784" w:type="dxa"/>
            <w:tcBorders>
              <w:top w:val="single" w:sz="4" w:space="0" w:color="000000"/>
              <w:left w:val="single" w:sz="4" w:space="0" w:color="000000"/>
              <w:bottom w:val="single" w:sz="4" w:space="0" w:color="000000"/>
              <w:right w:val="single" w:sz="4" w:space="0" w:color="000000"/>
            </w:tcBorders>
            <w:vAlign w:val="center"/>
          </w:tcPr>
          <w:p w14:paraId="7433C73B" w14:textId="77777777" w:rsidR="00F23061" w:rsidRPr="00CE0066" w:rsidRDefault="00F23061" w:rsidP="00924B9D">
            <w:pPr>
              <w:snapToGrid w:val="0"/>
              <w:spacing w:before="60" w:after="40"/>
            </w:pPr>
          </w:p>
        </w:tc>
      </w:tr>
    </w:tbl>
    <w:p w14:paraId="1E152A09" w14:textId="77777777" w:rsidR="00F23061" w:rsidRDefault="00F23061" w:rsidP="00F23061">
      <w:pPr>
        <w:jc w:val="both"/>
      </w:pPr>
    </w:p>
    <w:p w14:paraId="2CFA5C29" w14:textId="77777777" w:rsidR="00F23061" w:rsidRPr="007E3C01" w:rsidRDefault="00F23061" w:rsidP="00F23061">
      <w:pPr>
        <w:jc w:val="both"/>
      </w:pPr>
    </w:p>
    <w:tbl>
      <w:tblPr>
        <w:tblW w:w="9777" w:type="dxa"/>
        <w:tblInd w:w="2" w:type="dxa"/>
        <w:tblLayout w:type="fixed"/>
        <w:tblLook w:val="0000" w:firstRow="0" w:lastRow="0" w:firstColumn="0" w:lastColumn="0" w:noHBand="0" w:noVBand="0"/>
      </w:tblPr>
      <w:tblGrid>
        <w:gridCol w:w="4771"/>
        <w:gridCol w:w="117"/>
        <w:gridCol w:w="4781"/>
        <w:gridCol w:w="108"/>
      </w:tblGrid>
      <w:tr w:rsidR="00F23061" w:rsidRPr="00A7194C" w14:paraId="0D978FD9" w14:textId="77777777" w:rsidTr="00924B9D">
        <w:trPr>
          <w:gridAfter w:val="1"/>
          <w:wAfter w:w="108" w:type="dxa"/>
        </w:trPr>
        <w:tc>
          <w:tcPr>
            <w:tcW w:w="4771" w:type="dxa"/>
            <w:vAlign w:val="center"/>
          </w:tcPr>
          <w:p w14:paraId="1BAE5B6A" w14:textId="77777777" w:rsidR="00F23061" w:rsidRPr="00A7194C" w:rsidRDefault="00F23061" w:rsidP="00924B9D">
            <w:pPr>
              <w:snapToGrid w:val="0"/>
              <w:spacing w:before="60" w:after="40"/>
              <w:ind w:left="-99" w:right="5"/>
            </w:pPr>
            <w:r w:rsidRPr="00A7194C">
              <w:t>Kraj in datum:</w:t>
            </w:r>
          </w:p>
        </w:tc>
        <w:tc>
          <w:tcPr>
            <w:tcW w:w="4898" w:type="dxa"/>
            <w:gridSpan w:val="2"/>
            <w:vAlign w:val="center"/>
          </w:tcPr>
          <w:p w14:paraId="0AF5AA6B" w14:textId="77777777" w:rsidR="00F23061" w:rsidRPr="00A7194C" w:rsidRDefault="00F23061" w:rsidP="00924B9D">
            <w:pPr>
              <w:snapToGrid w:val="0"/>
              <w:spacing w:before="60" w:after="40"/>
            </w:pPr>
            <w:r w:rsidRPr="00A7194C">
              <w:t>Ime in priimek zakonitega zastopnika:</w:t>
            </w:r>
          </w:p>
        </w:tc>
      </w:tr>
      <w:tr w:rsidR="00F23061" w:rsidRPr="00A7194C" w14:paraId="064E62B0" w14:textId="77777777" w:rsidTr="00924B9D">
        <w:trPr>
          <w:gridAfter w:val="1"/>
          <w:wAfter w:w="108" w:type="dxa"/>
        </w:trPr>
        <w:tc>
          <w:tcPr>
            <w:tcW w:w="4771" w:type="dxa"/>
            <w:vAlign w:val="center"/>
          </w:tcPr>
          <w:p w14:paraId="0A761FCF" w14:textId="77777777" w:rsidR="00F23061" w:rsidRPr="00A7194C" w:rsidRDefault="00F23061" w:rsidP="00924B9D">
            <w:pPr>
              <w:snapToGrid w:val="0"/>
              <w:spacing w:before="60" w:after="40"/>
              <w:ind w:left="-99" w:right="5"/>
            </w:pPr>
            <w:r w:rsidRPr="00A7194C">
              <w:t>____________________________</w:t>
            </w:r>
          </w:p>
        </w:tc>
        <w:tc>
          <w:tcPr>
            <w:tcW w:w="4898" w:type="dxa"/>
            <w:gridSpan w:val="2"/>
            <w:vAlign w:val="center"/>
          </w:tcPr>
          <w:p w14:paraId="70AF0B38"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211427F3" w14:textId="77777777" w:rsidTr="00924B9D">
        <w:trPr>
          <w:gridAfter w:val="1"/>
          <w:wAfter w:w="108" w:type="dxa"/>
        </w:trPr>
        <w:tc>
          <w:tcPr>
            <w:tcW w:w="4771" w:type="dxa"/>
            <w:vAlign w:val="center"/>
          </w:tcPr>
          <w:p w14:paraId="082CB50F" w14:textId="77777777" w:rsidR="00F23061" w:rsidRPr="00A7194C" w:rsidRDefault="00F23061" w:rsidP="00924B9D">
            <w:pPr>
              <w:snapToGrid w:val="0"/>
              <w:spacing w:before="60" w:after="40"/>
            </w:pPr>
          </w:p>
        </w:tc>
        <w:tc>
          <w:tcPr>
            <w:tcW w:w="4898" w:type="dxa"/>
            <w:gridSpan w:val="2"/>
            <w:vAlign w:val="center"/>
          </w:tcPr>
          <w:p w14:paraId="362ABFFD" w14:textId="77777777" w:rsidR="00F23061" w:rsidRPr="00A7194C" w:rsidRDefault="00F23061" w:rsidP="00924B9D">
            <w:pPr>
              <w:snapToGrid w:val="0"/>
              <w:spacing w:before="60" w:after="40"/>
              <w:jc w:val="center"/>
            </w:pPr>
          </w:p>
        </w:tc>
      </w:tr>
      <w:tr w:rsidR="00F23061" w:rsidRPr="00A7194C" w14:paraId="5EDD0098" w14:textId="77777777" w:rsidTr="00924B9D">
        <w:trPr>
          <w:gridAfter w:val="1"/>
          <w:wAfter w:w="108" w:type="dxa"/>
        </w:trPr>
        <w:tc>
          <w:tcPr>
            <w:tcW w:w="4771" w:type="dxa"/>
            <w:vAlign w:val="center"/>
          </w:tcPr>
          <w:p w14:paraId="1D4D635B" w14:textId="77777777" w:rsidR="00F23061" w:rsidRPr="00A7194C" w:rsidRDefault="00F23061" w:rsidP="00924B9D">
            <w:pPr>
              <w:snapToGrid w:val="0"/>
              <w:spacing w:before="60" w:after="40"/>
            </w:pPr>
          </w:p>
        </w:tc>
        <w:tc>
          <w:tcPr>
            <w:tcW w:w="4898" w:type="dxa"/>
            <w:gridSpan w:val="2"/>
            <w:vAlign w:val="center"/>
          </w:tcPr>
          <w:p w14:paraId="3CE957E0" w14:textId="77777777" w:rsidR="00F23061" w:rsidRPr="00A7194C" w:rsidRDefault="00F23061" w:rsidP="00924B9D">
            <w:pPr>
              <w:snapToGrid w:val="0"/>
              <w:spacing w:before="60" w:after="40"/>
            </w:pPr>
            <w:r w:rsidRPr="00A7194C">
              <w:t>Podpis zakonitega zastopnika in žig ponudnika:</w:t>
            </w:r>
          </w:p>
        </w:tc>
      </w:tr>
      <w:tr w:rsidR="00F23061" w:rsidRPr="00A7194C" w14:paraId="198769EE" w14:textId="77777777" w:rsidTr="00924B9D">
        <w:trPr>
          <w:gridAfter w:val="1"/>
          <w:wAfter w:w="108" w:type="dxa"/>
        </w:trPr>
        <w:tc>
          <w:tcPr>
            <w:tcW w:w="4771" w:type="dxa"/>
            <w:vAlign w:val="center"/>
          </w:tcPr>
          <w:p w14:paraId="5F6CA75A" w14:textId="77777777" w:rsidR="00F23061" w:rsidRPr="00A7194C" w:rsidRDefault="00F23061" w:rsidP="00924B9D">
            <w:pPr>
              <w:snapToGrid w:val="0"/>
              <w:spacing w:before="60" w:after="40"/>
            </w:pPr>
          </w:p>
        </w:tc>
        <w:tc>
          <w:tcPr>
            <w:tcW w:w="4898" w:type="dxa"/>
            <w:gridSpan w:val="2"/>
            <w:vAlign w:val="center"/>
          </w:tcPr>
          <w:p w14:paraId="665D0341" w14:textId="77777777" w:rsidR="00F23061" w:rsidRDefault="00F23061" w:rsidP="00924B9D">
            <w:pPr>
              <w:snapToGrid w:val="0"/>
              <w:spacing w:before="60" w:after="40"/>
            </w:pPr>
            <w:r w:rsidRPr="00A7194C">
              <w:t>______________________________</w:t>
            </w:r>
          </w:p>
          <w:p w14:paraId="1952D378" w14:textId="77777777" w:rsidR="00F23061" w:rsidRPr="00A7194C" w:rsidRDefault="00F23061" w:rsidP="00924B9D">
            <w:pPr>
              <w:snapToGrid w:val="0"/>
              <w:spacing w:before="60" w:after="40"/>
            </w:pPr>
          </w:p>
        </w:tc>
      </w:tr>
      <w:tr w:rsidR="00F23061" w:rsidRPr="00CE0066" w14:paraId="43E4FFD6" w14:textId="77777777" w:rsidTr="00924B9D">
        <w:tc>
          <w:tcPr>
            <w:tcW w:w="4888" w:type="dxa"/>
            <w:gridSpan w:val="2"/>
            <w:vAlign w:val="center"/>
          </w:tcPr>
          <w:p w14:paraId="7AF77FF0" w14:textId="77777777" w:rsidR="00F23061" w:rsidRPr="00CE0066" w:rsidRDefault="00F23061" w:rsidP="00924B9D">
            <w:pPr>
              <w:snapToGrid w:val="0"/>
              <w:spacing w:before="60" w:after="40"/>
            </w:pPr>
          </w:p>
        </w:tc>
        <w:tc>
          <w:tcPr>
            <w:tcW w:w="4889" w:type="dxa"/>
            <w:gridSpan w:val="2"/>
            <w:vAlign w:val="center"/>
          </w:tcPr>
          <w:p w14:paraId="03F40809" w14:textId="77777777" w:rsidR="00F23061" w:rsidRPr="00CE0066" w:rsidRDefault="00F23061" w:rsidP="00924B9D">
            <w:pPr>
              <w:snapToGrid w:val="0"/>
              <w:spacing w:before="60" w:after="40"/>
            </w:pPr>
          </w:p>
        </w:tc>
      </w:tr>
      <w:tr w:rsidR="00F23061" w:rsidRPr="00CE0066" w14:paraId="1E669958" w14:textId="77777777" w:rsidTr="00924B9D">
        <w:tc>
          <w:tcPr>
            <w:tcW w:w="4888" w:type="dxa"/>
            <w:gridSpan w:val="2"/>
            <w:vAlign w:val="center"/>
          </w:tcPr>
          <w:p w14:paraId="433781EB" w14:textId="77777777" w:rsidR="00F23061" w:rsidRPr="00CE0066" w:rsidRDefault="00F23061" w:rsidP="00924B9D">
            <w:pPr>
              <w:snapToGrid w:val="0"/>
              <w:spacing w:before="60" w:after="40"/>
            </w:pPr>
          </w:p>
        </w:tc>
        <w:tc>
          <w:tcPr>
            <w:tcW w:w="4889" w:type="dxa"/>
            <w:gridSpan w:val="2"/>
            <w:vAlign w:val="center"/>
          </w:tcPr>
          <w:p w14:paraId="437FF1A8" w14:textId="77777777" w:rsidR="00F23061" w:rsidRPr="00CE0066" w:rsidRDefault="00F23061" w:rsidP="00924B9D">
            <w:pPr>
              <w:snapToGrid w:val="0"/>
              <w:spacing w:before="60" w:after="40"/>
            </w:pPr>
          </w:p>
        </w:tc>
      </w:tr>
    </w:tbl>
    <w:p w14:paraId="61157A3E" w14:textId="77777777" w:rsidR="00F23061" w:rsidRDefault="00F23061" w:rsidP="00F23061">
      <w:pPr>
        <w:tabs>
          <w:tab w:val="left" w:pos="1005"/>
        </w:tabs>
        <w:jc w:val="both"/>
        <w:rPr>
          <w:b/>
          <w:bCs/>
        </w:rPr>
      </w:pPr>
    </w:p>
    <w:p w14:paraId="0FFF7BFC" w14:textId="77777777" w:rsidR="00F23061" w:rsidRPr="00CE0066" w:rsidRDefault="00F23061" w:rsidP="00F23061">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574435C2" w14:textId="77777777" w:rsidR="00F23061" w:rsidRPr="00CE0066" w:rsidRDefault="00F23061" w:rsidP="00F23061">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6ECF2AB1" w14:textId="77777777" w:rsidR="00F23061" w:rsidRPr="00CE0066" w:rsidRDefault="00F23061" w:rsidP="00F23061">
      <w:pPr>
        <w:jc w:val="center"/>
        <w:rPr>
          <w:b/>
          <w:bCs/>
        </w:rPr>
      </w:pPr>
      <w:r w:rsidRPr="00CE0066">
        <w:rPr>
          <w:b/>
          <w:bCs/>
        </w:rPr>
        <w:t>POOBLASTILO ZA PODPIS SKUPNE PONUDBE</w:t>
      </w:r>
    </w:p>
    <w:p w14:paraId="1CA5B2A0" w14:textId="77777777" w:rsidR="00F23061" w:rsidRPr="00CE0066" w:rsidRDefault="00F23061" w:rsidP="00F23061">
      <w:pPr>
        <w:tabs>
          <w:tab w:val="left" w:pos="1005"/>
        </w:tabs>
        <w:jc w:val="both"/>
      </w:pPr>
    </w:p>
    <w:p w14:paraId="1BC27460" w14:textId="77777777" w:rsidR="00F23061" w:rsidRPr="00CE0066" w:rsidRDefault="00F23061" w:rsidP="00F23061">
      <w:r w:rsidRPr="00CE0066">
        <w:t>Ponudnik:</w:t>
      </w:r>
      <w:r>
        <w:t xml:space="preserve"> </w:t>
      </w:r>
      <w:r w:rsidRPr="00CE0066">
        <w:t>________________________________________________________________</w:t>
      </w:r>
      <w:r>
        <w:t>_________</w:t>
      </w:r>
      <w:r w:rsidRPr="00CE0066">
        <w:t>,</w:t>
      </w:r>
    </w:p>
    <w:p w14:paraId="0DF74EF6" w14:textId="77777777" w:rsidR="00F23061" w:rsidRPr="00147DC7" w:rsidRDefault="00F23061" w:rsidP="00F23061">
      <w:pPr>
        <w:jc w:val="center"/>
        <w:rPr>
          <w:i/>
          <w:iCs/>
          <w:sz w:val="18"/>
          <w:szCs w:val="18"/>
        </w:rPr>
      </w:pPr>
      <w:r w:rsidRPr="00147DC7">
        <w:rPr>
          <w:i/>
          <w:iCs/>
          <w:sz w:val="18"/>
          <w:szCs w:val="18"/>
        </w:rPr>
        <w:t>(firma in sedež ponudnika)</w:t>
      </w:r>
    </w:p>
    <w:p w14:paraId="639CDCCD" w14:textId="77777777" w:rsidR="00F23061" w:rsidRPr="00CE0066" w:rsidRDefault="00F23061" w:rsidP="00F23061">
      <w:pPr>
        <w:tabs>
          <w:tab w:val="left" w:pos="1005"/>
        </w:tabs>
        <w:jc w:val="both"/>
      </w:pPr>
      <w:r w:rsidRPr="00CE0066">
        <w:t>katerega zakoniti zastopnik je ____________________________________________________</w:t>
      </w:r>
      <w:r>
        <w:t>___</w:t>
      </w:r>
    </w:p>
    <w:p w14:paraId="13CF8F79" w14:textId="77777777" w:rsidR="00F23061" w:rsidRPr="00147DC7" w:rsidRDefault="00F23061" w:rsidP="00F23061">
      <w:pPr>
        <w:jc w:val="center"/>
        <w:rPr>
          <w:i/>
          <w:iCs/>
          <w:sz w:val="18"/>
          <w:szCs w:val="18"/>
        </w:rPr>
      </w:pPr>
      <w:r w:rsidRPr="00147DC7">
        <w:rPr>
          <w:i/>
          <w:iCs/>
          <w:sz w:val="18"/>
          <w:szCs w:val="18"/>
        </w:rPr>
        <w:t xml:space="preserve">                (ime, priimek in naziv zakonitega zastopnika)</w:t>
      </w:r>
    </w:p>
    <w:p w14:paraId="1CBFD71F" w14:textId="77777777" w:rsidR="00F23061" w:rsidRPr="00CE0066" w:rsidRDefault="00F23061" w:rsidP="00F23061">
      <w:pPr>
        <w:pBdr>
          <w:bottom w:val="single" w:sz="12" w:space="1" w:color="auto"/>
        </w:pBdr>
        <w:tabs>
          <w:tab w:val="left" w:pos="1005"/>
        </w:tabs>
        <w:jc w:val="both"/>
      </w:pPr>
    </w:p>
    <w:p w14:paraId="06AC82A7" w14:textId="77777777" w:rsidR="00F23061" w:rsidRPr="00CE0066" w:rsidRDefault="00F23061" w:rsidP="00F23061"/>
    <w:p w14:paraId="231CF199" w14:textId="77777777" w:rsidR="00F23061" w:rsidRPr="00CE0066" w:rsidRDefault="00F23061" w:rsidP="00F23061">
      <w:r w:rsidRPr="00CE0066">
        <w:t>Ponudnik:</w:t>
      </w:r>
      <w:r>
        <w:t xml:space="preserve"> </w:t>
      </w:r>
      <w:r w:rsidRPr="00CE0066">
        <w:t>_____________________________________________________</w:t>
      </w:r>
      <w:r>
        <w:t>__________</w:t>
      </w:r>
      <w:r w:rsidRPr="00CE0066">
        <w:t>_________,</w:t>
      </w:r>
    </w:p>
    <w:p w14:paraId="286D4583" w14:textId="77777777" w:rsidR="00F23061" w:rsidRPr="00147DC7" w:rsidRDefault="00F23061" w:rsidP="00F23061">
      <w:pPr>
        <w:jc w:val="center"/>
        <w:rPr>
          <w:i/>
          <w:iCs/>
          <w:sz w:val="18"/>
          <w:szCs w:val="18"/>
        </w:rPr>
      </w:pPr>
      <w:r w:rsidRPr="00147DC7">
        <w:rPr>
          <w:i/>
          <w:iCs/>
          <w:sz w:val="18"/>
          <w:szCs w:val="18"/>
        </w:rPr>
        <w:t>(firma in sedež ponudnika)</w:t>
      </w:r>
    </w:p>
    <w:p w14:paraId="03107EA5" w14:textId="77777777" w:rsidR="00F23061" w:rsidRPr="00CE0066" w:rsidRDefault="00F23061" w:rsidP="00F23061">
      <w:pPr>
        <w:tabs>
          <w:tab w:val="left" w:pos="1005"/>
        </w:tabs>
        <w:jc w:val="both"/>
      </w:pPr>
    </w:p>
    <w:p w14:paraId="2AD7416E" w14:textId="77777777" w:rsidR="00F23061" w:rsidRPr="00CE0066" w:rsidRDefault="00F23061" w:rsidP="00F23061">
      <w:pPr>
        <w:tabs>
          <w:tab w:val="left" w:pos="1005"/>
        </w:tabs>
      </w:pPr>
      <w:r w:rsidRPr="00CE0066">
        <w:t>katerega zakoniti zastopnik je ______________________________________________</w:t>
      </w:r>
      <w:r>
        <w:t>________</w:t>
      </w:r>
    </w:p>
    <w:p w14:paraId="1EF5E95D" w14:textId="77777777" w:rsidR="00F23061" w:rsidRPr="00147DC7" w:rsidRDefault="00F23061" w:rsidP="00F23061">
      <w:pPr>
        <w:jc w:val="center"/>
        <w:rPr>
          <w:i/>
          <w:iCs/>
          <w:sz w:val="18"/>
          <w:szCs w:val="18"/>
        </w:rPr>
      </w:pPr>
      <w:r w:rsidRPr="00147DC7">
        <w:rPr>
          <w:i/>
          <w:iCs/>
          <w:sz w:val="18"/>
          <w:szCs w:val="18"/>
        </w:rPr>
        <w:t xml:space="preserve">                  (ime, priimek in naziv zakonitega zastopnika)</w:t>
      </w:r>
    </w:p>
    <w:p w14:paraId="5B065B71" w14:textId="77777777" w:rsidR="00F23061" w:rsidRPr="00CE0066" w:rsidRDefault="00F23061" w:rsidP="00F23061">
      <w:pPr>
        <w:tabs>
          <w:tab w:val="left" w:pos="1005"/>
        </w:tabs>
        <w:jc w:val="both"/>
      </w:pPr>
    </w:p>
    <w:p w14:paraId="1DEEE2E8" w14:textId="77777777" w:rsidR="00F23061" w:rsidRPr="00CE0066" w:rsidRDefault="00F23061" w:rsidP="00F23061">
      <w:pPr>
        <w:tabs>
          <w:tab w:val="left" w:pos="1005"/>
        </w:tabs>
        <w:jc w:val="both"/>
      </w:pPr>
      <w:r w:rsidRPr="00CE0066">
        <w:t>potrjujemo, da smo zakoniti zastopniki ponudnikov, ki dajejo skupno ponudbo in s tem dokumentom pooblaščamo ZA VODILNEGA PARTNERJA:</w:t>
      </w:r>
    </w:p>
    <w:p w14:paraId="7083A47D" w14:textId="77777777" w:rsidR="00F23061" w:rsidRPr="00CE0066" w:rsidRDefault="00F23061" w:rsidP="00F23061">
      <w:pPr>
        <w:tabs>
          <w:tab w:val="left" w:pos="1005"/>
        </w:tabs>
        <w:jc w:val="both"/>
      </w:pPr>
    </w:p>
    <w:p w14:paraId="054A30D2" w14:textId="77777777" w:rsidR="00F23061" w:rsidRPr="00CE0066" w:rsidRDefault="00F23061" w:rsidP="00F23061">
      <w:r w:rsidRPr="00CE0066">
        <w:t>_________________________________________________________________________,</w:t>
      </w:r>
    </w:p>
    <w:p w14:paraId="0A3FA0DD" w14:textId="77777777" w:rsidR="00F23061" w:rsidRPr="00CE0066" w:rsidRDefault="00F23061" w:rsidP="00F23061">
      <w:pPr>
        <w:jc w:val="center"/>
        <w:rPr>
          <w:i/>
          <w:iCs/>
        </w:rPr>
      </w:pPr>
      <w:r w:rsidRPr="00CE0066">
        <w:rPr>
          <w:i/>
          <w:iCs/>
        </w:rPr>
        <w:t>(firma in sedež vodilnega partnerja)</w:t>
      </w:r>
    </w:p>
    <w:p w14:paraId="460AF715" w14:textId="77777777" w:rsidR="00F23061" w:rsidRPr="00CE0066" w:rsidRDefault="00F23061" w:rsidP="00F23061">
      <w:pPr>
        <w:tabs>
          <w:tab w:val="left" w:pos="1005"/>
        </w:tabs>
        <w:jc w:val="both"/>
      </w:pPr>
      <w:r w:rsidRPr="00CE0066">
        <w:t>in za podpis skupne ponudbe:</w:t>
      </w:r>
    </w:p>
    <w:p w14:paraId="2DB5AE55" w14:textId="77777777" w:rsidR="00F23061" w:rsidRPr="00CE0066" w:rsidRDefault="00F23061" w:rsidP="00F23061">
      <w:pPr>
        <w:tabs>
          <w:tab w:val="left" w:pos="1005"/>
        </w:tabs>
        <w:jc w:val="both"/>
      </w:pPr>
      <w:r w:rsidRPr="00CE0066">
        <w:t>gospoda/gospo __________________________________________________________,</w:t>
      </w:r>
    </w:p>
    <w:p w14:paraId="2DEDB438" w14:textId="77777777" w:rsidR="00F23061" w:rsidRPr="00CE0066" w:rsidRDefault="00F23061" w:rsidP="00F23061">
      <w:pPr>
        <w:jc w:val="center"/>
        <w:rPr>
          <w:i/>
          <w:iCs/>
        </w:rPr>
      </w:pPr>
      <w:r w:rsidRPr="00CE0066">
        <w:rPr>
          <w:i/>
          <w:iCs/>
        </w:rPr>
        <w:t xml:space="preserve">                    (ime, priimek in naziv zakonitega zastopnika)</w:t>
      </w:r>
    </w:p>
    <w:p w14:paraId="13278ACF" w14:textId="77777777" w:rsidR="00F23061" w:rsidRPr="00CE0066" w:rsidRDefault="00F23061" w:rsidP="00F23061">
      <w:pPr>
        <w:tabs>
          <w:tab w:val="left" w:pos="1005"/>
        </w:tabs>
        <w:jc w:val="both"/>
      </w:pPr>
    </w:p>
    <w:p w14:paraId="6F04DF18" w14:textId="77777777" w:rsidR="00F23061" w:rsidRPr="00CE0066" w:rsidRDefault="00F23061" w:rsidP="00F23061">
      <w:pPr>
        <w:tabs>
          <w:tab w:val="left" w:pos="1005"/>
        </w:tabs>
        <w:jc w:val="both"/>
      </w:pPr>
      <w:r w:rsidRPr="00CE0066">
        <w:t>ki se podpisuje ________________</w:t>
      </w:r>
      <w:r>
        <w:t>_______</w:t>
      </w:r>
      <w:r w:rsidRPr="00CE0066">
        <w:t>____ in parafira _________________</w:t>
      </w:r>
      <w:r>
        <w:t>_____</w:t>
      </w:r>
      <w:r w:rsidRPr="00CE0066">
        <w:t>___________,</w:t>
      </w:r>
    </w:p>
    <w:p w14:paraId="28EF88E4" w14:textId="77777777" w:rsidR="00F23061" w:rsidRPr="00CE0066" w:rsidRDefault="00F23061" w:rsidP="00F23061">
      <w:pPr>
        <w:tabs>
          <w:tab w:val="left" w:pos="1005"/>
        </w:tabs>
        <w:jc w:val="both"/>
      </w:pPr>
    </w:p>
    <w:p w14:paraId="08635F55" w14:textId="77777777" w:rsidR="00F23061" w:rsidRPr="0009408B" w:rsidRDefault="00F23061" w:rsidP="00F23061">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Pr="00684D8E">
        <w:rPr>
          <w:rFonts w:ascii="Trebuchet MS" w:hAnsi="Trebuchet MS" w:cs="Trebuchet MS"/>
          <w:b/>
          <w:bCs/>
          <w:sz w:val="22"/>
          <w:szCs w:val="22"/>
        </w:rPr>
        <w:t>»</w:t>
      </w:r>
      <w:r>
        <w:rPr>
          <w:rFonts w:ascii="Trebuchet MS" w:hAnsi="Trebuchet MS" w:cs="Trebuchet MS"/>
          <w:b/>
          <w:bCs/>
          <w:sz w:val="22"/>
          <w:szCs w:val="22"/>
        </w:rPr>
        <w:t>VZDRŽEVANJE SVETLOBNO PROMETNE SIGNALIZACIJE IN JAVNE RAZSVETLJAVE V MOC V ŠTIRIH LETIH (2025-2028)</w:t>
      </w:r>
      <w:r w:rsidRPr="00684D8E">
        <w:rPr>
          <w:rFonts w:ascii="Trebuchet MS" w:hAnsi="Trebuchet MS" w:cs="Trebuchet MS"/>
          <w:b/>
          <w:bCs/>
          <w:sz w:val="22"/>
          <w:szCs w:val="22"/>
        </w:rPr>
        <w:t>«</w:t>
      </w:r>
      <w:r w:rsidRPr="0009408B">
        <w:rPr>
          <w:rFonts w:ascii="Trebuchet MS" w:hAnsi="Trebuchet MS"/>
          <w:sz w:val="22"/>
          <w:szCs w:val="22"/>
        </w:rPr>
        <w:t>, podpiše pogodbo, razen v primeru, da bi v dogovoru (pogodbi) o poslovnem sodelovanju določili, da pogodbo podpišejo vsi partnerji v skupini.</w:t>
      </w:r>
    </w:p>
    <w:p w14:paraId="674D04D0" w14:textId="77777777" w:rsidR="00F23061" w:rsidRPr="0009408B" w:rsidRDefault="00F23061" w:rsidP="00F23061">
      <w:pPr>
        <w:tabs>
          <w:tab w:val="left" w:pos="1005"/>
        </w:tabs>
        <w:jc w:val="both"/>
      </w:pPr>
    </w:p>
    <w:p w14:paraId="10BE7D9A" w14:textId="77777777" w:rsidR="00F23061" w:rsidRPr="00CE0066" w:rsidRDefault="00F23061" w:rsidP="00F23061">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76E52ED8" w14:textId="77777777" w:rsidR="00F23061" w:rsidRPr="00CE0066" w:rsidRDefault="00F23061" w:rsidP="00F23061">
      <w:pPr>
        <w:tabs>
          <w:tab w:val="left" w:pos="1005"/>
        </w:tabs>
        <w:jc w:val="both"/>
      </w:pPr>
    </w:p>
    <w:p w14:paraId="5143139F" w14:textId="77777777" w:rsidR="00F23061" w:rsidRPr="00CE0066" w:rsidRDefault="00F23061" w:rsidP="00F23061">
      <w:pPr>
        <w:tabs>
          <w:tab w:val="left" w:pos="1005"/>
        </w:tabs>
        <w:jc w:val="both"/>
      </w:pPr>
      <w:r w:rsidRPr="00CE0066">
        <w:t>Za tem obrazcem prilagamo za vsakega od ponudnikov (partnerjev) v skupini:</w:t>
      </w:r>
    </w:p>
    <w:p w14:paraId="15549E0B" w14:textId="77777777" w:rsidR="00F23061" w:rsidRPr="00CE0066" w:rsidRDefault="00F23061" w:rsidP="00F23061">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6A3FD952" w14:textId="77777777" w:rsidR="00F23061" w:rsidRPr="00CE0066" w:rsidRDefault="00F23061" w:rsidP="00F23061">
      <w:pPr>
        <w:autoSpaceDE w:val="0"/>
        <w:autoSpaceDN w:val="0"/>
        <w:adjustRightInd w:val="0"/>
        <w:jc w:val="both"/>
      </w:pPr>
      <w:r w:rsidRPr="00CE0066">
        <w:t>- dokazila o izpolnjevanju pogojev iz 5. točke teh Navodil ponudnikom.</w:t>
      </w:r>
    </w:p>
    <w:p w14:paraId="2E810A03" w14:textId="77777777" w:rsidR="00F23061" w:rsidRPr="00CE0066" w:rsidRDefault="00F23061" w:rsidP="00F23061">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F23061" w:rsidRPr="00147DC7" w14:paraId="7A0B3EBE" w14:textId="77777777" w:rsidTr="00924B9D">
        <w:tc>
          <w:tcPr>
            <w:tcW w:w="4888" w:type="dxa"/>
            <w:vAlign w:val="center"/>
          </w:tcPr>
          <w:p w14:paraId="2769EC29" w14:textId="77777777" w:rsidR="00F23061" w:rsidRPr="00147DC7" w:rsidRDefault="00F23061" w:rsidP="00924B9D">
            <w:pPr>
              <w:snapToGrid w:val="0"/>
              <w:spacing w:before="60" w:after="40"/>
              <w:rPr>
                <w:sz w:val="20"/>
                <w:szCs w:val="20"/>
              </w:rPr>
            </w:pPr>
            <w:r w:rsidRPr="00147DC7">
              <w:rPr>
                <w:sz w:val="20"/>
                <w:szCs w:val="20"/>
              </w:rPr>
              <w:t>Kraj in datum:</w:t>
            </w:r>
          </w:p>
        </w:tc>
        <w:tc>
          <w:tcPr>
            <w:tcW w:w="4889" w:type="dxa"/>
            <w:vAlign w:val="center"/>
          </w:tcPr>
          <w:p w14:paraId="259596EB" w14:textId="77777777" w:rsidR="00F23061" w:rsidRPr="00147DC7" w:rsidRDefault="00F23061" w:rsidP="00924B9D">
            <w:pPr>
              <w:snapToGrid w:val="0"/>
              <w:spacing w:before="60" w:after="40"/>
              <w:rPr>
                <w:sz w:val="20"/>
                <w:szCs w:val="20"/>
              </w:rPr>
            </w:pPr>
            <w:r w:rsidRPr="00147DC7">
              <w:rPr>
                <w:sz w:val="20"/>
                <w:szCs w:val="20"/>
              </w:rPr>
              <w:t>Ime in priimek pooblastitelja:</w:t>
            </w:r>
          </w:p>
          <w:p w14:paraId="76CB8DC9" w14:textId="77777777" w:rsidR="00F23061" w:rsidRPr="00147DC7" w:rsidRDefault="00F23061" w:rsidP="00924B9D">
            <w:pPr>
              <w:snapToGrid w:val="0"/>
              <w:spacing w:before="60" w:after="40"/>
              <w:rPr>
                <w:sz w:val="20"/>
                <w:szCs w:val="20"/>
              </w:rPr>
            </w:pPr>
            <w:r w:rsidRPr="00147DC7">
              <w:rPr>
                <w:sz w:val="20"/>
                <w:szCs w:val="20"/>
              </w:rPr>
              <w:t>______________________________</w:t>
            </w:r>
          </w:p>
        </w:tc>
      </w:tr>
      <w:tr w:rsidR="00F23061" w:rsidRPr="00147DC7" w14:paraId="053C418A" w14:textId="77777777" w:rsidTr="00924B9D">
        <w:tc>
          <w:tcPr>
            <w:tcW w:w="4888" w:type="dxa"/>
            <w:vAlign w:val="center"/>
          </w:tcPr>
          <w:p w14:paraId="1C73006D" w14:textId="77777777" w:rsidR="00F23061" w:rsidRPr="00147DC7" w:rsidRDefault="00F23061" w:rsidP="00924B9D">
            <w:pPr>
              <w:snapToGrid w:val="0"/>
              <w:spacing w:before="60" w:after="40"/>
              <w:rPr>
                <w:sz w:val="20"/>
                <w:szCs w:val="20"/>
              </w:rPr>
            </w:pPr>
            <w:r w:rsidRPr="00147DC7">
              <w:rPr>
                <w:sz w:val="20"/>
                <w:szCs w:val="20"/>
              </w:rPr>
              <w:t>____________________________</w:t>
            </w:r>
          </w:p>
        </w:tc>
        <w:tc>
          <w:tcPr>
            <w:tcW w:w="4889" w:type="dxa"/>
            <w:vAlign w:val="center"/>
          </w:tcPr>
          <w:p w14:paraId="02E423C0" w14:textId="77777777" w:rsidR="00F23061" w:rsidRPr="00147DC7" w:rsidRDefault="00F23061" w:rsidP="00924B9D">
            <w:pPr>
              <w:snapToGrid w:val="0"/>
              <w:spacing w:before="60" w:after="40"/>
              <w:rPr>
                <w:sz w:val="20"/>
                <w:szCs w:val="20"/>
              </w:rPr>
            </w:pPr>
            <w:r>
              <w:rPr>
                <w:sz w:val="20"/>
                <w:szCs w:val="20"/>
              </w:rPr>
              <w:t>P</w:t>
            </w:r>
            <w:r w:rsidRPr="00147DC7">
              <w:rPr>
                <w:sz w:val="20"/>
                <w:szCs w:val="20"/>
              </w:rPr>
              <w:t>odpis pooblastitelja in žig</w:t>
            </w:r>
            <w:r>
              <w:rPr>
                <w:sz w:val="20"/>
                <w:szCs w:val="20"/>
              </w:rPr>
              <w:t>:</w:t>
            </w:r>
          </w:p>
        </w:tc>
      </w:tr>
      <w:tr w:rsidR="00F23061" w:rsidRPr="00147DC7" w14:paraId="6B23F7EE" w14:textId="77777777" w:rsidTr="00924B9D">
        <w:tc>
          <w:tcPr>
            <w:tcW w:w="4888" w:type="dxa"/>
            <w:vAlign w:val="center"/>
          </w:tcPr>
          <w:p w14:paraId="73AAF4DE" w14:textId="77777777" w:rsidR="00F23061" w:rsidRPr="00147DC7" w:rsidRDefault="00F23061" w:rsidP="00924B9D">
            <w:pPr>
              <w:snapToGrid w:val="0"/>
              <w:spacing w:before="60" w:after="40"/>
              <w:rPr>
                <w:sz w:val="20"/>
                <w:szCs w:val="20"/>
              </w:rPr>
            </w:pPr>
          </w:p>
        </w:tc>
        <w:tc>
          <w:tcPr>
            <w:tcW w:w="4889" w:type="dxa"/>
            <w:vAlign w:val="center"/>
          </w:tcPr>
          <w:p w14:paraId="0080E027" w14:textId="77777777" w:rsidR="00F23061" w:rsidRPr="00147DC7" w:rsidRDefault="00F23061" w:rsidP="00924B9D">
            <w:pPr>
              <w:snapToGrid w:val="0"/>
              <w:spacing w:before="60" w:after="40"/>
              <w:rPr>
                <w:sz w:val="20"/>
                <w:szCs w:val="20"/>
              </w:rPr>
            </w:pPr>
            <w:r w:rsidRPr="00147DC7">
              <w:rPr>
                <w:sz w:val="20"/>
                <w:szCs w:val="20"/>
              </w:rPr>
              <w:t>______________________________</w:t>
            </w:r>
          </w:p>
        </w:tc>
      </w:tr>
    </w:tbl>
    <w:p w14:paraId="5DEB5567" w14:textId="77777777" w:rsidR="00F23061" w:rsidRPr="00147DC7" w:rsidRDefault="00F23061" w:rsidP="00F23061">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F23061" w:rsidRPr="00147DC7" w14:paraId="5B3B64A4" w14:textId="77777777" w:rsidTr="00924B9D">
        <w:tc>
          <w:tcPr>
            <w:tcW w:w="4888" w:type="dxa"/>
            <w:vAlign w:val="center"/>
          </w:tcPr>
          <w:p w14:paraId="28384409" w14:textId="77777777" w:rsidR="00F23061" w:rsidRPr="00147DC7" w:rsidRDefault="00F23061" w:rsidP="00924B9D">
            <w:pPr>
              <w:snapToGrid w:val="0"/>
              <w:spacing w:before="60" w:after="40"/>
              <w:rPr>
                <w:sz w:val="20"/>
                <w:szCs w:val="20"/>
              </w:rPr>
            </w:pPr>
            <w:r w:rsidRPr="00147DC7">
              <w:rPr>
                <w:sz w:val="20"/>
                <w:szCs w:val="20"/>
              </w:rPr>
              <w:t>Kraj in datum:</w:t>
            </w:r>
          </w:p>
        </w:tc>
        <w:tc>
          <w:tcPr>
            <w:tcW w:w="4889" w:type="dxa"/>
            <w:vAlign w:val="center"/>
          </w:tcPr>
          <w:p w14:paraId="1196CB2A" w14:textId="77777777" w:rsidR="00F23061" w:rsidRPr="00147DC7" w:rsidRDefault="00F23061" w:rsidP="00924B9D">
            <w:pPr>
              <w:snapToGrid w:val="0"/>
              <w:spacing w:before="60" w:after="40"/>
              <w:rPr>
                <w:sz w:val="20"/>
                <w:szCs w:val="20"/>
              </w:rPr>
            </w:pPr>
            <w:r w:rsidRPr="00147DC7">
              <w:rPr>
                <w:sz w:val="20"/>
                <w:szCs w:val="20"/>
              </w:rPr>
              <w:t>Ime in priimek pooblastitelja:</w:t>
            </w:r>
          </w:p>
          <w:p w14:paraId="60FCBF15" w14:textId="77777777" w:rsidR="00F23061" w:rsidRPr="00147DC7" w:rsidRDefault="00F23061" w:rsidP="00924B9D">
            <w:pPr>
              <w:snapToGrid w:val="0"/>
              <w:spacing w:before="60" w:after="40"/>
              <w:rPr>
                <w:sz w:val="20"/>
                <w:szCs w:val="20"/>
              </w:rPr>
            </w:pPr>
            <w:r w:rsidRPr="00147DC7">
              <w:rPr>
                <w:sz w:val="20"/>
                <w:szCs w:val="20"/>
              </w:rPr>
              <w:t>______________________________</w:t>
            </w:r>
          </w:p>
        </w:tc>
      </w:tr>
      <w:tr w:rsidR="00F23061" w:rsidRPr="00147DC7" w14:paraId="0BA6605F" w14:textId="77777777" w:rsidTr="00924B9D">
        <w:tc>
          <w:tcPr>
            <w:tcW w:w="4888" w:type="dxa"/>
            <w:vAlign w:val="center"/>
          </w:tcPr>
          <w:p w14:paraId="1090C385" w14:textId="77777777" w:rsidR="00F23061" w:rsidRPr="00147DC7" w:rsidRDefault="00F23061" w:rsidP="00924B9D">
            <w:pPr>
              <w:snapToGrid w:val="0"/>
              <w:spacing w:before="60" w:after="40"/>
              <w:rPr>
                <w:sz w:val="20"/>
                <w:szCs w:val="20"/>
              </w:rPr>
            </w:pPr>
            <w:r w:rsidRPr="00147DC7">
              <w:rPr>
                <w:sz w:val="20"/>
                <w:szCs w:val="20"/>
              </w:rPr>
              <w:t>____________________________</w:t>
            </w:r>
          </w:p>
        </w:tc>
        <w:tc>
          <w:tcPr>
            <w:tcW w:w="4889" w:type="dxa"/>
            <w:vAlign w:val="center"/>
          </w:tcPr>
          <w:p w14:paraId="1CA973ED" w14:textId="77777777" w:rsidR="00F23061" w:rsidRPr="00147DC7" w:rsidRDefault="00F23061" w:rsidP="00924B9D">
            <w:pPr>
              <w:snapToGrid w:val="0"/>
              <w:spacing w:before="60" w:after="40"/>
              <w:jc w:val="center"/>
              <w:rPr>
                <w:sz w:val="20"/>
                <w:szCs w:val="20"/>
              </w:rPr>
            </w:pPr>
          </w:p>
          <w:p w14:paraId="2BD0FDD3" w14:textId="77777777" w:rsidR="00F23061" w:rsidRPr="00147DC7" w:rsidRDefault="00F23061" w:rsidP="00924B9D">
            <w:pPr>
              <w:snapToGrid w:val="0"/>
              <w:spacing w:before="60" w:after="40"/>
              <w:rPr>
                <w:sz w:val="20"/>
                <w:szCs w:val="20"/>
              </w:rPr>
            </w:pPr>
            <w:r>
              <w:rPr>
                <w:sz w:val="20"/>
                <w:szCs w:val="20"/>
              </w:rPr>
              <w:t>P</w:t>
            </w:r>
            <w:r w:rsidRPr="00147DC7">
              <w:rPr>
                <w:sz w:val="20"/>
                <w:szCs w:val="20"/>
              </w:rPr>
              <w:t>odpis pooblastitelja in žig</w:t>
            </w:r>
            <w:r>
              <w:rPr>
                <w:sz w:val="20"/>
                <w:szCs w:val="20"/>
              </w:rPr>
              <w:t>:</w:t>
            </w:r>
          </w:p>
        </w:tc>
      </w:tr>
      <w:tr w:rsidR="00F23061" w:rsidRPr="00147DC7" w14:paraId="1DF8E006" w14:textId="77777777" w:rsidTr="00924B9D">
        <w:tc>
          <w:tcPr>
            <w:tcW w:w="4888" w:type="dxa"/>
            <w:vAlign w:val="center"/>
          </w:tcPr>
          <w:p w14:paraId="08CBD264" w14:textId="77777777" w:rsidR="00F23061" w:rsidRPr="00147DC7" w:rsidRDefault="00F23061" w:rsidP="00924B9D">
            <w:pPr>
              <w:snapToGrid w:val="0"/>
              <w:spacing w:before="60" w:after="40"/>
              <w:rPr>
                <w:sz w:val="20"/>
                <w:szCs w:val="20"/>
              </w:rPr>
            </w:pPr>
          </w:p>
        </w:tc>
        <w:tc>
          <w:tcPr>
            <w:tcW w:w="4889" w:type="dxa"/>
            <w:vAlign w:val="center"/>
          </w:tcPr>
          <w:p w14:paraId="0E52EA72" w14:textId="77777777" w:rsidR="00F23061" w:rsidRPr="00147DC7" w:rsidRDefault="00F23061" w:rsidP="00924B9D">
            <w:pPr>
              <w:snapToGrid w:val="0"/>
              <w:spacing w:before="60" w:after="40"/>
              <w:rPr>
                <w:sz w:val="20"/>
                <w:szCs w:val="20"/>
              </w:rPr>
            </w:pPr>
            <w:r w:rsidRPr="00147DC7">
              <w:rPr>
                <w:sz w:val="20"/>
                <w:szCs w:val="20"/>
              </w:rPr>
              <w:t>______________________________</w:t>
            </w:r>
          </w:p>
        </w:tc>
      </w:tr>
    </w:tbl>
    <w:p w14:paraId="6FB6FA07" w14:textId="77777777" w:rsidR="00F23061" w:rsidRPr="00763DD2" w:rsidRDefault="00F23061" w:rsidP="00F23061">
      <w:pPr>
        <w:pageBreakBefore/>
        <w:tabs>
          <w:tab w:val="left" w:pos="284"/>
        </w:tabs>
        <w:rPr>
          <w:b/>
          <w:bCs/>
          <w:shd w:val="clear" w:color="auto" w:fill="D9D9D9"/>
        </w:rPr>
      </w:pPr>
      <w:r>
        <w:rPr>
          <w:b/>
          <w:bCs/>
          <w:shd w:val="clear" w:color="auto" w:fill="D9D9D9"/>
        </w:rPr>
        <w:lastRenderedPageBreak/>
        <w:t>Obr_6</w:t>
      </w:r>
    </w:p>
    <w:p w14:paraId="59A2D30E" w14:textId="77777777" w:rsidR="00F23061" w:rsidRPr="00B16A66" w:rsidRDefault="00F23061" w:rsidP="00F23061">
      <w:pPr>
        <w:jc w:val="center"/>
        <w:rPr>
          <w:b/>
          <w:bCs/>
        </w:rPr>
      </w:pPr>
    </w:p>
    <w:p w14:paraId="5687AB4F" w14:textId="77777777" w:rsidR="00F23061" w:rsidRPr="00B16A66" w:rsidRDefault="00F23061" w:rsidP="00F23061">
      <w:pPr>
        <w:jc w:val="center"/>
        <w:rPr>
          <w:b/>
          <w:bCs/>
        </w:rPr>
      </w:pPr>
      <w:r w:rsidRPr="00B16A66">
        <w:rPr>
          <w:b/>
          <w:bCs/>
        </w:rPr>
        <w:t>IZJAVA PONUDNIKA/PODIZVAJALCA/SOPONUDNIKA O IZPOLNJEVANJU</w:t>
      </w:r>
      <w:r w:rsidRPr="00B16A66">
        <w:t xml:space="preserve"> </w:t>
      </w:r>
      <w:r w:rsidRPr="00B16A66">
        <w:rPr>
          <w:b/>
          <w:bCs/>
        </w:rPr>
        <w:t xml:space="preserve">POGOJEV S POOBLASTILOM </w:t>
      </w:r>
    </w:p>
    <w:p w14:paraId="2DC3CCC4" w14:textId="77777777" w:rsidR="00F23061" w:rsidRDefault="00F23061" w:rsidP="00F23061"/>
    <w:p w14:paraId="4B935797" w14:textId="77777777" w:rsidR="00F23061" w:rsidRPr="00B16A66" w:rsidRDefault="00F23061" w:rsidP="00F23061"/>
    <w:p w14:paraId="6E941445" w14:textId="77777777" w:rsidR="00F23061" w:rsidRPr="00B16A66" w:rsidRDefault="00F23061" w:rsidP="00F23061">
      <w:r w:rsidRPr="00B16A66">
        <w:t>Ponudnik/podizvajalec/</w:t>
      </w:r>
      <w:proofErr w:type="spellStart"/>
      <w:r w:rsidRPr="00B16A66">
        <w:t>soponudnik</w:t>
      </w:r>
      <w:proofErr w:type="spellEnd"/>
      <w:r w:rsidRPr="00B16A66">
        <w:t>:</w:t>
      </w:r>
      <w:r>
        <w:t xml:space="preserve"> </w:t>
      </w:r>
      <w:r w:rsidRPr="00B16A66">
        <w:t>___________________________________________________</w:t>
      </w:r>
    </w:p>
    <w:p w14:paraId="41DA81CB" w14:textId="77777777" w:rsidR="00F23061" w:rsidRPr="00B16A66" w:rsidRDefault="00F23061" w:rsidP="00F23061">
      <w:pPr>
        <w:jc w:val="center"/>
        <w:rPr>
          <w:i/>
          <w:iCs/>
        </w:rPr>
      </w:pPr>
      <w:r>
        <w:rPr>
          <w:i/>
          <w:iCs/>
        </w:rPr>
        <w:t xml:space="preserve">                                       </w:t>
      </w:r>
      <w:r w:rsidRPr="00B16A66">
        <w:rPr>
          <w:i/>
          <w:iCs/>
        </w:rPr>
        <w:t>(firma in sedež ponudnika)</w:t>
      </w:r>
    </w:p>
    <w:p w14:paraId="76B223C8" w14:textId="77777777" w:rsidR="00F23061" w:rsidRDefault="00F23061" w:rsidP="00F23061">
      <w:pPr>
        <w:rPr>
          <w:b/>
          <w:bCs/>
        </w:rPr>
      </w:pPr>
    </w:p>
    <w:p w14:paraId="2B13A419" w14:textId="77777777" w:rsidR="00F23061" w:rsidRPr="00B16A66" w:rsidRDefault="00F23061" w:rsidP="00F23061">
      <w:pPr>
        <w:rPr>
          <w:b/>
          <w:bCs/>
        </w:rPr>
      </w:pPr>
    </w:p>
    <w:p w14:paraId="2B8B110D" w14:textId="77777777" w:rsidR="00F23061" w:rsidRDefault="00F23061" w:rsidP="00F23061">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16A66">
        <w:rPr>
          <w:b/>
          <w:bCs/>
        </w:rPr>
        <w:t>S podpisom te izjave pod kazensko in materialno odgovornostjo izjavljamo, da izpolnjujemo naslednje pogoje:</w:t>
      </w:r>
    </w:p>
    <w:p w14:paraId="1119DB85" w14:textId="77777777" w:rsidR="00F23061" w:rsidRPr="00B16A66" w:rsidRDefault="00F23061" w:rsidP="00F23061">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p>
    <w:p w14:paraId="28072ED9" w14:textId="77777777" w:rsidR="00F23061" w:rsidRPr="00B16A66" w:rsidRDefault="00F23061" w:rsidP="00F23061">
      <w:pPr>
        <w:widowControl w:val="0"/>
        <w:numPr>
          <w:ilvl w:val="0"/>
          <w:numId w:val="28"/>
        </w:numPr>
        <w:tabs>
          <w:tab w:val="num" w:pos="360"/>
          <w:tab w:val="left" w:pos="720"/>
        </w:tabs>
        <w:suppressAutoHyphens/>
        <w:ind w:left="360"/>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369CF0C8" w14:textId="77777777" w:rsidR="00F23061" w:rsidRPr="00B16A66" w:rsidRDefault="00F23061" w:rsidP="00F23061">
      <w:pPr>
        <w:widowControl w:val="0"/>
        <w:numPr>
          <w:ilvl w:val="0"/>
          <w:numId w:val="28"/>
        </w:numPr>
        <w:tabs>
          <w:tab w:val="num" w:pos="360"/>
          <w:tab w:val="left" w:pos="720"/>
        </w:tabs>
        <w:suppressAutoHyphens/>
        <w:ind w:left="360"/>
        <w:jc w:val="both"/>
      </w:pPr>
      <w:r w:rsidRPr="00B16A66">
        <w:rPr>
          <w:lang w:eastAsia="ar-SA"/>
        </w:rPr>
        <w:t xml:space="preserve">izpolnjujemo obveznosti v zvezi z dajatvami in drugimi nedavčnimi obveznostmi v skladu z zakonom, ki ureja finančno upravo, ki jih pobira davčni organ v skladu s predpisi države v kateri imamo svoj sedež ali predpisi države naročnika in da na dan, ko </w:t>
      </w:r>
      <w:r>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Pr>
          <w:lang w:eastAsia="ar-SA"/>
        </w:rPr>
        <w:t xml:space="preserve"> od roka za oddajo ponudb</w:t>
      </w:r>
      <w:r w:rsidRPr="00B16A66">
        <w:rPr>
          <w:lang w:eastAsia="ar-SA"/>
        </w:rPr>
        <w:t>;</w:t>
      </w:r>
    </w:p>
    <w:p w14:paraId="3DCDFA1B" w14:textId="77777777" w:rsidR="00F23061" w:rsidRPr="00B16A66" w:rsidRDefault="00F23061" w:rsidP="00F23061">
      <w:pPr>
        <w:widowControl w:val="0"/>
        <w:numPr>
          <w:ilvl w:val="0"/>
          <w:numId w:val="28"/>
        </w:numPr>
        <w:tabs>
          <w:tab w:val="num" w:pos="360"/>
          <w:tab w:val="left" w:pos="720"/>
        </w:tabs>
        <w:suppressAutoHyphens/>
        <w:ind w:left="360"/>
        <w:jc w:val="both"/>
      </w:pPr>
      <w:r w:rsidRPr="00B16A66">
        <w:rPr>
          <w:bCs/>
          <w:iCs/>
        </w:rPr>
        <w:t xml:space="preserve">na dan, ko poteče rok za oddajo ponudbe, nismo izločeni iz postopkov oddaje javnih naročil zaradi uvrstitve v evidenco gospodarskih subjektov z </w:t>
      </w:r>
      <w:r>
        <w:rPr>
          <w:bCs/>
          <w:iCs/>
        </w:rPr>
        <w:t>izrečenimi stranskimi sankcijami izločitve iz postopkov javnega naročanja</w:t>
      </w:r>
      <w:r w:rsidRPr="00B16A66">
        <w:rPr>
          <w:bCs/>
          <w:iCs/>
        </w:rPr>
        <w:t>;</w:t>
      </w:r>
    </w:p>
    <w:p w14:paraId="2200A24C" w14:textId="77777777" w:rsidR="00F23061" w:rsidRPr="00B16A66" w:rsidRDefault="00F23061" w:rsidP="00F23061">
      <w:pPr>
        <w:widowControl w:val="0"/>
        <w:numPr>
          <w:ilvl w:val="0"/>
          <w:numId w:val="28"/>
        </w:numPr>
        <w:tabs>
          <w:tab w:val="num" w:pos="360"/>
          <w:tab w:val="left" w:pos="720"/>
        </w:tabs>
        <w:suppressAutoHyphens/>
        <w:ind w:left="360"/>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5EF1D6" w14:textId="77777777" w:rsidR="00F23061" w:rsidRPr="00B16A66" w:rsidRDefault="00F23061" w:rsidP="00F23061">
      <w:pPr>
        <w:widowControl w:val="0"/>
        <w:numPr>
          <w:ilvl w:val="0"/>
          <w:numId w:val="28"/>
        </w:numPr>
        <w:tabs>
          <w:tab w:val="num" w:pos="360"/>
          <w:tab w:val="left" w:pos="720"/>
        </w:tabs>
        <w:suppressAutoHyphens/>
        <w:ind w:left="360"/>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0E706960" w14:textId="77777777" w:rsidR="00F23061" w:rsidRPr="00340D46" w:rsidRDefault="00F23061" w:rsidP="00F23061">
      <w:pPr>
        <w:widowControl w:val="0"/>
        <w:numPr>
          <w:ilvl w:val="0"/>
          <w:numId w:val="28"/>
        </w:numPr>
        <w:tabs>
          <w:tab w:val="num" w:pos="360"/>
          <w:tab w:val="left" w:pos="720"/>
        </w:tabs>
        <w:suppressAutoHyphens/>
        <w:ind w:left="360"/>
        <w:jc w:val="both"/>
      </w:pPr>
      <w:r w:rsidRPr="00B307C4">
        <w:rPr>
          <w:bCs/>
          <w:iCs/>
        </w:rPr>
        <w:t xml:space="preserve">smo v Republiki Sloveniji upravičen izvajati </w:t>
      </w:r>
      <w:r>
        <w:rPr>
          <w:bCs/>
          <w:iCs/>
        </w:rPr>
        <w:t>dejavnost</w:t>
      </w:r>
      <w:r w:rsidRPr="00B307C4">
        <w:rPr>
          <w:bCs/>
          <w:iCs/>
        </w:rPr>
        <w:t xml:space="preserve">, ki </w:t>
      </w:r>
      <w:r>
        <w:rPr>
          <w:bCs/>
          <w:iCs/>
        </w:rPr>
        <w:t>je</w:t>
      </w:r>
      <w:r w:rsidRPr="00B307C4">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0987380F" w14:textId="77777777" w:rsidR="00F23061" w:rsidRPr="00340D46" w:rsidRDefault="00F23061" w:rsidP="00F23061">
      <w:pPr>
        <w:widowControl w:val="0"/>
        <w:numPr>
          <w:ilvl w:val="0"/>
          <w:numId w:val="28"/>
        </w:numPr>
        <w:tabs>
          <w:tab w:val="num" w:pos="360"/>
          <w:tab w:val="left" w:pos="720"/>
        </w:tabs>
        <w:suppressAutoHyphens/>
        <w:ind w:left="360"/>
        <w:jc w:val="both"/>
      </w:pPr>
      <w:r w:rsidRPr="00340D46">
        <w:rPr>
          <w:bCs/>
          <w:iCs/>
        </w:rPr>
        <w:t>da v zadnjih 3 mesecih pred objavo predmetnega javnega naročila na Portalu javnih naročil nismo imeli blokiranega nobenega od bančnih računov;</w:t>
      </w:r>
    </w:p>
    <w:p w14:paraId="237E430F" w14:textId="77777777" w:rsidR="00F23061" w:rsidRDefault="00F23061" w:rsidP="00F23061">
      <w:pPr>
        <w:widowControl w:val="0"/>
        <w:numPr>
          <w:ilvl w:val="0"/>
          <w:numId w:val="28"/>
        </w:numPr>
        <w:tabs>
          <w:tab w:val="num" w:pos="360"/>
          <w:tab w:val="left" w:pos="720"/>
        </w:tabs>
        <w:suppressAutoHyphens/>
        <w:ind w:left="360"/>
        <w:jc w:val="both"/>
      </w:pPr>
      <w:r w:rsidRPr="00340D4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3DDF6559" w14:textId="77777777" w:rsidR="00F23061" w:rsidRDefault="00F23061" w:rsidP="00F23061">
      <w:pPr>
        <w:widowControl w:val="0"/>
        <w:numPr>
          <w:ilvl w:val="0"/>
          <w:numId w:val="28"/>
        </w:numPr>
        <w:tabs>
          <w:tab w:val="num" w:pos="360"/>
          <w:tab w:val="left" w:pos="720"/>
        </w:tabs>
        <w:suppressAutoHyphens/>
        <w:ind w:left="360"/>
        <w:jc w:val="both"/>
      </w:pPr>
      <w:r w:rsidRPr="00B16A66">
        <w:rPr>
          <w:lang w:eastAsia="ar-SA"/>
        </w:rPr>
        <w:t xml:space="preserve">da skladno s 35. členom Zakona o integriteti in preprečevanju korupcije (Uradni list RS, št. 69/11 – uradno prečiščeno besedilo; v nadaljnjem besedilu: </w:t>
      </w:r>
      <w:proofErr w:type="spellStart"/>
      <w:r w:rsidRPr="00B16A66">
        <w:rPr>
          <w:lang w:eastAsia="ar-SA"/>
        </w:rPr>
        <w:t>ZIntPK</w:t>
      </w:r>
      <w:proofErr w:type="spellEnd"/>
      <w:r w:rsidRPr="00B16A66">
        <w:rPr>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3E3FEB70" w14:textId="77777777" w:rsidR="00F23061" w:rsidRDefault="00F23061" w:rsidP="00F23061">
      <w:pPr>
        <w:widowControl w:val="0"/>
        <w:numPr>
          <w:ilvl w:val="0"/>
          <w:numId w:val="28"/>
        </w:numPr>
        <w:tabs>
          <w:tab w:val="num" w:pos="360"/>
          <w:tab w:val="left" w:pos="720"/>
        </w:tabs>
        <w:suppressAutoHyphens/>
        <w:ind w:left="360"/>
        <w:jc w:val="both"/>
      </w:pPr>
      <w:r w:rsidRPr="00340D46">
        <w:rPr>
          <w:rFonts w:eastAsia="Times New Roman"/>
          <w:lang w:eastAsia="sl-SI"/>
        </w:rPr>
        <w:t>da imamo</w:t>
      </w:r>
      <w:r w:rsidRPr="00C82EB8">
        <w:t xml:space="preserve"> zavarovano odgovornost za dejavnost, ki je predmet javnega naročila</w:t>
      </w:r>
      <w:r>
        <w:t>, v izkaz česar bomo naročniku ob podpisu okvirnega sporazuma predložili kopijo veljavne zavarovalne police;</w:t>
      </w:r>
    </w:p>
    <w:p w14:paraId="3537F4F1" w14:textId="77777777" w:rsidR="00F23061" w:rsidRDefault="00F23061" w:rsidP="00F23061">
      <w:pPr>
        <w:widowControl w:val="0"/>
        <w:numPr>
          <w:ilvl w:val="0"/>
          <w:numId w:val="28"/>
        </w:numPr>
        <w:tabs>
          <w:tab w:val="num" w:pos="360"/>
          <w:tab w:val="left" w:pos="720"/>
        </w:tabs>
        <w:suppressAutoHyphens/>
        <w:ind w:left="360"/>
        <w:jc w:val="both"/>
      </w:pPr>
      <w:bookmarkStart w:id="0" w:name="_Hlk157680150"/>
      <w:r w:rsidRPr="00851B42">
        <w:rPr>
          <w:lang w:eastAsia="ar-SA"/>
        </w:rPr>
        <w:t>da bomo pri</w:t>
      </w:r>
      <w:r w:rsidRPr="00851B42">
        <w:t xml:space="preserve"> izvedbi predmetnega javnega naročila upoštevali zahteve in cilje Uredbe o zelenem javnem naročanju</w:t>
      </w:r>
      <w:bookmarkEnd w:id="0"/>
      <w:r w:rsidRPr="00911303">
        <w:t xml:space="preserve"> </w:t>
      </w:r>
      <w:r>
        <w:t>s področja cestne razsvetljave in prometne signalizacije</w:t>
      </w:r>
      <w:r w:rsidRPr="00851B42">
        <w:t xml:space="preserve">. </w:t>
      </w:r>
    </w:p>
    <w:p w14:paraId="3EBC7F71" w14:textId="77777777" w:rsidR="00F23061" w:rsidRPr="00B16A66" w:rsidRDefault="00F23061" w:rsidP="00F23061">
      <w:pPr>
        <w:widowControl w:val="0"/>
        <w:tabs>
          <w:tab w:val="left" w:pos="720"/>
        </w:tabs>
        <w:suppressAutoHyphens/>
        <w:ind w:left="720"/>
        <w:jc w:val="both"/>
      </w:pPr>
    </w:p>
    <w:p w14:paraId="6071ED3D" w14:textId="77777777" w:rsidR="00F23061" w:rsidRPr="008F0ECA" w:rsidRDefault="00F23061" w:rsidP="00F23061">
      <w:pPr>
        <w:widowControl w:val="0"/>
        <w:suppressAutoHyphens/>
        <w:jc w:val="both"/>
        <w:rPr>
          <w:b/>
          <w:bCs/>
        </w:rPr>
      </w:pPr>
      <w:r w:rsidRPr="00B307C4">
        <w:rPr>
          <w:b/>
          <w:lang w:eastAsia="ar-SA"/>
        </w:rPr>
        <w:t xml:space="preserve">Soglašamo, da naročnik za potrebe tega javnega naročila pridobi podatke iz uradnih evidenc in POOBLAŠČAMO naročnika Mestno občino Celje, Trg celjskih knezov 9, 3000 Celje, da v postopku javnega naročila </w:t>
      </w:r>
      <w:r w:rsidRPr="00EA3D52">
        <w:rPr>
          <w:b/>
        </w:rPr>
        <w:t>»</w:t>
      </w:r>
      <w:r>
        <w:rPr>
          <w:b/>
        </w:rPr>
        <w:t>VZDRŽEVANJE SVETOLOBNO PROMETNE SIGNALIZACIJE IN JAVNE RAZSVETLJAVE V MOC V ŠTIRIH LETIH (2025-2028)</w:t>
      </w:r>
      <w:r w:rsidRPr="00EA3D52">
        <w:rPr>
          <w:b/>
          <w:caps/>
        </w:rPr>
        <w:t>«</w:t>
      </w:r>
      <w:r>
        <w:rPr>
          <w:rFonts w:eastAsia="Times New Roman"/>
          <w:b/>
          <w:bCs/>
          <w:color w:val="000000"/>
          <w:lang w:eastAsia="sl-SI"/>
        </w:rPr>
        <w:t xml:space="preserve"> </w:t>
      </w:r>
      <w:r>
        <w:rPr>
          <w:rFonts w:eastAsia="Times New Roman"/>
          <w:color w:val="000000"/>
          <w:lang w:eastAsia="sl-SI"/>
        </w:rPr>
        <w:t xml:space="preserve">z oznako </w:t>
      </w:r>
      <w:r w:rsidRPr="002753BA">
        <w:rPr>
          <w:b/>
          <w:bCs/>
        </w:rPr>
        <w:t>JN-002-202</w:t>
      </w:r>
      <w:r>
        <w:rPr>
          <w:b/>
          <w:bCs/>
        </w:rPr>
        <w:t>4</w:t>
      </w:r>
      <w:r w:rsidRPr="002753BA">
        <w:rPr>
          <w:b/>
          <w:bCs/>
        </w:rPr>
        <w:t>-</w:t>
      </w:r>
      <w:r>
        <w:rPr>
          <w:b/>
          <w:bCs/>
        </w:rPr>
        <w:t>S</w:t>
      </w:r>
      <w:r>
        <w:rPr>
          <w:rFonts w:eastAsia="Times New Roman"/>
          <w:lang w:eastAsia="sl-SI"/>
        </w:rPr>
        <w:t xml:space="preserve"> </w:t>
      </w:r>
      <w:r w:rsidRPr="00B307C4">
        <w:rPr>
          <w:b/>
          <w:lang w:eastAsia="ar-SA"/>
        </w:rPr>
        <w:t>pridobi</w:t>
      </w:r>
      <w:r>
        <w:rPr>
          <w:b/>
          <w:lang w:eastAsia="ar-SA"/>
        </w:rPr>
        <w:t xml:space="preserve"> potrdilo</w:t>
      </w:r>
      <w:r w:rsidRPr="00B307C4">
        <w:rPr>
          <w:b/>
          <w:lang w:eastAsia="ar-SA"/>
        </w:rPr>
        <w:t>:</w:t>
      </w:r>
    </w:p>
    <w:p w14:paraId="0DA7192D" w14:textId="77777777" w:rsidR="00F23061" w:rsidRPr="00D01344" w:rsidRDefault="00F23061" w:rsidP="00F23061">
      <w:pPr>
        <w:pStyle w:val="Odstavekseznama"/>
        <w:widowControl w:val="0"/>
        <w:numPr>
          <w:ilvl w:val="0"/>
          <w:numId w:val="1"/>
        </w:numPr>
        <w:suppressAutoHyphens/>
        <w:contextualSpacing w:val="0"/>
        <w:jc w:val="both"/>
        <w:rPr>
          <w:bCs/>
          <w:lang w:eastAsia="ar-SA"/>
        </w:rPr>
      </w:pPr>
      <w:r w:rsidRPr="00D01344">
        <w:rPr>
          <w:bCs/>
        </w:rPr>
        <w:t xml:space="preserve">od pristojnega Okrožnega sodišča (stečajne pisarne), da nismo v stečajnem postopku; </w:t>
      </w:r>
    </w:p>
    <w:p w14:paraId="5E7D88EB" w14:textId="77777777" w:rsidR="00F23061" w:rsidRPr="00D01344" w:rsidRDefault="00F23061" w:rsidP="00F23061">
      <w:pPr>
        <w:pStyle w:val="Odstavekseznama"/>
        <w:widowControl w:val="0"/>
        <w:numPr>
          <w:ilvl w:val="0"/>
          <w:numId w:val="1"/>
        </w:numPr>
        <w:suppressAutoHyphens/>
        <w:contextualSpacing w:val="0"/>
        <w:jc w:val="both"/>
        <w:rPr>
          <w:bCs/>
          <w:lang w:eastAsia="ar-SA"/>
        </w:rPr>
      </w:pPr>
      <w:r>
        <w:rPr>
          <w:bCs/>
        </w:rPr>
        <w:t xml:space="preserve">o izpolnjevanju pogojev </w:t>
      </w:r>
      <w:r w:rsidRPr="00D01344">
        <w:rPr>
          <w:bCs/>
        </w:rPr>
        <w:t>v enotnem informacijskem sistemu E-dosje iz devetega odstavka 77. člena ZJN-3.</w:t>
      </w:r>
    </w:p>
    <w:p w14:paraId="10FA9AB5" w14:textId="77777777" w:rsidR="00F23061" w:rsidRPr="00B307C4" w:rsidRDefault="00F23061" w:rsidP="00F23061">
      <w:pPr>
        <w:widowControl w:val="0"/>
        <w:tabs>
          <w:tab w:val="left" w:pos="720"/>
        </w:tabs>
        <w:suppressAutoHyphens/>
        <w:jc w:val="both"/>
        <w:rPr>
          <w:lang w:eastAsia="ar-SA"/>
        </w:rPr>
      </w:pPr>
    </w:p>
    <w:p w14:paraId="790DC47A" w14:textId="77777777" w:rsidR="00F23061" w:rsidRDefault="00F23061" w:rsidP="00F23061">
      <w:pPr>
        <w:widowControl w:val="0"/>
        <w:tabs>
          <w:tab w:val="left" w:pos="720"/>
        </w:tabs>
        <w:suppressAutoHyphens/>
        <w:jc w:val="both"/>
      </w:pPr>
    </w:p>
    <w:p w14:paraId="20377B67" w14:textId="77777777" w:rsidR="00F23061" w:rsidRDefault="00F23061" w:rsidP="00F23061">
      <w:pPr>
        <w:widowControl w:val="0"/>
        <w:tabs>
          <w:tab w:val="left" w:pos="720"/>
        </w:tabs>
        <w:suppressAutoHyphens/>
        <w:jc w:val="both"/>
      </w:pPr>
    </w:p>
    <w:tbl>
      <w:tblPr>
        <w:tblW w:w="9777" w:type="dxa"/>
        <w:tblInd w:w="2" w:type="dxa"/>
        <w:tblLayout w:type="fixed"/>
        <w:tblLook w:val="0000" w:firstRow="0" w:lastRow="0" w:firstColumn="0" w:lastColumn="0" w:noHBand="0" w:noVBand="0"/>
      </w:tblPr>
      <w:tblGrid>
        <w:gridCol w:w="4824"/>
        <w:gridCol w:w="4953"/>
      </w:tblGrid>
      <w:tr w:rsidR="00F23061" w:rsidRPr="00A7194C" w14:paraId="0984A72E" w14:textId="77777777" w:rsidTr="00924B9D">
        <w:tc>
          <w:tcPr>
            <w:tcW w:w="4771" w:type="dxa"/>
            <w:vAlign w:val="center"/>
          </w:tcPr>
          <w:p w14:paraId="0B85D44C" w14:textId="77777777" w:rsidR="00F23061" w:rsidRPr="00A7194C" w:rsidRDefault="00F23061" w:rsidP="00924B9D">
            <w:pPr>
              <w:snapToGrid w:val="0"/>
              <w:spacing w:before="60" w:after="40"/>
              <w:ind w:left="-99" w:right="5"/>
            </w:pPr>
            <w:r w:rsidRPr="00A7194C">
              <w:t>Kraj in datum:</w:t>
            </w:r>
          </w:p>
        </w:tc>
        <w:tc>
          <w:tcPr>
            <w:tcW w:w="4898" w:type="dxa"/>
            <w:vAlign w:val="center"/>
          </w:tcPr>
          <w:p w14:paraId="282E0BBA" w14:textId="77777777" w:rsidR="00F23061" w:rsidRPr="00A7194C" w:rsidRDefault="00F23061" w:rsidP="00924B9D">
            <w:pPr>
              <w:snapToGrid w:val="0"/>
              <w:spacing w:before="60" w:after="40"/>
            </w:pPr>
            <w:r w:rsidRPr="00A7194C">
              <w:t>Ime in priimek zakonitega zastopnika:</w:t>
            </w:r>
          </w:p>
        </w:tc>
      </w:tr>
      <w:tr w:rsidR="00F23061" w:rsidRPr="00A7194C" w14:paraId="29D1CF04" w14:textId="77777777" w:rsidTr="00924B9D">
        <w:tc>
          <w:tcPr>
            <w:tcW w:w="4771" w:type="dxa"/>
            <w:vAlign w:val="center"/>
          </w:tcPr>
          <w:p w14:paraId="410E4390" w14:textId="77777777" w:rsidR="00F23061" w:rsidRPr="00A7194C" w:rsidRDefault="00F23061" w:rsidP="00924B9D">
            <w:pPr>
              <w:snapToGrid w:val="0"/>
              <w:spacing w:before="60" w:after="40"/>
              <w:ind w:left="-99" w:right="5"/>
            </w:pPr>
            <w:r w:rsidRPr="00A7194C">
              <w:t>____________________________</w:t>
            </w:r>
          </w:p>
        </w:tc>
        <w:tc>
          <w:tcPr>
            <w:tcW w:w="4898" w:type="dxa"/>
            <w:vAlign w:val="center"/>
          </w:tcPr>
          <w:p w14:paraId="5B42B976"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5586B6F9" w14:textId="77777777" w:rsidTr="00924B9D">
        <w:tc>
          <w:tcPr>
            <w:tcW w:w="4771" w:type="dxa"/>
            <w:vAlign w:val="center"/>
          </w:tcPr>
          <w:p w14:paraId="70FF9C8C" w14:textId="77777777" w:rsidR="00F23061" w:rsidRPr="00A7194C" w:rsidRDefault="00F23061" w:rsidP="00924B9D">
            <w:pPr>
              <w:snapToGrid w:val="0"/>
              <w:spacing w:before="60" w:after="40"/>
            </w:pPr>
          </w:p>
        </w:tc>
        <w:tc>
          <w:tcPr>
            <w:tcW w:w="4898" w:type="dxa"/>
            <w:vAlign w:val="center"/>
          </w:tcPr>
          <w:p w14:paraId="1925ADBC" w14:textId="77777777" w:rsidR="00F23061" w:rsidRPr="00A7194C" w:rsidRDefault="00F23061" w:rsidP="00924B9D">
            <w:pPr>
              <w:snapToGrid w:val="0"/>
              <w:spacing w:before="60" w:after="40"/>
              <w:jc w:val="center"/>
            </w:pPr>
          </w:p>
        </w:tc>
      </w:tr>
      <w:tr w:rsidR="00F23061" w:rsidRPr="00A7194C" w14:paraId="0634029B" w14:textId="77777777" w:rsidTr="00924B9D">
        <w:tc>
          <w:tcPr>
            <w:tcW w:w="4771" w:type="dxa"/>
            <w:vAlign w:val="center"/>
          </w:tcPr>
          <w:p w14:paraId="2C2658B5" w14:textId="77777777" w:rsidR="00F23061" w:rsidRPr="00A7194C" w:rsidRDefault="00F23061" w:rsidP="00924B9D">
            <w:pPr>
              <w:snapToGrid w:val="0"/>
              <w:spacing w:before="60" w:after="40"/>
            </w:pPr>
          </w:p>
        </w:tc>
        <w:tc>
          <w:tcPr>
            <w:tcW w:w="4898" w:type="dxa"/>
            <w:vAlign w:val="center"/>
          </w:tcPr>
          <w:p w14:paraId="5625E0F5" w14:textId="77777777" w:rsidR="00F23061" w:rsidRPr="00A7194C" w:rsidRDefault="00F23061" w:rsidP="00924B9D">
            <w:pPr>
              <w:snapToGrid w:val="0"/>
              <w:spacing w:before="60" w:after="40"/>
            </w:pPr>
            <w:r w:rsidRPr="00A7194C">
              <w:t>Podpis zakonitega zastopnika in žig ponudnika:</w:t>
            </w:r>
          </w:p>
        </w:tc>
      </w:tr>
      <w:tr w:rsidR="00F23061" w:rsidRPr="00A7194C" w14:paraId="008A397F" w14:textId="77777777" w:rsidTr="00924B9D">
        <w:tc>
          <w:tcPr>
            <w:tcW w:w="4771" w:type="dxa"/>
            <w:vAlign w:val="center"/>
          </w:tcPr>
          <w:p w14:paraId="1454A17E" w14:textId="77777777" w:rsidR="00F23061" w:rsidRPr="00A7194C" w:rsidRDefault="00F23061" w:rsidP="00924B9D">
            <w:pPr>
              <w:snapToGrid w:val="0"/>
              <w:spacing w:before="60" w:after="40"/>
            </w:pPr>
          </w:p>
        </w:tc>
        <w:tc>
          <w:tcPr>
            <w:tcW w:w="4898" w:type="dxa"/>
            <w:vAlign w:val="center"/>
          </w:tcPr>
          <w:p w14:paraId="0DC4268F" w14:textId="77777777" w:rsidR="00F23061" w:rsidRDefault="00F23061" w:rsidP="00924B9D">
            <w:pPr>
              <w:snapToGrid w:val="0"/>
              <w:spacing w:before="60" w:after="40"/>
            </w:pPr>
            <w:r w:rsidRPr="00A7194C">
              <w:t>______________________________</w:t>
            </w:r>
          </w:p>
          <w:p w14:paraId="3907EFE0" w14:textId="77777777" w:rsidR="00F23061" w:rsidRPr="00A7194C" w:rsidRDefault="00F23061" w:rsidP="00924B9D">
            <w:pPr>
              <w:snapToGrid w:val="0"/>
              <w:spacing w:before="60" w:after="40"/>
            </w:pPr>
          </w:p>
        </w:tc>
      </w:tr>
    </w:tbl>
    <w:p w14:paraId="51CC7DCD" w14:textId="77777777" w:rsidR="00F23061" w:rsidRDefault="00F23061" w:rsidP="00F23061">
      <w:pPr>
        <w:jc w:val="both"/>
        <w:rPr>
          <w:b/>
          <w:bCs/>
        </w:rPr>
      </w:pPr>
    </w:p>
    <w:p w14:paraId="2D02F1F3" w14:textId="77777777" w:rsidR="00F23061" w:rsidRDefault="00F23061" w:rsidP="00F23061">
      <w:pPr>
        <w:rPr>
          <w:b/>
          <w:bCs/>
        </w:rPr>
      </w:pPr>
      <w:r>
        <w:rPr>
          <w:b/>
          <w:bCs/>
        </w:rPr>
        <w:br w:type="page"/>
      </w:r>
    </w:p>
    <w:p w14:paraId="6508B95D" w14:textId="77777777" w:rsidR="00F23061" w:rsidRPr="00763DD2" w:rsidRDefault="00F23061" w:rsidP="00F23061">
      <w:pPr>
        <w:pageBreakBefore/>
        <w:tabs>
          <w:tab w:val="left" w:pos="284"/>
        </w:tabs>
        <w:ind w:left="238" w:hanging="238"/>
        <w:rPr>
          <w:b/>
          <w:bCs/>
        </w:rPr>
      </w:pPr>
      <w:r>
        <w:rPr>
          <w:b/>
          <w:bCs/>
          <w:shd w:val="clear" w:color="auto" w:fill="D9D9D9"/>
        </w:rPr>
        <w:lastRenderedPageBreak/>
        <w:t>Obr_6a</w:t>
      </w:r>
    </w:p>
    <w:p w14:paraId="1ABC0692" w14:textId="77777777" w:rsidR="00F23061" w:rsidRDefault="00F23061" w:rsidP="00F23061">
      <w:pPr>
        <w:jc w:val="center"/>
        <w:rPr>
          <w:b/>
          <w:bCs/>
        </w:rPr>
      </w:pPr>
    </w:p>
    <w:p w14:paraId="3A54C417" w14:textId="77777777" w:rsidR="00F23061" w:rsidRPr="00763DD2" w:rsidRDefault="00F23061" w:rsidP="00F23061">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60F370E8" w14:textId="77777777" w:rsidR="00F23061" w:rsidRDefault="00F23061" w:rsidP="00F23061">
      <w:pPr>
        <w:tabs>
          <w:tab w:val="left" w:pos="46"/>
        </w:tabs>
      </w:pPr>
    </w:p>
    <w:p w14:paraId="763F6A37" w14:textId="77777777" w:rsidR="00F23061" w:rsidRDefault="00F23061" w:rsidP="00F23061">
      <w:pPr>
        <w:tabs>
          <w:tab w:val="left" w:pos="46"/>
        </w:tabs>
      </w:pPr>
    </w:p>
    <w:p w14:paraId="79DABC6F" w14:textId="77777777" w:rsidR="00F23061" w:rsidRPr="00F64364" w:rsidRDefault="00F23061" w:rsidP="00F23061">
      <w:pPr>
        <w:tabs>
          <w:tab w:val="left" w:pos="46"/>
        </w:tabs>
      </w:pPr>
      <w:r w:rsidRPr="00F64364">
        <w:t>____________________________________________________________________________</w:t>
      </w:r>
    </w:p>
    <w:p w14:paraId="577BE349" w14:textId="77777777" w:rsidR="00F23061" w:rsidRPr="00F64364" w:rsidRDefault="00F23061" w:rsidP="00F23061">
      <w:pPr>
        <w:spacing w:before="60"/>
        <w:jc w:val="center"/>
        <w:rPr>
          <w:i/>
          <w:iCs/>
          <w:vertAlign w:val="superscript"/>
        </w:rPr>
      </w:pPr>
      <w:r w:rsidRPr="00F64364">
        <w:rPr>
          <w:i/>
          <w:iCs/>
          <w:vertAlign w:val="superscript"/>
        </w:rPr>
        <w:t>(ime in priimek)</w:t>
      </w:r>
    </w:p>
    <w:p w14:paraId="46CB5630" w14:textId="77777777" w:rsidR="00F23061" w:rsidRPr="00F64364" w:rsidRDefault="00F23061" w:rsidP="00F23061">
      <w:pPr>
        <w:tabs>
          <w:tab w:val="left" w:pos="46"/>
        </w:tabs>
        <w:spacing w:before="60"/>
      </w:pPr>
      <w:r w:rsidRPr="00F64364">
        <w:t>EMŠO:  _____________________________________________________________________</w:t>
      </w:r>
    </w:p>
    <w:p w14:paraId="01B65425" w14:textId="77777777" w:rsidR="00F23061" w:rsidRPr="00F64364" w:rsidRDefault="00F23061" w:rsidP="00F23061">
      <w:pPr>
        <w:tabs>
          <w:tab w:val="left" w:pos="284"/>
        </w:tabs>
        <w:spacing w:before="60"/>
        <w:ind w:left="238" w:hanging="238"/>
      </w:pPr>
      <w:r w:rsidRPr="00F64364">
        <w:t>Rojen ______________________________________________________________________</w:t>
      </w:r>
    </w:p>
    <w:p w14:paraId="4AC6C7B6" w14:textId="77777777" w:rsidR="00F23061" w:rsidRPr="00F64364" w:rsidRDefault="00F23061" w:rsidP="00F23061">
      <w:pPr>
        <w:spacing w:before="60"/>
        <w:jc w:val="center"/>
        <w:rPr>
          <w:i/>
          <w:iCs/>
          <w:vertAlign w:val="superscript"/>
        </w:rPr>
      </w:pPr>
      <w:r w:rsidRPr="00F64364">
        <w:rPr>
          <w:i/>
          <w:iCs/>
          <w:vertAlign w:val="superscript"/>
        </w:rPr>
        <w:t>(datum, kraj, občina in država rojstva)</w:t>
      </w:r>
    </w:p>
    <w:p w14:paraId="46E87AC5" w14:textId="77777777" w:rsidR="00F23061" w:rsidRPr="00F64364" w:rsidRDefault="00F23061" w:rsidP="00F23061">
      <w:pPr>
        <w:tabs>
          <w:tab w:val="left" w:pos="46"/>
        </w:tabs>
        <w:spacing w:before="60"/>
      </w:pPr>
      <w:r w:rsidRPr="00F64364">
        <w:t>Naslov prebivališča: ___________________________________________________________</w:t>
      </w:r>
    </w:p>
    <w:p w14:paraId="5FBAA664" w14:textId="77777777" w:rsidR="00F23061" w:rsidRPr="00F64364" w:rsidRDefault="00F23061" w:rsidP="00F23061">
      <w:pPr>
        <w:tabs>
          <w:tab w:val="left" w:pos="46"/>
        </w:tabs>
      </w:pPr>
      <w:r w:rsidRPr="00F64364">
        <w:t>Državljanstvo: ________________________________________________________________</w:t>
      </w:r>
    </w:p>
    <w:p w14:paraId="168E2778" w14:textId="77777777" w:rsidR="00F23061" w:rsidRPr="00F64364" w:rsidRDefault="00F23061" w:rsidP="00F23061">
      <w:pPr>
        <w:tabs>
          <w:tab w:val="left" w:pos="46"/>
        </w:tabs>
      </w:pPr>
    </w:p>
    <w:p w14:paraId="668CD19A" w14:textId="77777777" w:rsidR="00F23061" w:rsidRPr="00F64364" w:rsidRDefault="00F23061" w:rsidP="00F23061">
      <w:pPr>
        <w:tabs>
          <w:tab w:val="left" w:pos="46"/>
        </w:tabs>
        <w:rPr>
          <w:b/>
          <w:i/>
        </w:rPr>
      </w:pPr>
      <w:r w:rsidRPr="00F64364">
        <w:t xml:space="preserve">izjavljam, da sem : </w:t>
      </w:r>
      <w:r w:rsidRPr="00F64364">
        <w:rPr>
          <w:b/>
          <w:i/>
        </w:rPr>
        <w:t>(ustrezno obkrožite)</w:t>
      </w:r>
    </w:p>
    <w:tbl>
      <w:tblPr>
        <w:tblStyle w:val="Tabelamrea"/>
        <w:tblW w:w="0" w:type="auto"/>
        <w:tblLook w:val="04A0" w:firstRow="1" w:lastRow="0" w:firstColumn="1" w:lastColumn="0" w:noHBand="0" w:noVBand="1"/>
      </w:tblPr>
      <w:tblGrid>
        <w:gridCol w:w="328"/>
        <w:gridCol w:w="5544"/>
        <w:gridCol w:w="3756"/>
      </w:tblGrid>
      <w:tr w:rsidR="00F23061" w:rsidRPr="00F64364" w14:paraId="135084B3" w14:textId="77777777" w:rsidTr="00924B9D">
        <w:tc>
          <w:tcPr>
            <w:tcW w:w="0" w:type="auto"/>
          </w:tcPr>
          <w:p w14:paraId="4351E4D3" w14:textId="77777777" w:rsidR="00F23061" w:rsidRPr="00F64364" w:rsidRDefault="00F23061" w:rsidP="00924B9D">
            <w:pPr>
              <w:tabs>
                <w:tab w:val="left" w:pos="46"/>
              </w:tabs>
            </w:pPr>
          </w:p>
        </w:tc>
        <w:tc>
          <w:tcPr>
            <w:tcW w:w="0" w:type="auto"/>
          </w:tcPr>
          <w:p w14:paraId="37C4515D" w14:textId="77777777" w:rsidR="00F23061" w:rsidRPr="00F64364" w:rsidRDefault="00F23061" w:rsidP="00924B9D">
            <w:pPr>
              <w:tabs>
                <w:tab w:val="left" w:pos="46"/>
              </w:tabs>
            </w:pPr>
          </w:p>
        </w:tc>
        <w:tc>
          <w:tcPr>
            <w:tcW w:w="0" w:type="auto"/>
          </w:tcPr>
          <w:p w14:paraId="0172270B" w14:textId="77777777" w:rsidR="00F23061" w:rsidRPr="00F64364" w:rsidRDefault="00F23061" w:rsidP="00924B9D">
            <w:pPr>
              <w:tabs>
                <w:tab w:val="left" w:pos="46"/>
              </w:tabs>
              <w:jc w:val="center"/>
            </w:pPr>
            <w:r w:rsidRPr="00F64364">
              <w:t>Naziv ponudnika/podizvajalca/</w:t>
            </w:r>
            <w:proofErr w:type="spellStart"/>
            <w:r w:rsidRPr="00F64364">
              <w:t>soponudnika</w:t>
            </w:r>
            <w:proofErr w:type="spellEnd"/>
          </w:p>
        </w:tc>
      </w:tr>
      <w:tr w:rsidR="00F23061" w:rsidRPr="00F64364" w14:paraId="36E6A4AD" w14:textId="77777777" w:rsidTr="00924B9D">
        <w:tc>
          <w:tcPr>
            <w:tcW w:w="0" w:type="auto"/>
          </w:tcPr>
          <w:p w14:paraId="12FF873F" w14:textId="77777777" w:rsidR="00F23061" w:rsidRPr="00F64364" w:rsidRDefault="00F23061" w:rsidP="00924B9D">
            <w:pPr>
              <w:tabs>
                <w:tab w:val="left" w:pos="46"/>
              </w:tabs>
            </w:pPr>
            <w:r w:rsidRPr="00F64364">
              <w:t>a</w:t>
            </w:r>
          </w:p>
        </w:tc>
        <w:tc>
          <w:tcPr>
            <w:tcW w:w="0" w:type="auto"/>
          </w:tcPr>
          <w:p w14:paraId="6FF42E0C" w14:textId="77777777" w:rsidR="00F23061" w:rsidRPr="00F64364" w:rsidRDefault="00F23061" w:rsidP="00924B9D">
            <w:pPr>
              <w:tabs>
                <w:tab w:val="left" w:pos="46"/>
              </w:tabs>
              <w:rPr>
                <w:rFonts w:eastAsia="Times New Roman" w:cs="Times New Roman"/>
              </w:rPr>
            </w:pPr>
            <w:r w:rsidRPr="00F64364">
              <w:rPr>
                <w:rFonts w:eastAsia="Times New Roman" w:cs="Times New Roman"/>
              </w:rPr>
              <w:t xml:space="preserve">član upravnega organa </w:t>
            </w:r>
          </w:p>
          <w:p w14:paraId="059786B9" w14:textId="77777777" w:rsidR="00F23061" w:rsidRPr="00F64364" w:rsidRDefault="00F23061" w:rsidP="00924B9D">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211828EC" w14:textId="77777777" w:rsidR="00F23061" w:rsidRPr="00F64364" w:rsidRDefault="00F23061" w:rsidP="00924B9D">
            <w:pPr>
              <w:tabs>
                <w:tab w:val="left" w:pos="46"/>
              </w:tabs>
            </w:pPr>
          </w:p>
        </w:tc>
      </w:tr>
      <w:tr w:rsidR="00F23061" w:rsidRPr="00F64364" w14:paraId="2730508E" w14:textId="77777777" w:rsidTr="00924B9D">
        <w:tc>
          <w:tcPr>
            <w:tcW w:w="0" w:type="auto"/>
          </w:tcPr>
          <w:p w14:paraId="49484A80" w14:textId="77777777" w:rsidR="00F23061" w:rsidRPr="00F64364" w:rsidRDefault="00F23061" w:rsidP="00924B9D">
            <w:pPr>
              <w:tabs>
                <w:tab w:val="left" w:pos="46"/>
              </w:tabs>
            </w:pPr>
            <w:r w:rsidRPr="00F64364">
              <w:t>b</w:t>
            </w:r>
          </w:p>
        </w:tc>
        <w:tc>
          <w:tcPr>
            <w:tcW w:w="0" w:type="auto"/>
          </w:tcPr>
          <w:p w14:paraId="755EFF8A" w14:textId="77777777" w:rsidR="00F23061" w:rsidRPr="00F64364" w:rsidRDefault="00F23061" w:rsidP="00924B9D">
            <w:pPr>
              <w:tabs>
                <w:tab w:val="left" w:pos="46"/>
              </w:tabs>
              <w:rPr>
                <w:rFonts w:eastAsia="Times New Roman" w:cs="Times New Roman"/>
              </w:rPr>
            </w:pPr>
            <w:r w:rsidRPr="00F64364">
              <w:rPr>
                <w:rFonts w:eastAsia="Times New Roman" w:cs="Times New Roman"/>
              </w:rPr>
              <w:t xml:space="preserve">član vodstvenega organa </w:t>
            </w:r>
          </w:p>
          <w:p w14:paraId="587E58AD" w14:textId="77777777" w:rsidR="00F23061" w:rsidRPr="00F64364" w:rsidRDefault="00F23061" w:rsidP="00924B9D">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021CD552" w14:textId="77777777" w:rsidR="00F23061" w:rsidRPr="00F64364" w:rsidRDefault="00F23061" w:rsidP="00924B9D">
            <w:pPr>
              <w:tabs>
                <w:tab w:val="left" w:pos="46"/>
              </w:tabs>
            </w:pPr>
          </w:p>
        </w:tc>
      </w:tr>
      <w:tr w:rsidR="00F23061" w:rsidRPr="00F64364" w14:paraId="33FF8468" w14:textId="77777777" w:rsidTr="00924B9D">
        <w:tc>
          <w:tcPr>
            <w:tcW w:w="0" w:type="auto"/>
          </w:tcPr>
          <w:p w14:paraId="038F200C" w14:textId="77777777" w:rsidR="00F23061" w:rsidRPr="00F64364" w:rsidRDefault="00F23061" w:rsidP="00924B9D">
            <w:pPr>
              <w:tabs>
                <w:tab w:val="left" w:pos="46"/>
              </w:tabs>
            </w:pPr>
            <w:r w:rsidRPr="00F64364">
              <w:t>c</w:t>
            </w:r>
          </w:p>
        </w:tc>
        <w:tc>
          <w:tcPr>
            <w:tcW w:w="0" w:type="auto"/>
          </w:tcPr>
          <w:p w14:paraId="24CD2947" w14:textId="77777777" w:rsidR="00F23061" w:rsidRPr="00F64364" w:rsidRDefault="00F23061" w:rsidP="00924B9D">
            <w:pPr>
              <w:tabs>
                <w:tab w:val="left" w:pos="46"/>
              </w:tabs>
              <w:rPr>
                <w:rFonts w:eastAsia="Times New Roman" w:cs="Times New Roman"/>
              </w:rPr>
            </w:pPr>
            <w:r w:rsidRPr="00F64364">
              <w:rPr>
                <w:rFonts w:eastAsia="Times New Roman" w:cs="Times New Roman"/>
              </w:rPr>
              <w:t xml:space="preserve">član nadzornega organa </w:t>
            </w:r>
          </w:p>
          <w:p w14:paraId="6DB5561E" w14:textId="77777777" w:rsidR="00F23061" w:rsidRPr="00F64364" w:rsidRDefault="00F23061" w:rsidP="00924B9D">
            <w:pPr>
              <w:tabs>
                <w:tab w:val="left" w:pos="46"/>
              </w:tabs>
              <w:rPr>
                <w:rFonts w:eastAsia="Times New Roman" w:cs="Times New Roman"/>
              </w:rPr>
            </w:pPr>
            <w:r w:rsidRPr="00F64364">
              <w:rPr>
                <w:rFonts w:eastAsia="Times New Roman" w:cs="Times New Roman"/>
              </w:rPr>
              <w:t>podizvajalca/</w:t>
            </w:r>
            <w:proofErr w:type="spellStart"/>
            <w:r w:rsidRPr="00F64364">
              <w:rPr>
                <w:rFonts w:eastAsia="Times New Roman" w:cs="Times New Roman"/>
              </w:rPr>
              <w:t>soponudnika</w:t>
            </w:r>
            <w:proofErr w:type="spellEnd"/>
          </w:p>
        </w:tc>
        <w:tc>
          <w:tcPr>
            <w:tcW w:w="0" w:type="auto"/>
          </w:tcPr>
          <w:p w14:paraId="60B5A81F" w14:textId="77777777" w:rsidR="00F23061" w:rsidRPr="00F64364" w:rsidRDefault="00F23061" w:rsidP="00924B9D">
            <w:pPr>
              <w:tabs>
                <w:tab w:val="left" w:pos="46"/>
              </w:tabs>
            </w:pPr>
          </w:p>
        </w:tc>
      </w:tr>
      <w:tr w:rsidR="00F23061" w:rsidRPr="00F64364" w14:paraId="55B42155" w14:textId="77777777" w:rsidTr="00924B9D">
        <w:tc>
          <w:tcPr>
            <w:tcW w:w="0" w:type="auto"/>
          </w:tcPr>
          <w:p w14:paraId="6C8746C5" w14:textId="77777777" w:rsidR="00F23061" w:rsidRPr="00F64364" w:rsidRDefault="00F23061" w:rsidP="00924B9D">
            <w:pPr>
              <w:tabs>
                <w:tab w:val="left" w:pos="46"/>
              </w:tabs>
            </w:pPr>
            <w:r w:rsidRPr="00F64364">
              <w:t>č</w:t>
            </w:r>
          </w:p>
        </w:tc>
        <w:tc>
          <w:tcPr>
            <w:tcW w:w="0" w:type="auto"/>
          </w:tcPr>
          <w:p w14:paraId="1CB2EE3A" w14:textId="77777777" w:rsidR="00F23061" w:rsidRPr="00F64364" w:rsidRDefault="00F23061" w:rsidP="00924B9D">
            <w:pPr>
              <w:tabs>
                <w:tab w:val="left" w:pos="46"/>
              </w:tabs>
              <w:rPr>
                <w:rFonts w:eastAsia="Times New Roman" w:cs="Times New Roman"/>
              </w:rPr>
            </w:pPr>
            <w:r w:rsidRPr="00F64364">
              <w:rPr>
                <w:rFonts w:eastAsia="Times New Roman" w:cs="Times New Roman"/>
              </w:rPr>
              <w:t>oseba, ki ima pooblastilo za zastopanje</w:t>
            </w:r>
          </w:p>
          <w:p w14:paraId="1769E7E3" w14:textId="77777777" w:rsidR="00F23061" w:rsidRPr="00F64364" w:rsidRDefault="00F23061" w:rsidP="00924B9D">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54F1A783" w14:textId="77777777" w:rsidR="00F23061" w:rsidRPr="00F64364" w:rsidRDefault="00F23061" w:rsidP="00924B9D">
            <w:pPr>
              <w:tabs>
                <w:tab w:val="left" w:pos="46"/>
              </w:tabs>
            </w:pPr>
          </w:p>
        </w:tc>
      </w:tr>
      <w:tr w:rsidR="00F23061" w:rsidRPr="00F64364" w14:paraId="25E79B49" w14:textId="77777777" w:rsidTr="00924B9D">
        <w:tc>
          <w:tcPr>
            <w:tcW w:w="0" w:type="auto"/>
          </w:tcPr>
          <w:p w14:paraId="7A6FA46C" w14:textId="77777777" w:rsidR="00F23061" w:rsidRPr="00F64364" w:rsidRDefault="00F23061" w:rsidP="00924B9D">
            <w:pPr>
              <w:tabs>
                <w:tab w:val="left" w:pos="46"/>
              </w:tabs>
            </w:pPr>
            <w:r w:rsidRPr="00F64364">
              <w:t>d</w:t>
            </w:r>
          </w:p>
        </w:tc>
        <w:tc>
          <w:tcPr>
            <w:tcW w:w="0" w:type="auto"/>
          </w:tcPr>
          <w:p w14:paraId="2803CEAD" w14:textId="77777777" w:rsidR="00F23061" w:rsidRPr="00F64364" w:rsidRDefault="00F23061" w:rsidP="00924B9D">
            <w:pPr>
              <w:tabs>
                <w:tab w:val="left" w:pos="46"/>
              </w:tabs>
              <w:rPr>
                <w:rFonts w:eastAsia="Times New Roman" w:cs="Times New Roman"/>
              </w:rPr>
            </w:pPr>
            <w:r w:rsidRPr="00F64364">
              <w:rPr>
                <w:rFonts w:eastAsia="Times New Roman" w:cs="Times New Roman"/>
              </w:rPr>
              <w:t xml:space="preserve">oseba, ki ima pooblastilo za odločanje v gospodarskem subjektu ponudnika / podizvajalca /   </w:t>
            </w:r>
            <w:proofErr w:type="spellStart"/>
            <w:r w:rsidRPr="00F64364">
              <w:rPr>
                <w:rFonts w:eastAsia="Times New Roman" w:cs="Times New Roman"/>
              </w:rPr>
              <w:t>soponudnika</w:t>
            </w:r>
            <w:proofErr w:type="spellEnd"/>
          </w:p>
        </w:tc>
        <w:tc>
          <w:tcPr>
            <w:tcW w:w="0" w:type="auto"/>
          </w:tcPr>
          <w:p w14:paraId="351C9E09" w14:textId="77777777" w:rsidR="00F23061" w:rsidRPr="00F64364" w:rsidRDefault="00F23061" w:rsidP="00924B9D">
            <w:pPr>
              <w:tabs>
                <w:tab w:val="left" w:pos="46"/>
              </w:tabs>
            </w:pPr>
          </w:p>
        </w:tc>
      </w:tr>
      <w:tr w:rsidR="00F23061" w:rsidRPr="00F64364" w14:paraId="52BAF842" w14:textId="77777777" w:rsidTr="00924B9D">
        <w:tc>
          <w:tcPr>
            <w:tcW w:w="0" w:type="auto"/>
          </w:tcPr>
          <w:p w14:paraId="413CF518" w14:textId="77777777" w:rsidR="00F23061" w:rsidRPr="00F64364" w:rsidRDefault="00F23061" w:rsidP="00924B9D">
            <w:pPr>
              <w:tabs>
                <w:tab w:val="left" w:pos="46"/>
              </w:tabs>
            </w:pPr>
            <w:r w:rsidRPr="00F64364">
              <w:t>e</w:t>
            </w:r>
          </w:p>
        </w:tc>
        <w:tc>
          <w:tcPr>
            <w:tcW w:w="0" w:type="auto"/>
          </w:tcPr>
          <w:p w14:paraId="5A936EB0" w14:textId="77777777" w:rsidR="00F23061" w:rsidRPr="00F64364" w:rsidRDefault="00F23061" w:rsidP="00924B9D">
            <w:pPr>
              <w:tabs>
                <w:tab w:val="left" w:pos="46"/>
              </w:tabs>
              <w:rPr>
                <w:rFonts w:eastAsia="Times New Roman" w:cs="Times New Roman"/>
              </w:rPr>
            </w:pPr>
            <w:r w:rsidRPr="00F64364">
              <w:rPr>
                <w:rFonts w:eastAsia="Times New Roman" w:cs="Times New Roman"/>
              </w:rPr>
              <w:t>oseba, ki ima pooblastilo za nadzor v gospodarskem subjektu ponudnika/podizvajalca/</w:t>
            </w:r>
            <w:proofErr w:type="spellStart"/>
            <w:r w:rsidRPr="00F64364">
              <w:rPr>
                <w:rFonts w:eastAsia="Times New Roman" w:cs="Times New Roman"/>
              </w:rPr>
              <w:t>soponudnika</w:t>
            </w:r>
            <w:proofErr w:type="spellEnd"/>
          </w:p>
        </w:tc>
        <w:tc>
          <w:tcPr>
            <w:tcW w:w="0" w:type="auto"/>
          </w:tcPr>
          <w:p w14:paraId="650A2F06" w14:textId="77777777" w:rsidR="00F23061" w:rsidRPr="00F64364" w:rsidRDefault="00F23061" w:rsidP="00924B9D">
            <w:pPr>
              <w:tabs>
                <w:tab w:val="left" w:pos="46"/>
              </w:tabs>
            </w:pPr>
          </w:p>
        </w:tc>
      </w:tr>
    </w:tbl>
    <w:p w14:paraId="69D2D836" w14:textId="77777777" w:rsidR="00F23061" w:rsidRPr="00F64364" w:rsidRDefault="00F23061" w:rsidP="00F23061">
      <w:pPr>
        <w:ind w:firstLine="10"/>
        <w:jc w:val="both"/>
        <w:rPr>
          <w:b/>
        </w:rPr>
      </w:pPr>
    </w:p>
    <w:p w14:paraId="58BD8075" w14:textId="77777777" w:rsidR="00F23061" w:rsidRPr="00F64364" w:rsidRDefault="00F23061" w:rsidP="00F23061">
      <w:pPr>
        <w:ind w:firstLine="10"/>
        <w:jc w:val="both"/>
        <w:rPr>
          <w:b/>
        </w:rPr>
      </w:pPr>
      <w:r w:rsidRPr="00F64364">
        <w:rPr>
          <w:b/>
        </w:rPr>
        <w:t>in pod kazensko in materialno odgovornostjo izjavljam, da mi ni bila izrečena pravnomočna sodba, ki ima elemente kaznivih dejanj, ki so opredeljena v prvem odstavku 75. člena ZJN-3.</w:t>
      </w:r>
    </w:p>
    <w:p w14:paraId="78F5F778" w14:textId="77777777" w:rsidR="00F23061" w:rsidRPr="00F64364" w:rsidRDefault="00F23061" w:rsidP="00F23061">
      <w:pPr>
        <w:ind w:firstLine="10"/>
        <w:jc w:val="both"/>
        <w:rPr>
          <w:b/>
        </w:rPr>
      </w:pPr>
    </w:p>
    <w:p w14:paraId="0F23B72D" w14:textId="77777777" w:rsidR="00F23061" w:rsidRPr="008F0ECA" w:rsidRDefault="00F23061" w:rsidP="00F23061">
      <w:pPr>
        <w:jc w:val="both"/>
        <w:rPr>
          <w:rFonts w:eastAsia="Times New Roman"/>
          <w:lang w:eastAsia="sl-SI"/>
        </w:rPr>
      </w:pPr>
      <w:r w:rsidRPr="00F64364">
        <w:t>Spodaj podpisani član upravnega, vodstvenega ali nadzornega organa ponudnika/podizvajalca/</w:t>
      </w:r>
      <w:proofErr w:type="spellStart"/>
      <w:r w:rsidRPr="00F64364">
        <w:t>soponudnika</w:t>
      </w:r>
      <w:proofErr w:type="spellEnd"/>
      <w:r w:rsidRPr="00F64364">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Pr="00EA3D52">
        <w:rPr>
          <w:b/>
        </w:rPr>
        <w:t>»</w:t>
      </w:r>
      <w:r>
        <w:rPr>
          <w:b/>
        </w:rPr>
        <w:t>VZDRŽEVANJE SVETOLOBNO PROMETNE SIGNALIZACIJE IN JAVNE RAZSVETLJAVE V MOC V ŠTIRIH LETIH (2025-2028)</w:t>
      </w:r>
      <w:r w:rsidRPr="00EA3D52">
        <w:rPr>
          <w:b/>
          <w:caps/>
        </w:rPr>
        <w:t>«</w:t>
      </w:r>
      <w:r>
        <w:rPr>
          <w:rFonts w:eastAsia="Times New Roman"/>
          <w:b/>
          <w:bCs/>
          <w:color w:val="000000"/>
          <w:lang w:eastAsia="sl-SI"/>
        </w:rPr>
        <w:t xml:space="preserve"> </w:t>
      </w:r>
      <w:r>
        <w:rPr>
          <w:rFonts w:eastAsia="Times New Roman"/>
          <w:color w:val="000000"/>
          <w:lang w:eastAsia="sl-SI"/>
        </w:rPr>
        <w:t xml:space="preserve">z oznako </w:t>
      </w:r>
      <w:r w:rsidRPr="002753BA">
        <w:rPr>
          <w:b/>
          <w:bCs/>
        </w:rPr>
        <w:t>JN-002-202</w:t>
      </w:r>
      <w:r>
        <w:rPr>
          <w:b/>
          <w:bCs/>
        </w:rPr>
        <w:t>4</w:t>
      </w:r>
      <w:r w:rsidRPr="002753BA">
        <w:rPr>
          <w:b/>
          <w:bCs/>
        </w:rPr>
        <w:t>-</w:t>
      </w:r>
      <w:r>
        <w:rPr>
          <w:b/>
          <w:bCs/>
        </w:rPr>
        <w:t>S</w:t>
      </w:r>
      <w:r>
        <w:rPr>
          <w:rFonts w:eastAsia="Times New Roman"/>
          <w:lang w:eastAsia="sl-SI"/>
        </w:rPr>
        <w:t xml:space="preserve"> </w:t>
      </w:r>
      <w:r w:rsidRPr="000E6C1B">
        <w:t>pridobi potrdilo iz kazenske evidence fizičnih oseb Ministrstva za pravosodje</w:t>
      </w:r>
      <w:r w:rsidRPr="002C18AA">
        <w:t xml:space="preserve"> </w:t>
      </w:r>
      <w:r>
        <w:t>oziroma iz sistema E-dosje</w:t>
      </w:r>
      <w:r w:rsidRPr="000E6C1B">
        <w:t>.</w:t>
      </w:r>
    </w:p>
    <w:p w14:paraId="6836E122" w14:textId="77777777" w:rsidR="00F23061" w:rsidRPr="00F64364" w:rsidRDefault="00F23061" w:rsidP="00F23061"/>
    <w:tbl>
      <w:tblPr>
        <w:tblW w:w="0" w:type="auto"/>
        <w:tblInd w:w="2" w:type="dxa"/>
        <w:tblLayout w:type="fixed"/>
        <w:tblLook w:val="0000" w:firstRow="0" w:lastRow="0" w:firstColumn="0" w:lastColumn="0" w:noHBand="0" w:noVBand="0"/>
      </w:tblPr>
      <w:tblGrid>
        <w:gridCol w:w="4759"/>
        <w:gridCol w:w="4884"/>
      </w:tblGrid>
      <w:tr w:rsidR="00F23061" w:rsidRPr="00F64364" w14:paraId="10514E66" w14:textId="77777777" w:rsidTr="00924B9D">
        <w:tc>
          <w:tcPr>
            <w:tcW w:w="4759" w:type="dxa"/>
            <w:vAlign w:val="center"/>
          </w:tcPr>
          <w:p w14:paraId="1C67C080" w14:textId="77777777" w:rsidR="00F23061" w:rsidRPr="00F64364" w:rsidRDefault="00F23061" w:rsidP="00924B9D">
            <w:pPr>
              <w:snapToGrid w:val="0"/>
              <w:spacing w:before="60" w:after="40"/>
              <w:ind w:left="-127" w:right="5"/>
            </w:pPr>
          </w:p>
          <w:p w14:paraId="5350BE99" w14:textId="77777777" w:rsidR="00F23061" w:rsidRPr="00F64364" w:rsidRDefault="00F23061" w:rsidP="00924B9D">
            <w:pPr>
              <w:snapToGrid w:val="0"/>
              <w:spacing w:before="60" w:after="40"/>
              <w:ind w:left="-127" w:right="5"/>
            </w:pPr>
            <w:r w:rsidRPr="00F64364">
              <w:t>Kraj in datum:</w:t>
            </w:r>
          </w:p>
        </w:tc>
        <w:tc>
          <w:tcPr>
            <w:tcW w:w="4884" w:type="dxa"/>
            <w:vAlign w:val="center"/>
          </w:tcPr>
          <w:p w14:paraId="5BACD417" w14:textId="77777777" w:rsidR="00F23061" w:rsidRPr="00F64364" w:rsidRDefault="00F23061" w:rsidP="00924B9D">
            <w:pPr>
              <w:snapToGrid w:val="0"/>
              <w:spacing w:before="60" w:after="40"/>
              <w:ind w:left="-89" w:right="5"/>
            </w:pPr>
            <w:r w:rsidRPr="00F64364">
              <w:t xml:space="preserve">  Ime in priimek:</w:t>
            </w:r>
          </w:p>
        </w:tc>
      </w:tr>
      <w:tr w:rsidR="00F23061" w:rsidRPr="00F64364" w14:paraId="507957B6" w14:textId="77777777" w:rsidTr="00924B9D">
        <w:tc>
          <w:tcPr>
            <w:tcW w:w="4759" w:type="dxa"/>
            <w:vAlign w:val="center"/>
          </w:tcPr>
          <w:p w14:paraId="1A3962F1" w14:textId="77777777" w:rsidR="00F23061" w:rsidRPr="00F64364" w:rsidRDefault="00F23061" w:rsidP="00924B9D">
            <w:pPr>
              <w:snapToGrid w:val="0"/>
              <w:spacing w:before="60" w:after="40"/>
              <w:ind w:left="-117" w:right="5"/>
            </w:pPr>
            <w:r w:rsidRPr="00F64364">
              <w:t>____________________________</w:t>
            </w:r>
          </w:p>
        </w:tc>
        <w:tc>
          <w:tcPr>
            <w:tcW w:w="4884" w:type="dxa"/>
            <w:vAlign w:val="center"/>
          </w:tcPr>
          <w:p w14:paraId="269580C2" w14:textId="77777777" w:rsidR="00F23061" w:rsidRPr="00F64364" w:rsidRDefault="00F23061" w:rsidP="00924B9D">
            <w:pPr>
              <w:snapToGrid w:val="0"/>
              <w:spacing w:before="60" w:after="40"/>
              <w:jc w:val="center"/>
            </w:pPr>
          </w:p>
        </w:tc>
      </w:tr>
      <w:tr w:rsidR="00F23061" w:rsidRPr="00F64364" w14:paraId="4CF4796C" w14:textId="77777777" w:rsidTr="00924B9D">
        <w:tc>
          <w:tcPr>
            <w:tcW w:w="4759" w:type="dxa"/>
            <w:vAlign w:val="center"/>
          </w:tcPr>
          <w:p w14:paraId="5A26B4A9" w14:textId="77777777" w:rsidR="00F23061" w:rsidRPr="00F64364" w:rsidRDefault="00F23061" w:rsidP="00924B9D">
            <w:pPr>
              <w:snapToGrid w:val="0"/>
              <w:spacing w:before="60" w:after="40"/>
            </w:pPr>
          </w:p>
        </w:tc>
        <w:tc>
          <w:tcPr>
            <w:tcW w:w="4884" w:type="dxa"/>
            <w:vAlign w:val="center"/>
          </w:tcPr>
          <w:p w14:paraId="19EDA58B" w14:textId="77777777" w:rsidR="00F23061" w:rsidRPr="00F64364" w:rsidRDefault="00F23061" w:rsidP="00924B9D">
            <w:pPr>
              <w:snapToGrid w:val="0"/>
              <w:spacing w:before="60" w:after="40"/>
              <w:jc w:val="center"/>
            </w:pPr>
          </w:p>
        </w:tc>
      </w:tr>
      <w:tr w:rsidR="00F23061" w:rsidRPr="00F64364" w14:paraId="6BFC4D58" w14:textId="77777777" w:rsidTr="00924B9D">
        <w:tc>
          <w:tcPr>
            <w:tcW w:w="4759" w:type="dxa"/>
            <w:vAlign w:val="center"/>
          </w:tcPr>
          <w:p w14:paraId="59E2F95A" w14:textId="77777777" w:rsidR="00F23061" w:rsidRPr="00F64364" w:rsidRDefault="00F23061" w:rsidP="00924B9D">
            <w:pPr>
              <w:snapToGrid w:val="0"/>
              <w:spacing w:before="60" w:after="40"/>
            </w:pPr>
          </w:p>
          <w:p w14:paraId="7384D8B8" w14:textId="77777777" w:rsidR="00F23061" w:rsidRPr="00F64364" w:rsidRDefault="00F23061" w:rsidP="00924B9D">
            <w:pPr>
              <w:snapToGrid w:val="0"/>
              <w:spacing w:before="60" w:after="40"/>
            </w:pPr>
          </w:p>
        </w:tc>
        <w:tc>
          <w:tcPr>
            <w:tcW w:w="4884" w:type="dxa"/>
            <w:vAlign w:val="center"/>
          </w:tcPr>
          <w:p w14:paraId="4A7B01AE" w14:textId="77777777" w:rsidR="00F23061" w:rsidRPr="00F64364" w:rsidRDefault="00F23061" w:rsidP="00924B9D">
            <w:pPr>
              <w:snapToGrid w:val="0"/>
              <w:spacing w:before="60" w:after="40"/>
              <w:ind w:left="-99" w:right="5"/>
            </w:pPr>
            <w:r w:rsidRPr="00F64364">
              <w:t xml:space="preserve">   podpis </w:t>
            </w:r>
          </w:p>
        </w:tc>
      </w:tr>
      <w:tr w:rsidR="00F23061" w:rsidRPr="00F64364" w14:paraId="41CF5E84" w14:textId="77777777" w:rsidTr="00924B9D">
        <w:tc>
          <w:tcPr>
            <w:tcW w:w="4759" w:type="dxa"/>
            <w:vAlign w:val="center"/>
          </w:tcPr>
          <w:p w14:paraId="493020B4" w14:textId="77777777" w:rsidR="00F23061" w:rsidRPr="00F64364" w:rsidRDefault="00F23061" w:rsidP="00924B9D">
            <w:pPr>
              <w:snapToGrid w:val="0"/>
              <w:spacing w:before="60" w:after="40"/>
            </w:pPr>
          </w:p>
        </w:tc>
        <w:tc>
          <w:tcPr>
            <w:tcW w:w="4884" w:type="dxa"/>
            <w:vAlign w:val="center"/>
          </w:tcPr>
          <w:p w14:paraId="56637D6B" w14:textId="77777777" w:rsidR="00F23061" w:rsidRPr="00F64364" w:rsidRDefault="00F23061" w:rsidP="00924B9D">
            <w:pPr>
              <w:snapToGrid w:val="0"/>
              <w:spacing w:before="60" w:after="40"/>
            </w:pPr>
            <w:r w:rsidRPr="00F64364">
              <w:t>______________________________</w:t>
            </w:r>
          </w:p>
        </w:tc>
      </w:tr>
    </w:tbl>
    <w:p w14:paraId="4B69D654" w14:textId="77777777" w:rsidR="00F23061" w:rsidRPr="00F64364" w:rsidRDefault="00F23061" w:rsidP="00F23061">
      <w:pPr>
        <w:tabs>
          <w:tab w:val="left" w:pos="284"/>
        </w:tabs>
        <w:jc w:val="both"/>
        <w:rPr>
          <w:b/>
          <w:bCs/>
          <w:i/>
          <w:iCs/>
        </w:rPr>
      </w:pPr>
    </w:p>
    <w:p w14:paraId="36502F54" w14:textId="77777777" w:rsidR="00F23061" w:rsidRPr="004A2A03" w:rsidRDefault="00F23061" w:rsidP="00F23061">
      <w:pPr>
        <w:tabs>
          <w:tab w:val="left" w:pos="284"/>
        </w:tabs>
        <w:jc w:val="both"/>
        <w:rPr>
          <w:b/>
          <w:bCs/>
          <w:i/>
          <w:iCs/>
          <w:sz w:val="20"/>
          <w:szCs w:val="20"/>
        </w:rPr>
      </w:pPr>
      <w:r w:rsidRPr="004A2A03">
        <w:rPr>
          <w:b/>
          <w:bCs/>
          <w:i/>
          <w:iCs/>
          <w:sz w:val="20"/>
          <w:szCs w:val="20"/>
        </w:rPr>
        <w:t>Opomba: Ponudnik/podizvajalec/</w:t>
      </w:r>
      <w:proofErr w:type="spellStart"/>
      <w:r w:rsidRPr="004A2A03">
        <w:rPr>
          <w:b/>
          <w:bCs/>
          <w:i/>
          <w:iCs/>
          <w:sz w:val="20"/>
          <w:szCs w:val="20"/>
        </w:rPr>
        <w:t>soponudnik</w:t>
      </w:r>
      <w:proofErr w:type="spellEnd"/>
      <w:r w:rsidRPr="004A2A03">
        <w:rPr>
          <w:b/>
          <w:bCs/>
          <w:i/>
          <w:iCs/>
          <w:sz w:val="20"/>
          <w:szCs w:val="20"/>
        </w:rPr>
        <w:t xml:space="preserve"> mora priložiti izpolnjeno izjavo </w:t>
      </w:r>
      <w:r w:rsidRPr="004A2A03">
        <w:rPr>
          <w:b/>
          <w:bCs/>
          <w:i/>
          <w:iCs/>
          <w:sz w:val="20"/>
          <w:szCs w:val="20"/>
          <w:u w:val="single"/>
        </w:rPr>
        <w:t>za vsako v tej  izjavi navedenih oseb posebej.</w:t>
      </w:r>
    </w:p>
    <w:p w14:paraId="3D34890D" w14:textId="77777777" w:rsidR="00F23061" w:rsidRPr="00763DD2" w:rsidRDefault="00F23061" w:rsidP="00F23061">
      <w:pPr>
        <w:tabs>
          <w:tab w:val="left" w:pos="46"/>
        </w:tabs>
      </w:pPr>
    </w:p>
    <w:p w14:paraId="237A81E7" w14:textId="77777777" w:rsidR="00F23061" w:rsidRDefault="00F23061" w:rsidP="00F23061">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2DD64E04" w14:textId="77777777" w:rsidR="00F23061" w:rsidRPr="00631D19" w:rsidRDefault="00F23061" w:rsidP="00F23061">
      <w:pPr>
        <w:jc w:val="center"/>
        <w:rPr>
          <w:rFonts w:cs="Arial"/>
          <w:b/>
          <w:bCs/>
        </w:rPr>
      </w:pPr>
      <w:r>
        <w:rPr>
          <w:rFonts w:cs="Arial"/>
          <w:b/>
          <w:bCs/>
        </w:rPr>
        <w:t xml:space="preserve">IZJAVA O IZPOLNJEVANJU </w:t>
      </w:r>
      <w:r w:rsidRPr="00631D19">
        <w:rPr>
          <w:rFonts w:cs="Arial"/>
          <w:b/>
          <w:bCs/>
        </w:rPr>
        <w:t>TEHNIČNIH ZMOGLJIVOSTI</w:t>
      </w:r>
    </w:p>
    <w:p w14:paraId="117BB3CA" w14:textId="77777777" w:rsidR="00F23061" w:rsidRDefault="00F23061" w:rsidP="00F23061"/>
    <w:p w14:paraId="51AD1909" w14:textId="77777777" w:rsidR="00F23061" w:rsidRPr="002C3362" w:rsidRDefault="00F23061" w:rsidP="00F23061">
      <w:pPr>
        <w:autoSpaceDE w:val="0"/>
        <w:autoSpaceDN w:val="0"/>
        <w:adjustRightInd w:val="0"/>
        <w:jc w:val="both"/>
        <w:rPr>
          <w:rFonts w:eastAsia="Times New Roman" w:cs="Times New Roman"/>
          <w:lang w:eastAsia="sl-SI"/>
        </w:rPr>
      </w:pPr>
    </w:p>
    <w:p w14:paraId="78A64123" w14:textId="77777777" w:rsidR="00F23061" w:rsidRPr="002C3362" w:rsidRDefault="00F23061" w:rsidP="00F23061">
      <w:pPr>
        <w:rPr>
          <w:bCs/>
        </w:rPr>
      </w:pPr>
      <w:r w:rsidRPr="002C3362">
        <w:rPr>
          <w:bCs/>
        </w:rPr>
        <w:t>Ponudnik:</w:t>
      </w:r>
      <w:r>
        <w:rPr>
          <w:bCs/>
        </w:rPr>
        <w:t xml:space="preserve"> </w:t>
      </w:r>
      <w:r w:rsidRPr="002C3362">
        <w:rPr>
          <w:bCs/>
        </w:rPr>
        <w:t>_______________________________________________________________</w:t>
      </w:r>
      <w:r>
        <w:rPr>
          <w:bCs/>
        </w:rPr>
        <w:t>______</w:t>
      </w:r>
      <w:r w:rsidRPr="002C3362">
        <w:rPr>
          <w:bCs/>
        </w:rPr>
        <w:t>_____</w:t>
      </w:r>
    </w:p>
    <w:p w14:paraId="1D1DD7E0" w14:textId="77777777" w:rsidR="00F23061" w:rsidRPr="002C3362" w:rsidRDefault="00F23061" w:rsidP="00F23061">
      <w:pPr>
        <w:jc w:val="center"/>
        <w:rPr>
          <w:i/>
          <w:iCs/>
        </w:rPr>
      </w:pPr>
      <w:r w:rsidRPr="002C3362">
        <w:rPr>
          <w:i/>
          <w:iCs/>
        </w:rPr>
        <w:t>(firma in sedež ponudnika)</w:t>
      </w:r>
    </w:p>
    <w:p w14:paraId="1CEF5F1B" w14:textId="77777777" w:rsidR="00F23061" w:rsidRDefault="00F23061" w:rsidP="00F23061"/>
    <w:p w14:paraId="2620412A" w14:textId="77777777" w:rsidR="00F23061" w:rsidRPr="00631D19" w:rsidRDefault="00F23061" w:rsidP="00F23061"/>
    <w:tbl>
      <w:tblPr>
        <w:tblW w:w="9229" w:type="dxa"/>
        <w:tblInd w:w="55" w:type="dxa"/>
        <w:tblLayout w:type="fixed"/>
        <w:tblCellMar>
          <w:left w:w="70" w:type="dxa"/>
          <w:right w:w="70" w:type="dxa"/>
        </w:tblCellMar>
        <w:tblLook w:val="04A0" w:firstRow="1" w:lastRow="0" w:firstColumn="1" w:lastColumn="0" w:noHBand="0" w:noVBand="1"/>
      </w:tblPr>
      <w:tblGrid>
        <w:gridCol w:w="649"/>
        <w:gridCol w:w="4469"/>
        <w:gridCol w:w="4111"/>
      </w:tblGrid>
      <w:tr w:rsidR="00F23061" w:rsidRPr="00631D19" w14:paraId="1D892CC4" w14:textId="77777777" w:rsidTr="00924B9D">
        <w:trPr>
          <w:trHeight w:val="420"/>
        </w:trPr>
        <w:tc>
          <w:tcPr>
            <w:tcW w:w="649" w:type="dxa"/>
            <w:tcBorders>
              <w:top w:val="single" w:sz="4" w:space="0" w:color="auto"/>
              <w:left w:val="single" w:sz="4" w:space="0" w:color="auto"/>
              <w:bottom w:val="single" w:sz="4" w:space="0" w:color="auto"/>
              <w:right w:val="single" w:sz="4" w:space="0" w:color="auto"/>
            </w:tcBorders>
            <w:shd w:val="clear" w:color="auto" w:fill="auto"/>
            <w:noWrap/>
            <w:hideMark/>
          </w:tcPr>
          <w:p w14:paraId="3E709E22" w14:textId="77777777" w:rsidR="00F23061" w:rsidRPr="00631D19" w:rsidRDefault="00F23061" w:rsidP="00924B9D">
            <w:pPr>
              <w:jc w:val="right"/>
              <w:rPr>
                <w:rFonts w:cs="Arial"/>
              </w:rPr>
            </w:pPr>
            <w:r w:rsidRPr="00631D19">
              <w:rPr>
                <w:rFonts w:cs="Arial"/>
                <w:b/>
              </w:rPr>
              <w:br w:type="page"/>
            </w:r>
            <w:r w:rsidRPr="00631D19">
              <w:rPr>
                <w:rFonts w:cs="Arial"/>
              </w:rPr>
              <w:t> </w:t>
            </w:r>
          </w:p>
        </w:tc>
        <w:tc>
          <w:tcPr>
            <w:tcW w:w="4469" w:type="dxa"/>
            <w:tcBorders>
              <w:top w:val="single" w:sz="4" w:space="0" w:color="auto"/>
              <w:left w:val="nil"/>
              <w:bottom w:val="single" w:sz="4" w:space="0" w:color="auto"/>
              <w:right w:val="single" w:sz="4" w:space="0" w:color="auto"/>
            </w:tcBorders>
            <w:shd w:val="clear" w:color="auto" w:fill="auto"/>
            <w:noWrap/>
            <w:vAlign w:val="bottom"/>
            <w:hideMark/>
          </w:tcPr>
          <w:p w14:paraId="016F48D6" w14:textId="77777777" w:rsidR="00F23061" w:rsidRPr="00631D19" w:rsidRDefault="00F23061" w:rsidP="00924B9D">
            <w:pPr>
              <w:rPr>
                <w:rFonts w:cs="Arial"/>
                <w:b/>
                <w:bCs/>
              </w:rPr>
            </w:pPr>
            <w:r w:rsidRPr="00631D19">
              <w:rPr>
                <w:rFonts w:cs="Arial"/>
                <w:b/>
                <w:bCs/>
              </w:rPr>
              <w:t>SEZNAM TEHNIČNIH ZMOGLJIVOSTI</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14:paraId="2549DBFD" w14:textId="77777777" w:rsidR="00F23061" w:rsidRPr="00631D19" w:rsidRDefault="00F23061" w:rsidP="00924B9D">
            <w:pPr>
              <w:rPr>
                <w:rFonts w:cs="Arial"/>
              </w:rPr>
            </w:pPr>
            <w:r w:rsidRPr="00631D19">
              <w:rPr>
                <w:rFonts w:cs="Arial"/>
              </w:rPr>
              <w:t> </w:t>
            </w:r>
          </w:p>
        </w:tc>
      </w:tr>
      <w:tr w:rsidR="00F23061" w:rsidRPr="00A56FDE" w14:paraId="4F73AC7E"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2870E7E" w14:textId="77777777" w:rsidR="00F23061" w:rsidRPr="00A56FDE" w:rsidRDefault="00F23061" w:rsidP="00924B9D">
            <w:pPr>
              <w:jc w:val="right"/>
              <w:rPr>
                <w:rFonts w:cs="Arial"/>
              </w:rPr>
            </w:pPr>
            <w:r w:rsidRPr="00A56FDE">
              <w:rPr>
                <w:rFonts w:cs="Arial"/>
              </w:rPr>
              <w:t>1.</w:t>
            </w:r>
          </w:p>
        </w:tc>
        <w:tc>
          <w:tcPr>
            <w:tcW w:w="4469" w:type="dxa"/>
            <w:tcBorders>
              <w:top w:val="nil"/>
              <w:left w:val="nil"/>
              <w:bottom w:val="single" w:sz="4" w:space="0" w:color="auto"/>
              <w:right w:val="single" w:sz="4" w:space="0" w:color="auto"/>
            </w:tcBorders>
            <w:shd w:val="clear" w:color="auto" w:fill="D9D9D9" w:themeFill="background1" w:themeFillShade="D9"/>
            <w:noWrap/>
            <w:vAlign w:val="center"/>
            <w:hideMark/>
          </w:tcPr>
          <w:p w14:paraId="0243CB36" w14:textId="77777777" w:rsidR="00F23061" w:rsidRPr="00A56FDE" w:rsidRDefault="00F23061" w:rsidP="00924B9D">
            <w:pPr>
              <w:rPr>
                <w:rFonts w:cs="Arial"/>
                <w:b/>
                <w:bCs/>
              </w:rPr>
            </w:pPr>
            <w:r w:rsidRPr="00A56FDE">
              <w:rPr>
                <w:rFonts w:cs="Arial"/>
                <w:b/>
                <w:bCs/>
              </w:rPr>
              <w:t>PROSTORI</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7DD780C3" w14:textId="77777777" w:rsidR="00F23061" w:rsidRPr="00A56FDE" w:rsidRDefault="00F23061" w:rsidP="00924B9D">
            <w:pPr>
              <w:rPr>
                <w:rFonts w:cs="Arial"/>
              </w:rPr>
            </w:pPr>
            <w:r w:rsidRPr="00A56FDE">
              <w:rPr>
                <w:rFonts w:cs="Arial"/>
              </w:rPr>
              <w:t>Naslov lokacije, površina, opis prostora</w:t>
            </w:r>
          </w:p>
        </w:tc>
      </w:tr>
      <w:tr w:rsidR="00F23061" w:rsidRPr="00631D19" w14:paraId="1F5B89ED" w14:textId="77777777" w:rsidTr="00924B9D">
        <w:trPr>
          <w:trHeight w:val="184"/>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23AD4973" w14:textId="77777777" w:rsidR="00F23061" w:rsidRPr="00631D19" w:rsidRDefault="00F23061" w:rsidP="00924B9D">
            <w:pPr>
              <w:jc w:val="right"/>
              <w:rPr>
                <w:rFonts w:cs="Arial"/>
              </w:rPr>
            </w:pPr>
            <w:r w:rsidRPr="00631D19">
              <w:rPr>
                <w:rFonts w:cs="Arial"/>
              </w:rPr>
              <w:t> </w:t>
            </w:r>
          </w:p>
        </w:tc>
        <w:tc>
          <w:tcPr>
            <w:tcW w:w="4469" w:type="dxa"/>
            <w:tcBorders>
              <w:top w:val="nil"/>
              <w:left w:val="nil"/>
              <w:bottom w:val="single" w:sz="4" w:space="0" w:color="auto"/>
              <w:right w:val="single" w:sz="4" w:space="0" w:color="auto"/>
            </w:tcBorders>
            <w:shd w:val="clear" w:color="auto" w:fill="auto"/>
            <w:noWrap/>
            <w:vAlign w:val="center"/>
            <w:hideMark/>
          </w:tcPr>
          <w:p w14:paraId="49E774ED" w14:textId="77777777" w:rsidR="00F23061" w:rsidRPr="00631D19" w:rsidRDefault="00F23061" w:rsidP="00924B9D">
            <w:pPr>
              <w:rPr>
                <w:rFonts w:cs="Arial"/>
              </w:rPr>
            </w:pPr>
            <w:r w:rsidRPr="00631D19">
              <w:rPr>
                <w:rFonts w:cs="Arial"/>
              </w:rPr>
              <w:t xml:space="preserve">Zahteva: </w:t>
            </w:r>
            <w:r>
              <w:rPr>
                <w:rFonts w:cs="Arial"/>
              </w:rPr>
              <w:t>V</w:t>
            </w:r>
            <w:r w:rsidRPr="00631D19">
              <w:rPr>
                <w:rFonts w:cs="Arial"/>
              </w:rPr>
              <w:t>si prostori morajo biti v skladu z veljavnimi predpisi in zakonodajo (npr. Pravilnik o zahtevah za zagotavljanje varnosti in zdravja delavcev na delovnih mestih). Objekti</w:t>
            </w:r>
            <w:r>
              <w:rPr>
                <w:rFonts w:cs="Arial"/>
              </w:rPr>
              <w:t xml:space="preserve"> (notranjost in zunanjost)</w:t>
            </w:r>
            <w:r w:rsidRPr="00631D19">
              <w:rPr>
                <w:rFonts w:cs="Arial"/>
              </w:rPr>
              <w:t xml:space="preserve"> morajo biti zavarovani s protivlomnim sistemom</w:t>
            </w:r>
            <w:r>
              <w:rPr>
                <w:rFonts w:cs="Arial"/>
              </w:rPr>
              <w:t>, vezanim na varnostni center</w:t>
            </w:r>
            <w:r w:rsidRPr="00631D19">
              <w:rPr>
                <w:rFonts w:cs="Arial"/>
              </w:rPr>
              <w:t>.</w:t>
            </w:r>
          </w:p>
        </w:tc>
        <w:tc>
          <w:tcPr>
            <w:tcW w:w="4111" w:type="dxa"/>
            <w:tcBorders>
              <w:top w:val="nil"/>
              <w:left w:val="nil"/>
              <w:bottom w:val="single" w:sz="4" w:space="0" w:color="auto"/>
              <w:right w:val="single" w:sz="4" w:space="0" w:color="auto"/>
            </w:tcBorders>
            <w:shd w:val="clear" w:color="auto" w:fill="auto"/>
            <w:noWrap/>
            <w:vAlign w:val="center"/>
            <w:hideMark/>
          </w:tcPr>
          <w:p w14:paraId="4F7D921F" w14:textId="77777777" w:rsidR="00F23061" w:rsidRPr="00631D19" w:rsidRDefault="00F23061" w:rsidP="00924B9D">
            <w:pPr>
              <w:rPr>
                <w:rFonts w:cs="Arial"/>
              </w:rPr>
            </w:pPr>
            <w:r w:rsidRPr="00631D19">
              <w:rPr>
                <w:rFonts w:cs="Arial"/>
              </w:rPr>
              <w:t> </w:t>
            </w:r>
          </w:p>
        </w:tc>
      </w:tr>
      <w:tr w:rsidR="00F23061" w:rsidRPr="00631D19" w14:paraId="7761F3FB" w14:textId="77777777" w:rsidTr="00924B9D">
        <w:trPr>
          <w:trHeight w:val="6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5C71AB3" w14:textId="77777777" w:rsidR="00F23061" w:rsidRPr="00631D19" w:rsidRDefault="00F23061" w:rsidP="00924B9D">
            <w:pPr>
              <w:jc w:val="right"/>
              <w:rPr>
                <w:rFonts w:cs="Arial"/>
              </w:rPr>
            </w:pPr>
            <w:r w:rsidRPr="00631D19">
              <w:rPr>
                <w:rFonts w:cs="Arial"/>
              </w:rPr>
              <w:t>1.1</w:t>
            </w:r>
          </w:p>
        </w:tc>
        <w:tc>
          <w:tcPr>
            <w:tcW w:w="4469" w:type="dxa"/>
            <w:tcBorders>
              <w:top w:val="nil"/>
              <w:left w:val="nil"/>
              <w:bottom w:val="single" w:sz="4" w:space="0" w:color="auto"/>
              <w:right w:val="single" w:sz="4" w:space="0" w:color="auto"/>
            </w:tcBorders>
            <w:shd w:val="clear" w:color="auto" w:fill="auto"/>
            <w:vAlign w:val="center"/>
            <w:hideMark/>
          </w:tcPr>
          <w:p w14:paraId="1257F117" w14:textId="77777777" w:rsidR="00F23061" w:rsidRPr="00631D19" w:rsidRDefault="00F23061" w:rsidP="00924B9D">
            <w:pPr>
              <w:rPr>
                <w:rFonts w:cs="Arial"/>
              </w:rPr>
            </w:pPr>
            <w:r>
              <w:rPr>
                <w:rFonts w:cs="Arial"/>
              </w:rPr>
              <w:t>U</w:t>
            </w:r>
            <w:r w:rsidRPr="00631D19">
              <w:rPr>
                <w:rFonts w:cs="Arial"/>
              </w:rPr>
              <w:t>strezni pisarniški prostori z pripadajočimi pomožnimi prostor za opravljanje dejavnosti</w:t>
            </w:r>
          </w:p>
        </w:tc>
        <w:tc>
          <w:tcPr>
            <w:tcW w:w="4111" w:type="dxa"/>
            <w:tcBorders>
              <w:top w:val="nil"/>
              <w:left w:val="nil"/>
              <w:bottom w:val="single" w:sz="4" w:space="0" w:color="auto"/>
              <w:right w:val="single" w:sz="4" w:space="0" w:color="auto"/>
            </w:tcBorders>
            <w:shd w:val="clear" w:color="auto" w:fill="auto"/>
            <w:noWrap/>
            <w:vAlign w:val="center"/>
            <w:hideMark/>
          </w:tcPr>
          <w:p w14:paraId="52C8AB56" w14:textId="77777777" w:rsidR="00F23061" w:rsidRPr="00631D19" w:rsidRDefault="00F23061" w:rsidP="00924B9D">
            <w:pPr>
              <w:rPr>
                <w:rFonts w:cs="Arial"/>
              </w:rPr>
            </w:pPr>
            <w:r w:rsidRPr="00631D19">
              <w:rPr>
                <w:rFonts w:cs="Arial"/>
              </w:rPr>
              <w:t> </w:t>
            </w:r>
          </w:p>
        </w:tc>
      </w:tr>
      <w:tr w:rsidR="00F23061" w:rsidRPr="00631D19" w14:paraId="6693CFCD"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03D9DA0D" w14:textId="77777777" w:rsidR="00F23061" w:rsidRPr="00631D19" w:rsidRDefault="00F23061" w:rsidP="00924B9D">
            <w:pPr>
              <w:jc w:val="right"/>
              <w:rPr>
                <w:rFonts w:cs="Arial"/>
              </w:rPr>
            </w:pPr>
            <w:r w:rsidRPr="00631D19">
              <w:rPr>
                <w:rFonts w:cs="Arial"/>
              </w:rPr>
              <w:t>1.2</w:t>
            </w:r>
          </w:p>
        </w:tc>
        <w:tc>
          <w:tcPr>
            <w:tcW w:w="4469" w:type="dxa"/>
            <w:tcBorders>
              <w:top w:val="nil"/>
              <w:left w:val="nil"/>
              <w:bottom w:val="single" w:sz="4" w:space="0" w:color="auto"/>
              <w:right w:val="single" w:sz="4" w:space="0" w:color="auto"/>
            </w:tcBorders>
            <w:shd w:val="clear" w:color="auto" w:fill="auto"/>
            <w:noWrap/>
            <w:vAlign w:val="center"/>
            <w:hideMark/>
          </w:tcPr>
          <w:p w14:paraId="578ECD8F" w14:textId="77777777" w:rsidR="00F23061" w:rsidRPr="00631D19" w:rsidRDefault="00F23061" w:rsidP="00924B9D">
            <w:pPr>
              <w:rPr>
                <w:rFonts w:cs="Arial"/>
              </w:rPr>
            </w:pPr>
            <w:r>
              <w:rPr>
                <w:rFonts w:cs="Arial"/>
              </w:rPr>
              <w:t>D</w:t>
            </w:r>
            <w:r w:rsidRPr="00631D19">
              <w:rPr>
                <w:rFonts w:cs="Arial"/>
              </w:rPr>
              <w:t>elavnica za pripravo opreme in popravila</w:t>
            </w:r>
          </w:p>
        </w:tc>
        <w:tc>
          <w:tcPr>
            <w:tcW w:w="4111" w:type="dxa"/>
            <w:tcBorders>
              <w:top w:val="nil"/>
              <w:left w:val="nil"/>
              <w:bottom w:val="single" w:sz="4" w:space="0" w:color="auto"/>
              <w:right w:val="single" w:sz="4" w:space="0" w:color="auto"/>
            </w:tcBorders>
            <w:shd w:val="clear" w:color="auto" w:fill="auto"/>
            <w:noWrap/>
            <w:vAlign w:val="center"/>
            <w:hideMark/>
          </w:tcPr>
          <w:p w14:paraId="1C70C091" w14:textId="77777777" w:rsidR="00F23061" w:rsidRDefault="00F23061" w:rsidP="00924B9D">
            <w:pPr>
              <w:rPr>
                <w:rFonts w:cs="Arial"/>
              </w:rPr>
            </w:pPr>
            <w:r w:rsidRPr="00631D19">
              <w:rPr>
                <w:rFonts w:cs="Arial"/>
              </w:rPr>
              <w:t> </w:t>
            </w:r>
          </w:p>
          <w:p w14:paraId="2C983772" w14:textId="77777777" w:rsidR="00F23061" w:rsidRPr="00631D19" w:rsidRDefault="00F23061" w:rsidP="00924B9D">
            <w:pPr>
              <w:rPr>
                <w:rFonts w:cs="Arial"/>
              </w:rPr>
            </w:pPr>
          </w:p>
        </w:tc>
      </w:tr>
      <w:tr w:rsidR="00F23061" w:rsidRPr="00631D19" w14:paraId="3F2DBB82"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4F97DEF0" w14:textId="77777777" w:rsidR="00F23061" w:rsidRPr="00631D19" w:rsidRDefault="00F23061" w:rsidP="00924B9D">
            <w:pPr>
              <w:jc w:val="right"/>
              <w:rPr>
                <w:rFonts w:cs="Arial"/>
              </w:rPr>
            </w:pPr>
            <w:r w:rsidRPr="00631D19">
              <w:rPr>
                <w:rFonts w:cs="Arial"/>
              </w:rPr>
              <w:t>1.3</w:t>
            </w:r>
          </w:p>
        </w:tc>
        <w:tc>
          <w:tcPr>
            <w:tcW w:w="4469" w:type="dxa"/>
            <w:tcBorders>
              <w:top w:val="nil"/>
              <w:left w:val="nil"/>
              <w:bottom w:val="single" w:sz="4" w:space="0" w:color="auto"/>
              <w:right w:val="single" w:sz="4" w:space="0" w:color="auto"/>
            </w:tcBorders>
            <w:shd w:val="clear" w:color="auto" w:fill="auto"/>
            <w:noWrap/>
            <w:vAlign w:val="center"/>
            <w:hideMark/>
          </w:tcPr>
          <w:p w14:paraId="10507382" w14:textId="77777777" w:rsidR="00F23061" w:rsidRPr="00631D19" w:rsidRDefault="00F23061" w:rsidP="00924B9D">
            <w:pPr>
              <w:rPr>
                <w:rFonts w:cs="Arial"/>
              </w:rPr>
            </w:pPr>
            <w:r>
              <w:rPr>
                <w:rFonts w:cs="Arial"/>
              </w:rPr>
              <w:t>O</w:t>
            </w:r>
            <w:r w:rsidRPr="00631D19">
              <w:rPr>
                <w:rFonts w:cs="Arial"/>
              </w:rPr>
              <w:t>grajeno skladišče za opremo</w:t>
            </w:r>
            <w:r>
              <w:rPr>
                <w:rFonts w:cs="Arial"/>
              </w:rPr>
              <w:t>, ki se skladišči na prostem</w:t>
            </w:r>
          </w:p>
        </w:tc>
        <w:tc>
          <w:tcPr>
            <w:tcW w:w="4111" w:type="dxa"/>
            <w:tcBorders>
              <w:top w:val="nil"/>
              <w:left w:val="nil"/>
              <w:bottom w:val="single" w:sz="4" w:space="0" w:color="auto"/>
              <w:right w:val="single" w:sz="4" w:space="0" w:color="auto"/>
            </w:tcBorders>
            <w:shd w:val="clear" w:color="auto" w:fill="auto"/>
            <w:noWrap/>
            <w:vAlign w:val="center"/>
            <w:hideMark/>
          </w:tcPr>
          <w:p w14:paraId="796BFF4A" w14:textId="77777777" w:rsidR="00F23061" w:rsidRPr="00631D19" w:rsidRDefault="00F23061" w:rsidP="00924B9D">
            <w:pPr>
              <w:rPr>
                <w:rFonts w:cs="Arial"/>
              </w:rPr>
            </w:pPr>
            <w:r w:rsidRPr="00631D19">
              <w:rPr>
                <w:rFonts w:cs="Arial"/>
              </w:rPr>
              <w:t> </w:t>
            </w:r>
          </w:p>
        </w:tc>
      </w:tr>
      <w:tr w:rsidR="00F23061" w:rsidRPr="00631D19" w14:paraId="7CD0B112" w14:textId="77777777" w:rsidTr="00924B9D">
        <w:trPr>
          <w:trHeight w:val="6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587F4D5B" w14:textId="77777777" w:rsidR="00F23061" w:rsidRPr="00631D19" w:rsidRDefault="00F23061" w:rsidP="00924B9D">
            <w:pPr>
              <w:jc w:val="right"/>
              <w:rPr>
                <w:rFonts w:cs="Arial"/>
              </w:rPr>
            </w:pPr>
            <w:r w:rsidRPr="00631D19">
              <w:rPr>
                <w:rFonts w:cs="Arial"/>
              </w:rPr>
              <w:t>1.4</w:t>
            </w:r>
          </w:p>
        </w:tc>
        <w:tc>
          <w:tcPr>
            <w:tcW w:w="4469" w:type="dxa"/>
            <w:tcBorders>
              <w:top w:val="nil"/>
              <w:left w:val="nil"/>
              <w:bottom w:val="single" w:sz="4" w:space="0" w:color="auto"/>
              <w:right w:val="single" w:sz="4" w:space="0" w:color="auto"/>
            </w:tcBorders>
            <w:shd w:val="clear" w:color="auto" w:fill="auto"/>
            <w:vAlign w:val="center"/>
            <w:hideMark/>
          </w:tcPr>
          <w:p w14:paraId="26C781D0" w14:textId="77777777" w:rsidR="00F23061" w:rsidRPr="00631D19" w:rsidRDefault="00F23061" w:rsidP="00924B9D">
            <w:pPr>
              <w:rPr>
                <w:rFonts w:cs="Arial"/>
              </w:rPr>
            </w:pPr>
            <w:r>
              <w:rPr>
                <w:rFonts w:cs="Arial"/>
              </w:rPr>
              <w:t>P</w:t>
            </w:r>
            <w:r w:rsidRPr="00631D19">
              <w:rPr>
                <w:rFonts w:cs="Arial"/>
              </w:rPr>
              <w:t xml:space="preserve">okrito skladišče ali </w:t>
            </w:r>
            <w:r>
              <w:rPr>
                <w:rFonts w:cs="Arial"/>
              </w:rPr>
              <w:t xml:space="preserve">zaprt </w:t>
            </w:r>
            <w:r w:rsidRPr="00631D19">
              <w:rPr>
                <w:rFonts w:cs="Arial"/>
              </w:rPr>
              <w:t>skladiščni prostor za opremo in rezervne dele, ki ne sme biti izpostavljen</w:t>
            </w:r>
            <w:r>
              <w:rPr>
                <w:rFonts w:cs="Arial"/>
              </w:rPr>
              <w:t>o</w:t>
            </w:r>
            <w:r w:rsidRPr="00631D19">
              <w:rPr>
                <w:rFonts w:cs="Arial"/>
              </w:rPr>
              <w:t xml:space="preserve"> vremenskim vplivom</w:t>
            </w:r>
          </w:p>
        </w:tc>
        <w:tc>
          <w:tcPr>
            <w:tcW w:w="4111" w:type="dxa"/>
            <w:tcBorders>
              <w:top w:val="nil"/>
              <w:left w:val="nil"/>
              <w:bottom w:val="single" w:sz="4" w:space="0" w:color="auto"/>
              <w:right w:val="single" w:sz="4" w:space="0" w:color="auto"/>
            </w:tcBorders>
            <w:shd w:val="clear" w:color="auto" w:fill="auto"/>
            <w:noWrap/>
            <w:vAlign w:val="center"/>
            <w:hideMark/>
          </w:tcPr>
          <w:p w14:paraId="4ECBD5AA" w14:textId="77777777" w:rsidR="00F23061" w:rsidRPr="00631D19" w:rsidRDefault="00F23061" w:rsidP="00924B9D">
            <w:pPr>
              <w:rPr>
                <w:rFonts w:cs="Arial"/>
              </w:rPr>
            </w:pPr>
            <w:r w:rsidRPr="00631D19">
              <w:rPr>
                <w:rFonts w:cs="Arial"/>
              </w:rPr>
              <w:t> </w:t>
            </w:r>
          </w:p>
        </w:tc>
      </w:tr>
      <w:tr w:rsidR="00F23061" w:rsidRPr="00631D19" w14:paraId="6DC30E06" w14:textId="77777777" w:rsidTr="00924B9D">
        <w:trPr>
          <w:trHeight w:val="187"/>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D260954" w14:textId="77777777" w:rsidR="00F23061" w:rsidRPr="00631D19" w:rsidRDefault="00F23061" w:rsidP="00924B9D">
            <w:pPr>
              <w:jc w:val="right"/>
              <w:rPr>
                <w:rFonts w:cs="Arial"/>
              </w:rPr>
            </w:pPr>
            <w:r w:rsidRPr="00631D19">
              <w:rPr>
                <w:rFonts w:cs="Arial"/>
              </w:rPr>
              <w:t> </w:t>
            </w:r>
          </w:p>
        </w:tc>
        <w:tc>
          <w:tcPr>
            <w:tcW w:w="4469" w:type="dxa"/>
            <w:tcBorders>
              <w:top w:val="nil"/>
              <w:left w:val="nil"/>
              <w:bottom w:val="single" w:sz="4" w:space="0" w:color="auto"/>
              <w:right w:val="single" w:sz="4" w:space="0" w:color="auto"/>
            </w:tcBorders>
            <w:shd w:val="clear" w:color="auto" w:fill="auto"/>
            <w:noWrap/>
            <w:vAlign w:val="center"/>
            <w:hideMark/>
          </w:tcPr>
          <w:p w14:paraId="6740DD37" w14:textId="77777777" w:rsidR="00F23061" w:rsidRPr="00631D19" w:rsidRDefault="00F23061" w:rsidP="00924B9D">
            <w:pPr>
              <w:rPr>
                <w:rFonts w:cs="Arial"/>
              </w:rPr>
            </w:pPr>
            <w:r w:rsidRPr="00631D19">
              <w:rPr>
                <w:rFonts w:cs="Arial"/>
              </w:rPr>
              <w:t> </w:t>
            </w:r>
          </w:p>
        </w:tc>
        <w:tc>
          <w:tcPr>
            <w:tcW w:w="4111" w:type="dxa"/>
            <w:tcBorders>
              <w:top w:val="nil"/>
              <w:left w:val="nil"/>
              <w:bottom w:val="single" w:sz="4" w:space="0" w:color="auto"/>
              <w:right w:val="single" w:sz="4" w:space="0" w:color="auto"/>
            </w:tcBorders>
            <w:shd w:val="clear" w:color="auto" w:fill="auto"/>
            <w:noWrap/>
            <w:vAlign w:val="center"/>
            <w:hideMark/>
          </w:tcPr>
          <w:p w14:paraId="3E737101" w14:textId="77777777" w:rsidR="00F23061" w:rsidRPr="00631D19" w:rsidRDefault="00F23061" w:rsidP="00924B9D">
            <w:pPr>
              <w:rPr>
                <w:rFonts w:cs="Arial"/>
              </w:rPr>
            </w:pPr>
            <w:r w:rsidRPr="00631D19">
              <w:rPr>
                <w:rFonts w:cs="Arial"/>
              </w:rPr>
              <w:t> </w:t>
            </w:r>
          </w:p>
        </w:tc>
      </w:tr>
      <w:tr w:rsidR="00F23061" w:rsidRPr="00631D19" w14:paraId="0E948CF9" w14:textId="77777777" w:rsidTr="00924B9D">
        <w:trPr>
          <w:trHeight w:val="295"/>
        </w:trPr>
        <w:tc>
          <w:tcPr>
            <w:tcW w:w="649"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EFDF423" w14:textId="77777777" w:rsidR="00F23061" w:rsidRPr="00631D19" w:rsidRDefault="00F23061" w:rsidP="00924B9D">
            <w:pPr>
              <w:jc w:val="right"/>
              <w:rPr>
                <w:rFonts w:cs="Arial"/>
              </w:rPr>
            </w:pPr>
            <w:r w:rsidRPr="00631D19">
              <w:rPr>
                <w:rFonts w:cs="Arial"/>
              </w:rPr>
              <w:t>2.</w:t>
            </w:r>
          </w:p>
        </w:tc>
        <w:tc>
          <w:tcPr>
            <w:tcW w:w="4469" w:type="dxa"/>
            <w:tcBorders>
              <w:top w:val="nil"/>
              <w:left w:val="nil"/>
              <w:bottom w:val="single" w:sz="4" w:space="0" w:color="auto"/>
              <w:right w:val="single" w:sz="4" w:space="0" w:color="auto"/>
            </w:tcBorders>
            <w:shd w:val="clear" w:color="auto" w:fill="D9D9D9" w:themeFill="background1" w:themeFillShade="D9"/>
            <w:noWrap/>
            <w:vAlign w:val="center"/>
            <w:hideMark/>
          </w:tcPr>
          <w:p w14:paraId="1F8BDB94" w14:textId="77777777" w:rsidR="00F23061" w:rsidRPr="00631D19" w:rsidRDefault="00F23061" w:rsidP="00924B9D">
            <w:pPr>
              <w:rPr>
                <w:rFonts w:cs="Arial"/>
                <w:b/>
                <w:bCs/>
              </w:rPr>
            </w:pPr>
            <w:r w:rsidRPr="00631D19">
              <w:rPr>
                <w:rFonts w:cs="Arial"/>
                <w:b/>
                <w:bCs/>
              </w:rPr>
              <w:t>OPREMA</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53736FCA" w14:textId="77777777" w:rsidR="00F23061" w:rsidRPr="00631D19" w:rsidRDefault="00F23061" w:rsidP="00924B9D">
            <w:pPr>
              <w:rPr>
                <w:rFonts w:cs="Arial"/>
              </w:rPr>
            </w:pPr>
            <w:r w:rsidRPr="00631D19">
              <w:rPr>
                <w:rFonts w:cs="Arial"/>
              </w:rPr>
              <w:t>Proizvajalec in model opreme</w:t>
            </w:r>
          </w:p>
        </w:tc>
      </w:tr>
      <w:tr w:rsidR="00F23061" w:rsidRPr="00631D19" w14:paraId="3B6C94C8"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3F0F835" w14:textId="77777777" w:rsidR="00F23061" w:rsidRPr="00631D19" w:rsidRDefault="00F23061" w:rsidP="00924B9D">
            <w:pPr>
              <w:jc w:val="right"/>
              <w:rPr>
                <w:rFonts w:cs="Arial"/>
              </w:rPr>
            </w:pPr>
            <w:r w:rsidRPr="00631D19">
              <w:rPr>
                <w:rFonts w:cs="Arial"/>
              </w:rPr>
              <w:t>2.1</w:t>
            </w:r>
          </w:p>
        </w:tc>
        <w:tc>
          <w:tcPr>
            <w:tcW w:w="4469" w:type="dxa"/>
            <w:tcBorders>
              <w:top w:val="nil"/>
              <w:left w:val="nil"/>
              <w:bottom w:val="single" w:sz="4" w:space="0" w:color="auto"/>
              <w:right w:val="single" w:sz="4" w:space="0" w:color="auto"/>
            </w:tcBorders>
            <w:shd w:val="clear" w:color="auto" w:fill="auto"/>
            <w:vAlign w:val="center"/>
            <w:hideMark/>
          </w:tcPr>
          <w:p w14:paraId="7E6EFB97" w14:textId="77777777" w:rsidR="00F23061" w:rsidRPr="00631D19" w:rsidRDefault="00F23061" w:rsidP="00924B9D">
            <w:pPr>
              <w:rPr>
                <w:rFonts w:cs="Arial"/>
              </w:rPr>
            </w:pPr>
            <w:r w:rsidRPr="00631D19">
              <w:rPr>
                <w:rFonts w:cs="Arial"/>
              </w:rPr>
              <w:t>Oprema terenskih ekip</w:t>
            </w:r>
          </w:p>
        </w:tc>
        <w:tc>
          <w:tcPr>
            <w:tcW w:w="4111" w:type="dxa"/>
            <w:tcBorders>
              <w:top w:val="nil"/>
              <w:left w:val="nil"/>
              <w:bottom w:val="single" w:sz="4" w:space="0" w:color="auto"/>
              <w:right w:val="single" w:sz="4" w:space="0" w:color="auto"/>
            </w:tcBorders>
            <w:shd w:val="clear" w:color="auto" w:fill="auto"/>
            <w:noWrap/>
            <w:vAlign w:val="center"/>
            <w:hideMark/>
          </w:tcPr>
          <w:p w14:paraId="02B6D741" w14:textId="77777777" w:rsidR="00F23061" w:rsidRPr="00631D19" w:rsidRDefault="00F23061" w:rsidP="00924B9D">
            <w:pPr>
              <w:rPr>
                <w:rFonts w:cs="Arial"/>
              </w:rPr>
            </w:pPr>
            <w:r w:rsidRPr="00631D19">
              <w:rPr>
                <w:rFonts w:cs="Arial"/>
              </w:rPr>
              <w:t> </w:t>
            </w:r>
          </w:p>
        </w:tc>
      </w:tr>
      <w:tr w:rsidR="00F23061" w:rsidRPr="00631D19" w14:paraId="460281B6" w14:textId="77777777" w:rsidTr="00924B9D">
        <w:trPr>
          <w:trHeight w:val="225"/>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4F949107" w14:textId="77777777" w:rsidR="00F23061" w:rsidRPr="00631D19" w:rsidRDefault="00F23061" w:rsidP="00924B9D">
            <w:pPr>
              <w:jc w:val="right"/>
              <w:rPr>
                <w:rFonts w:cs="Arial"/>
              </w:rPr>
            </w:pPr>
            <w:r w:rsidRPr="00631D19">
              <w:rPr>
                <w:rFonts w:cs="Arial"/>
              </w:rPr>
              <w:t>2.1.1</w:t>
            </w:r>
          </w:p>
        </w:tc>
        <w:tc>
          <w:tcPr>
            <w:tcW w:w="4469" w:type="dxa"/>
            <w:tcBorders>
              <w:top w:val="nil"/>
              <w:left w:val="nil"/>
              <w:bottom w:val="single" w:sz="4" w:space="0" w:color="auto"/>
              <w:right w:val="single" w:sz="4" w:space="0" w:color="auto"/>
            </w:tcBorders>
            <w:shd w:val="clear" w:color="auto" w:fill="auto"/>
            <w:noWrap/>
            <w:vAlign w:val="center"/>
            <w:hideMark/>
          </w:tcPr>
          <w:p w14:paraId="118C9841" w14:textId="77777777" w:rsidR="00F23061" w:rsidRPr="00631D19" w:rsidRDefault="00F23061" w:rsidP="00924B9D">
            <w:pPr>
              <w:rPr>
                <w:rFonts w:cs="Arial"/>
              </w:rPr>
            </w:pPr>
            <w:r w:rsidRPr="00631D19">
              <w:rPr>
                <w:rFonts w:cs="Arial"/>
              </w:rPr>
              <w:t xml:space="preserve">Tablični računalniki  ali pametni telefon </w:t>
            </w:r>
            <w:r>
              <w:rPr>
                <w:rFonts w:cs="Arial"/>
              </w:rPr>
              <w:t xml:space="preserve">za vsako samostojno terensko ekipo </w:t>
            </w:r>
            <w:r w:rsidRPr="00631D19">
              <w:rPr>
                <w:rFonts w:cs="Arial"/>
              </w:rPr>
              <w:t xml:space="preserve">(omogočena mora biti mobilna podatkovna povezava, operacijski sistem - android </w:t>
            </w:r>
            <w:r>
              <w:rPr>
                <w:rFonts w:cs="Arial"/>
              </w:rPr>
              <w:t>8</w:t>
            </w:r>
            <w:r w:rsidRPr="00631D19">
              <w:rPr>
                <w:rFonts w:cs="Arial"/>
              </w:rPr>
              <w:t xml:space="preserve"> ali višje, IOS)</w:t>
            </w:r>
          </w:p>
        </w:tc>
        <w:tc>
          <w:tcPr>
            <w:tcW w:w="4111" w:type="dxa"/>
            <w:tcBorders>
              <w:top w:val="nil"/>
              <w:left w:val="nil"/>
              <w:bottom w:val="single" w:sz="4" w:space="0" w:color="auto"/>
              <w:right w:val="single" w:sz="4" w:space="0" w:color="auto"/>
            </w:tcBorders>
            <w:shd w:val="clear" w:color="auto" w:fill="auto"/>
            <w:noWrap/>
            <w:vAlign w:val="center"/>
            <w:hideMark/>
          </w:tcPr>
          <w:p w14:paraId="59B9BFDE" w14:textId="77777777" w:rsidR="00F23061" w:rsidRPr="00631D19" w:rsidRDefault="00F23061" w:rsidP="00924B9D">
            <w:pPr>
              <w:rPr>
                <w:rFonts w:cs="Arial"/>
              </w:rPr>
            </w:pPr>
            <w:r w:rsidRPr="00631D19">
              <w:rPr>
                <w:rFonts w:cs="Arial"/>
              </w:rPr>
              <w:t> </w:t>
            </w:r>
          </w:p>
        </w:tc>
      </w:tr>
      <w:tr w:rsidR="00F23061" w:rsidRPr="00631D19" w14:paraId="4CBCE7CE"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693709B1" w14:textId="77777777" w:rsidR="00F23061" w:rsidRPr="00631D19" w:rsidRDefault="00F23061" w:rsidP="00924B9D">
            <w:pPr>
              <w:jc w:val="right"/>
              <w:rPr>
                <w:rFonts w:cs="Arial"/>
              </w:rPr>
            </w:pPr>
            <w:r w:rsidRPr="00631D19">
              <w:rPr>
                <w:rFonts w:cs="Arial"/>
              </w:rPr>
              <w:t>2.1.</w:t>
            </w:r>
            <w:r>
              <w:rPr>
                <w:rFonts w:cs="Arial"/>
              </w:rPr>
              <w:t>2</w:t>
            </w:r>
          </w:p>
        </w:tc>
        <w:tc>
          <w:tcPr>
            <w:tcW w:w="4469" w:type="dxa"/>
            <w:tcBorders>
              <w:top w:val="nil"/>
              <w:left w:val="nil"/>
              <w:bottom w:val="single" w:sz="4" w:space="0" w:color="auto"/>
              <w:right w:val="single" w:sz="4" w:space="0" w:color="auto"/>
            </w:tcBorders>
            <w:shd w:val="clear" w:color="auto" w:fill="auto"/>
            <w:noWrap/>
            <w:vAlign w:val="center"/>
            <w:hideMark/>
          </w:tcPr>
          <w:p w14:paraId="7F7BBEB0" w14:textId="77777777" w:rsidR="00F23061" w:rsidRPr="00631D19" w:rsidRDefault="00F23061" w:rsidP="00924B9D">
            <w:pPr>
              <w:rPr>
                <w:rFonts w:cs="Arial"/>
              </w:rPr>
            </w:pPr>
            <w:r w:rsidRPr="00631D19">
              <w:rPr>
                <w:rFonts w:cs="Arial"/>
              </w:rPr>
              <w:t>Prenosni računalnik</w:t>
            </w:r>
            <w:r>
              <w:rPr>
                <w:rFonts w:cs="Arial"/>
              </w:rPr>
              <w:t>,</w:t>
            </w:r>
            <w:r w:rsidRPr="00631D19">
              <w:rPr>
                <w:rFonts w:cs="Arial"/>
              </w:rPr>
              <w:t xml:space="preserve"> namenjen vzdrževanju semaforskih naprav</w:t>
            </w:r>
          </w:p>
        </w:tc>
        <w:tc>
          <w:tcPr>
            <w:tcW w:w="4111" w:type="dxa"/>
            <w:tcBorders>
              <w:top w:val="nil"/>
              <w:left w:val="nil"/>
              <w:bottom w:val="single" w:sz="4" w:space="0" w:color="auto"/>
              <w:right w:val="single" w:sz="4" w:space="0" w:color="auto"/>
            </w:tcBorders>
            <w:shd w:val="clear" w:color="auto" w:fill="auto"/>
            <w:noWrap/>
            <w:vAlign w:val="center"/>
            <w:hideMark/>
          </w:tcPr>
          <w:p w14:paraId="494F5BA6" w14:textId="77777777" w:rsidR="00F23061" w:rsidRDefault="00F23061" w:rsidP="00924B9D">
            <w:pPr>
              <w:rPr>
                <w:rFonts w:cs="Arial"/>
              </w:rPr>
            </w:pPr>
            <w:r w:rsidRPr="00631D19">
              <w:rPr>
                <w:rFonts w:cs="Arial"/>
              </w:rPr>
              <w:t> </w:t>
            </w:r>
          </w:p>
          <w:p w14:paraId="047BD6EF" w14:textId="77777777" w:rsidR="00F23061" w:rsidRDefault="00F23061" w:rsidP="00924B9D">
            <w:pPr>
              <w:rPr>
                <w:rFonts w:cs="Arial"/>
              </w:rPr>
            </w:pPr>
          </w:p>
          <w:p w14:paraId="1DF14A52" w14:textId="77777777" w:rsidR="00F23061" w:rsidRPr="00631D19" w:rsidRDefault="00F23061" w:rsidP="00924B9D">
            <w:pPr>
              <w:rPr>
                <w:rFonts w:cs="Arial"/>
              </w:rPr>
            </w:pPr>
          </w:p>
        </w:tc>
      </w:tr>
      <w:tr w:rsidR="00F23061" w:rsidRPr="00631D19" w14:paraId="614F7B37"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0615B6A3" w14:textId="77777777" w:rsidR="00F23061" w:rsidRPr="00631D19" w:rsidRDefault="00F23061" w:rsidP="00924B9D">
            <w:pPr>
              <w:jc w:val="right"/>
              <w:rPr>
                <w:rFonts w:cs="Arial"/>
              </w:rPr>
            </w:pPr>
            <w:r w:rsidRPr="00631D19">
              <w:rPr>
                <w:rFonts w:cs="Arial"/>
              </w:rPr>
              <w:t>2.2</w:t>
            </w:r>
          </w:p>
        </w:tc>
        <w:tc>
          <w:tcPr>
            <w:tcW w:w="4469" w:type="dxa"/>
            <w:tcBorders>
              <w:top w:val="nil"/>
              <w:left w:val="nil"/>
              <w:bottom w:val="single" w:sz="4" w:space="0" w:color="auto"/>
              <w:right w:val="single" w:sz="4" w:space="0" w:color="auto"/>
            </w:tcBorders>
            <w:shd w:val="clear" w:color="auto" w:fill="auto"/>
            <w:vAlign w:val="center"/>
            <w:hideMark/>
          </w:tcPr>
          <w:p w14:paraId="0A0C34CE" w14:textId="77777777" w:rsidR="00F23061" w:rsidRPr="00631D19" w:rsidRDefault="00F23061" w:rsidP="00924B9D">
            <w:pPr>
              <w:rPr>
                <w:rFonts w:cs="Arial"/>
              </w:rPr>
            </w:pPr>
            <w:r w:rsidRPr="00631D19">
              <w:rPr>
                <w:rFonts w:cs="Arial"/>
              </w:rPr>
              <w:t>Pisarniška oprema (</w:t>
            </w:r>
            <w:r>
              <w:rPr>
                <w:rFonts w:cs="Arial"/>
              </w:rPr>
              <w:t>stacionarni</w:t>
            </w:r>
            <w:r w:rsidRPr="00631D19">
              <w:rPr>
                <w:rFonts w:cs="Arial"/>
              </w:rPr>
              <w:t xml:space="preserve"> ali prenosni računalnik, tiskalnik, skener, telefon, internetni dostop)</w:t>
            </w:r>
          </w:p>
        </w:tc>
        <w:tc>
          <w:tcPr>
            <w:tcW w:w="4111" w:type="dxa"/>
            <w:tcBorders>
              <w:top w:val="nil"/>
              <w:left w:val="nil"/>
              <w:bottom w:val="single" w:sz="4" w:space="0" w:color="auto"/>
              <w:right w:val="single" w:sz="4" w:space="0" w:color="auto"/>
            </w:tcBorders>
            <w:shd w:val="clear" w:color="auto" w:fill="auto"/>
            <w:noWrap/>
            <w:vAlign w:val="center"/>
            <w:hideMark/>
          </w:tcPr>
          <w:p w14:paraId="11526F0C" w14:textId="77777777" w:rsidR="00F23061" w:rsidRDefault="00F23061" w:rsidP="00924B9D">
            <w:pPr>
              <w:rPr>
                <w:rFonts w:cs="Arial"/>
              </w:rPr>
            </w:pPr>
            <w:r w:rsidRPr="00631D19">
              <w:rPr>
                <w:rFonts w:cs="Arial"/>
              </w:rPr>
              <w:t> </w:t>
            </w:r>
          </w:p>
          <w:p w14:paraId="227AD948" w14:textId="77777777" w:rsidR="00F23061" w:rsidRDefault="00F23061" w:rsidP="00924B9D">
            <w:pPr>
              <w:rPr>
                <w:rFonts w:cs="Arial"/>
              </w:rPr>
            </w:pPr>
          </w:p>
          <w:p w14:paraId="5DEE624A" w14:textId="77777777" w:rsidR="00F23061" w:rsidRDefault="00F23061" w:rsidP="00924B9D">
            <w:pPr>
              <w:rPr>
                <w:rFonts w:cs="Arial"/>
              </w:rPr>
            </w:pPr>
          </w:p>
          <w:p w14:paraId="1D3DA77F" w14:textId="77777777" w:rsidR="00F23061" w:rsidRPr="00631D19" w:rsidRDefault="00F23061" w:rsidP="00924B9D">
            <w:pPr>
              <w:rPr>
                <w:rFonts w:cs="Arial"/>
              </w:rPr>
            </w:pPr>
          </w:p>
        </w:tc>
      </w:tr>
      <w:tr w:rsidR="00F23061" w:rsidRPr="00631D19" w14:paraId="7D579A6B"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4136E325" w14:textId="77777777" w:rsidR="00F23061" w:rsidRPr="00631D19" w:rsidRDefault="00F23061" w:rsidP="00924B9D">
            <w:pPr>
              <w:jc w:val="right"/>
              <w:rPr>
                <w:rFonts w:cs="Arial"/>
              </w:rPr>
            </w:pPr>
            <w:r w:rsidRPr="00631D19">
              <w:rPr>
                <w:rFonts w:cs="Arial"/>
              </w:rPr>
              <w:t>2.3</w:t>
            </w:r>
          </w:p>
        </w:tc>
        <w:tc>
          <w:tcPr>
            <w:tcW w:w="4469" w:type="dxa"/>
            <w:tcBorders>
              <w:top w:val="nil"/>
              <w:left w:val="nil"/>
              <w:bottom w:val="single" w:sz="4" w:space="0" w:color="auto"/>
              <w:right w:val="single" w:sz="4" w:space="0" w:color="auto"/>
            </w:tcBorders>
            <w:shd w:val="clear" w:color="auto" w:fill="auto"/>
            <w:noWrap/>
            <w:vAlign w:val="center"/>
            <w:hideMark/>
          </w:tcPr>
          <w:p w14:paraId="71B4C713" w14:textId="77777777" w:rsidR="00F23061" w:rsidRPr="00631D19" w:rsidRDefault="00F23061" w:rsidP="00924B9D">
            <w:pPr>
              <w:rPr>
                <w:rFonts w:cs="Arial"/>
              </w:rPr>
            </w:pPr>
            <w:r w:rsidRPr="00631D19">
              <w:rPr>
                <w:rFonts w:cs="Arial"/>
              </w:rPr>
              <w:t>Merilni instrument za izvajanje meritev el</w:t>
            </w:r>
            <w:r>
              <w:rPr>
                <w:rFonts w:cs="Arial"/>
              </w:rPr>
              <w:t>ektričnih</w:t>
            </w:r>
            <w:r w:rsidRPr="00631D19">
              <w:rPr>
                <w:rFonts w:cs="Arial"/>
              </w:rPr>
              <w:t xml:space="preserve"> inštalacij in ozemljitev z veljavnim potrdilom o skladnosti in overitvi (kalibraciji)</w:t>
            </w:r>
          </w:p>
        </w:tc>
        <w:tc>
          <w:tcPr>
            <w:tcW w:w="4111" w:type="dxa"/>
            <w:tcBorders>
              <w:top w:val="nil"/>
              <w:left w:val="nil"/>
              <w:bottom w:val="single" w:sz="4" w:space="0" w:color="auto"/>
              <w:right w:val="single" w:sz="4" w:space="0" w:color="auto"/>
            </w:tcBorders>
            <w:shd w:val="clear" w:color="auto" w:fill="auto"/>
            <w:noWrap/>
            <w:vAlign w:val="center"/>
            <w:hideMark/>
          </w:tcPr>
          <w:p w14:paraId="3F460C6D" w14:textId="77777777" w:rsidR="00F23061" w:rsidRPr="00631D19" w:rsidRDefault="00F23061" w:rsidP="00924B9D">
            <w:pPr>
              <w:rPr>
                <w:rFonts w:cs="Arial"/>
              </w:rPr>
            </w:pPr>
            <w:r w:rsidRPr="00631D19">
              <w:rPr>
                <w:rFonts w:cs="Arial"/>
              </w:rPr>
              <w:t> </w:t>
            </w:r>
          </w:p>
        </w:tc>
      </w:tr>
      <w:tr w:rsidR="00F23061" w:rsidRPr="00631D19" w14:paraId="5E1C4AB7" w14:textId="77777777" w:rsidTr="00924B9D">
        <w:trPr>
          <w:trHeight w:val="555"/>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24CBFF7F" w14:textId="77777777" w:rsidR="00F23061" w:rsidRPr="00631D19" w:rsidRDefault="00F23061" w:rsidP="00924B9D">
            <w:pPr>
              <w:jc w:val="right"/>
              <w:rPr>
                <w:rFonts w:cs="Arial"/>
              </w:rPr>
            </w:pPr>
            <w:r w:rsidRPr="00631D19">
              <w:rPr>
                <w:rFonts w:cs="Arial"/>
              </w:rPr>
              <w:t>2.4</w:t>
            </w:r>
          </w:p>
        </w:tc>
        <w:tc>
          <w:tcPr>
            <w:tcW w:w="4469" w:type="dxa"/>
            <w:tcBorders>
              <w:top w:val="nil"/>
              <w:left w:val="nil"/>
              <w:bottom w:val="single" w:sz="4" w:space="0" w:color="auto"/>
              <w:right w:val="single" w:sz="4" w:space="0" w:color="auto"/>
            </w:tcBorders>
            <w:shd w:val="clear" w:color="auto" w:fill="auto"/>
            <w:vAlign w:val="center"/>
            <w:hideMark/>
          </w:tcPr>
          <w:p w14:paraId="41157218" w14:textId="77777777" w:rsidR="00F23061" w:rsidRPr="00631D19" w:rsidRDefault="00F23061" w:rsidP="00924B9D">
            <w:pPr>
              <w:rPr>
                <w:rFonts w:cs="Arial"/>
              </w:rPr>
            </w:pPr>
            <w:r w:rsidRPr="00631D19">
              <w:rPr>
                <w:rFonts w:cs="Arial"/>
              </w:rPr>
              <w:t xml:space="preserve">Prenosni agregat </w:t>
            </w:r>
          </w:p>
        </w:tc>
        <w:tc>
          <w:tcPr>
            <w:tcW w:w="4111" w:type="dxa"/>
            <w:tcBorders>
              <w:top w:val="nil"/>
              <w:left w:val="nil"/>
              <w:bottom w:val="single" w:sz="4" w:space="0" w:color="auto"/>
              <w:right w:val="single" w:sz="4" w:space="0" w:color="auto"/>
            </w:tcBorders>
            <w:shd w:val="clear" w:color="auto" w:fill="auto"/>
            <w:noWrap/>
            <w:vAlign w:val="center"/>
            <w:hideMark/>
          </w:tcPr>
          <w:p w14:paraId="6EC6DD14" w14:textId="77777777" w:rsidR="00F23061" w:rsidRPr="00631D19" w:rsidRDefault="00F23061" w:rsidP="00924B9D">
            <w:pPr>
              <w:rPr>
                <w:rFonts w:cs="Arial"/>
              </w:rPr>
            </w:pPr>
            <w:r w:rsidRPr="00631D19">
              <w:rPr>
                <w:rFonts w:cs="Arial"/>
              </w:rPr>
              <w:t> </w:t>
            </w:r>
          </w:p>
        </w:tc>
      </w:tr>
      <w:tr w:rsidR="00F23061" w:rsidRPr="00631D19" w14:paraId="2BB94E04" w14:textId="77777777" w:rsidTr="00924B9D">
        <w:trPr>
          <w:trHeight w:val="197"/>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E6B3175" w14:textId="77777777" w:rsidR="00F23061" w:rsidRPr="00631D19" w:rsidRDefault="00F23061" w:rsidP="00924B9D">
            <w:pPr>
              <w:jc w:val="right"/>
              <w:rPr>
                <w:rFonts w:cs="Arial"/>
              </w:rPr>
            </w:pPr>
            <w:r w:rsidRPr="00631D19">
              <w:rPr>
                <w:rFonts w:cs="Arial"/>
              </w:rPr>
              <w:t> </w:t>
            </w:r>
          </w:p>
        </w:tc>
        <w:tc>
          <w:tcPr>
            <w:tcW w:w="4469" w:type="dxa"/>
            <w:tcBorders>
              <w:top w:val="nil"/>
              <w:left w:val="nil"/>
              <w:bottom w:val="single" w:sz="4" w:space="0" w:color="auto"/>
              <w:right w:val="single" w:sz="4" w:space="0" w:color="auto"/>
            </w:tcBorders>
            <w:shd w:val="clear" w:color="auto" w:fill="auto"/>
            <w:noWrap/>
            <w:vAlign w:val="center"/>
            <w:hideMark/>
          </w:tcPr>
          <w:p w14:paraId="715553AE" w14:textId="77777777" w:rsidR="00F23061" w:rsidRPr="00631D19" w:rsidRDefault="00F23061" w:rsidP="00924B9D">
            <w:pPr>
              <w:rPr>
                <w:rFonts w:cs="Arial"/>
              </w:rPr>
            </w:pPr>
            <w:r w:rsidRPr="00631D19">
              <w:rPr>
                <w:rFonts w:cs="Arial"/>
              </w:rPr>
              <w:t> </w:t>
            </w:r>
          </w:p>
        </w:tc>
        <w:tc>
          <w:tcPr>
            <w:tcW w:w="4111" w:type="dxa"/>
            <w:tcBorders>
              <w:top w:val="nil"/>
              <w:left w:val="nil"/>
              <w:bottom w:val="single" w:sz="4" w:space="0" w:color="auto"/>
              <w:right w:val="single" w:sz="4" w:space="0" w:color="auto"/>
            </w:tcBorders>
            <w:shd w:val="clear" w:color="auto" w:fill="auto"/>
            <w:noWrap/>
            <w:vAlign w:val="center"/>
            <w:hideMark/>
          </w:tcPr>
          <w:p w14:paraId="717835EA" w14:textId="77777777" w:rsidR="00F23061" w:rsidRPr="00631D19" w:rsidRDefault="00F23061" w:rsidP="00924B9D">
            <w:pPr>
              <w:rPr>
                <w:rFonts w:cs="Arial"/>
              </w:rPr>
            </w:pPr>
            <w:r w:rsidRPr="00631D19">
              <w:rPr>
                <w:rFonts w:cs="Arial"/>
              </w:rPr>
              <w:t> </w:t>
            </w:r>
          </w:p>
        </w:tc>
      </w:tr>
      <w:tr w:rsidR="00F23061" w:rsidRPr="00631D19" w14:paraId="64971A10"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EF2BA9A" w14:textId="77777777" w:rsidR="00F23061" w:rsidRPr="00631D19" w:rsidRDefault="00F23061" w:rsidP="00924B9D">
            <w:pPr>
              <w:jc w:val="right"/>
              <w:rPr>
                <w:rFonts w:cs="Arial"/>
              </w:rPr>
            </w:pPr>
            <w:r w:rsidRPr="00631D19">
              <w:rPr>
                <w:rFonts w:cs="Arial"/>
              </w:rPr>
              <w:t>3.</w:t>
            </w:r>
          </w:p>
        </w:tc>
        <w:tc>
          <w:tcPr>
            <w:tcW w:w="4469" w:type="dxa"/>
            <w:tcBorders>
              <w:top w:val="nil"/>
              <w:left w:val="nil"/>
              <w:bottom w:val="single" w:sz="4" w:space="0" w:color="auto"/>
              <w:right w:val="single" w:sz="4" w:space="0" w:color="auto"/>
            </w:tcBorders>
            <w:shd w:val="clear" w:color="auto" w:fill="D9D9D9" w:themeFill="background1" w:themeFillShade="D9"/>
            <w:noWrap/>
            <w:vAlign w:val="center"/>
            <w:hideMark/>
          </w:tcPr>
          <w:p w14:paraId="40EDAD44" w14:textId="77777777" w:rsidR="00F23061" w:rsidRPr="00631D19" w:rsidRDefault="00F23061" w:rsidP="00924B9D">
            <w:pPr>
              <w:rPr>
                <w:rFonts w:cs="Arial"/>
              </w:rPr>
            </w:pPr>
            <w:r w:rsidRPr="00631D19">
              <w:rPr>
                <w:rFonts w:cs="Arial"/>
                <w:b/>
                <w:bCs/>
              </w:rPr>
              <w:t xml:space="preserve">STROJI/VOZILA </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791CE556" w14:textId="77777777" w:rsidR="00F23061" w:rsidRPr="00631D19" w:rsidRDefault="00F23061" w:rsidP="00924B9D">
            <w:pPr>
              <w:rPr>
                <w:rFonts w:cs="Arial"/>
              </w:rPr>
            </w:pPr>
            <w:r w:rsidRPr="00631D19" w:rsidDel="001E0080">
              <w:rPr>
                <w:rFonts w:cs="Arial"/>
              </w:rPr>
              <w:t> </w:t>
            </w:r>
            <w:r w:rsidRPr="00631D19">
              <w:rPr>
                <w:rFonts w:cs="Arial"/>
              </w:rPr>
              <w:t>Proizvajalec in model stroja ali vozila</w:t>
            </w:r>
          </w:p>
        </w:tc>
      </w:tr>
      <w:tr w:rsidR="00F23061" w:rsidRPr="00631D19" w14:paraId="2868122C"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tcPr>
          <w:p w14:paraId="13CFC18A" w14:textId="77777777" w:rsidR="00F23061" w:rsidRPr="00631D19" w:rsidRDefault="00F23061" w:rsidP="00924B9D">
            <w:pPr>
              <w:jc w:val="right"/>
              <w:rPr>
                <w:rFonts w:cs="Arial"/>
              </w:rPr>
            </w:pPr>
            <w:r>
              <w:rPr>
                <w:rFonts w:cs="Arial"/>
              </w:rPr>
              <w:t xml:space="preserve">3.1 </w:t>
            </w:r>
          </w:p>
        </w:tc>
        <w:tc>
          <w:tcPr>
            <w:tcW w:w="4469" w:type="dxa"/>
            <w:tcBorders>
              <w:top w:val="nil"/>
              <w:left w:val="nil"/>
              <w:bottom w:val="single" w:sz="4" w:space="0" w:color="auto"/>
              <w:right w:val="single" w:sz="4" w:space="0" w:color="auto"/>
            </w:tcBorders>
            <w:shd w:val="clear" w:color="auto" w:fill="auto"/>
            <w:noWrap/>
            <w:vAlign w:val="center"/>
          </w:tcPr>
          <w:p w14:paraId="244089ED" w14:textId="77777777" w:rsidR="00F23061" w:rsidRDefault="00F23061" w:rsidP="00924B9D">
            <w:pPr>
              <w:rPr>
                <w:rFonts w:cs="Arial"/>
              </w:rPr>
            </w:pPr>
          </w:p>
          <w:p w14:paraId="5AF804D0" w14:textId="77777777" w:rsidR="00F23061" w:rsidRDefault="00F23061" w:rsidP="00924B9D">
            <w:pPr>
              <w:rPr>
                <w:rFonts w:cs="Arial"/>
              </w:rPr>
            </w:pPr>
            <w:r>
              <w:rPr>
                <w:rFonts w:cs="Arial"/>
              </w:rPr>
              <w:t>Tovorno vozilo</w:t>
            </w:r>
          </w:p>
          <w:p w14:paraId="77DD96D8" w14:textId="77777777" w:rsidR="00F23061" w:rsidRPr="00631D19" w:rsidRDefault="00F23061" w:rsidP="00924B9D">
            <w:pPr>
              <w:rPr>
                <w:rFonts w:cs="Arial"/>
              </w:rPr>
            </w:pPr>
          </w:p>
        </w:tc>
        <w:tc>
          <w:tcPr>
            <w:tcW w:w="4111" w:type="dxa"/>
            <w:tcBorders>
              <w:top w:val="nil"/>
              <w:left w:val="nil"/>
              <w:bottom w:val="single" w:sz="4" w:space="0" w:color="auto"/>
              <w:right w:val="single" w:sz="4" w:space="0" w:color="auto"/>
            </w:tcBorders>
            <w:shd w:val="clear" w:color="auto" w:fill="auto"/>
            <w:noWrap/>
            <w:vAlign w:val="center"/>
          </w:tcPr>
          <w:p w14:paraId="0AF0E345" w14:textId="77777777" w:rsidR="00F23061" w:rsidRDefault="00F23061" w:rsidP="00924B9D">
            <w:pPr>
              <w:rPr>
                <w:rFonts w:cs="Arial"/>
              </w:rPr>
            </w:pPr>
          </w:p>
          <w:p w14:paraId="564B78D9" w14:textId="77777777" w:rsidR="00F23061" w:rsidRPr="00631D19" w:rsidRDefault="00F23061" w:rsidP="00924B9D">
            <w:pPr>
              <w:rPr>
                <w:rFonts w:cs="Arial"/>
              </w:rPr>
            </w:pPr>
          </w:p>
        </w:tc>
      </w:tr>
      <w:tr w:rsidR="00F23061" w:rsidRPr="00631D19" w14:paraId="3D88A58B"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3B8DE6B2" w14:textId="77777777" w:rsidR="00F23061" w:rsidRPr="00631D19" w:rsidRDefault="00F23061" w:rsidP="00924B9D">
            <w:pPr>
              <w:jc w:val="right"/>
              <w:rPr>
                <w:rFonts w:cs="Arial"/>
              </w:rPr>
            </w:pPr>
            <w:r w:rsidRPr="00631D19">
              <w:rPr>
                <w:rFonts w:cs="Arial"/>
              </w:rPr>
              <w:t>3.</w:t>
            </w:r>
            <w:r>
              <w:rPr>
                <w:rFonts w:cs="Arial"/>
              </w:rPr>
              <w:t>2</w:t>
            </w:r>
          </w:p>
        </w:tc>
        <w:tc>
          <w:tcPr>
            <w:tcW w:w="4469" w:type="dxa"/>
            <w:tcBorders>
              <w:top w:val="nil"/>
              <w:left w:val="nil"/>
              <w:bottom w:val="single" w:sz="4" w:space="0" w:color="auto"/>
              <w:right w:val="single" w:sz="4" w:space="0" w:color="auto"/>
            </w:tcBorders>
            <w:shd w:val="clear" w:color="auto" w:fill="auto"/>
            <w:noWrap/>
            <w:vAlign w:val="center"/>
            <w:hideMark/>
          </w:tcPr>
          <w:p w14:paraId="4DD803CB" w14:textId="77777777" w:rsidR="00F23061" w:rsidRPr="00631D19" w:rsidRDefault="00F23061" w:rsidP="00924B9D">
            <w:pPr>
              <w:rPr>
                <w:rFonts w:cs="Arial"/>
                <w:b/>
                <w:bCs/>
              </w:rPr>
            </w:pPr>
            <w:r>
              <w:rPr>
                <w:rFonts w:cs="Arial"/>
              </w:rPr>
              <w:t>H</w:t>
            </w:r>
            <w:r w:rsidRPr="00631D19">
              <w:rPr>
                <w:rFonts w:cs="Arial"/>
              </w:rPr>
              <w:t>idravličn</w:t>
            </w:r>
            <w:r>
              <w:rPr>
                <w:rFonts w:cs="Arial"/>
              </w:rPr>
              <w:t>o</w:t>
            </w:r>
            <w:r w:rsidRPr="00631D19">
              <w:rPr>
                <w:rFonts w:cs="Arial"/>
              </w:rPr>
              <w:t xml:space="preserve"> dvigal</w:t>
            </w:r>
            <w:r>
              <w:rPr>
                <w:rFonts w:cs="Arial"/>
              </w:rPr>
              <w:t>o</w:t>
            </w:r>
            <w:r w:rsidRPr="00631D19">
              <w:rPr>
                <w:rFonts w:cs="Arial"/>
              </w:rPr>
              <w:t xml:space="preserve"> HIAB</w:t>
            </w:r>
            <w:r>
              <w:rPr>
                <w:rFonts w:cs="Arial"/>
              </w:rPr>
              <w:t xml:space="preserve"> ali enakovredno</w:t>
            </w:r>
            <w:r w:rsidRPr="00631D19">
              <w:rPr>
                <w:rFonts w:cs="Arial"/>
              </w:rPr>
              <w:t xml:space="preserve"> 1</w:t>
            </w:r>
            <w:r>
              <w:rPr>
                <w:rFonts w:cs="Arial"/>
              </w:rPr>
              <w:t xml:space="preserve"> </w:t>
            </w:r>
            <w:r w:rsidRPr="00631D19">
              <w:rPr>
                <w:rFonts w:cs="Arial"/>
              </w:rPr>
              <w:t>t/10 m</w:t>
            </w:r>
            <w:r>
              <w:rPr>
                <w:rFonts w:cs="Arial"/>
              </w:rPr>
              <w:t>,</w:t>
            </w:r>
            <w:r w:rsidRPr="00631D19">
              <w:rPr>
                <w:rFonts w:cs="Arial"/>
              </w:rPr>
              <w:t xml:space="preserve"> nameščeno na tovorno vozilo</w:t>
            </w:r>
          </w:p>
        </w:tc>
        <w:tc>
          <w:tcPr>
            <w:tcW w:w="4111" w:type="dxa"/>
            <w:tcBorders>
              <w:top w:val="nil"/>
              <w:left w:val="nil"/>
              <w:bottom w:val="single" w:sz="4" w:space="0" w:color="auto"/>
              <w:right w:val="single" w:sz="4" w:space="0" w:color="auto"/>
            </w:tcBorders>
            <w:shd w:val="clear" w:color="auto" w:fill="auto"/>
            <w:noWrap/>
            <w:vAlign w:val="center"/>
            <w:hideMark/>
          </w:tcPr>
          <w:p w14:paraId="7316675F" w14:textId="77777777" w:rsidR="00F23061" w:rsidRPr="00631D19" w:rsidRDefault="00F23061" w:rsidP="00924B9D">
            <w:pPr>
              <w:rPr>
                <w:rFonts w:cs="Arial"/>
              </w:rPr>
            </w:pPr>
            <w:r w:rsidRPr="00631D19">
              <w:rPr>
                <w:rFonts w:cs="Arial"/>
              </w:rPr>
              <w:t> </w:t>
            </w:r>
          </w:p>
        </w:tc>
      </w:tr>
      <w:tr w:rsidR="00F23061" w:rsidRPr="00631D19" w14:paraId="192016CF"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3E438D0E" w14:textId="77777777" w:rsidR="00F23061" w:rsidRPr="00631D19" w:rsidRDefault="00F23061" w:rsidP="00924B9D">
            <w:pPr>
              <w:jc w:val="right"/>
              <w:rPr>
                <w:rFonts w:cs="Arial"/>
              </w:rPr>
            </w:pPr>
            <w:r w:rsidRPr="00631D19">
              <w:rPr>
                <w:rFonts w:cs="Arial"/>
              </w:rPr>
              <w:lastRenderedPageBreak/>
              <w:t>3.</w:t>
            </w:r>
            <w:r>
              <w:rPr>
                <w:rFonts w:cs="Arial"/>
              </w:rPr>
              <w:t>3</w:t>
            </w:r>
          </w:p>
        </w:tc>
        <w:tc>
          <w:tcPr>
            <w:tcW w:w="4469" w:type="dxa"/>
            <w:tcBorders>
              <w:top w:val="nil"/>
              <w:left w:val="nil"/>
              <w:bottom w:val="single" w:sz="4" w:space="0" w:color="auto"/>
              <w:right w:val="single" w:sz="4" w:space="0" w:color="auto"/>
            </w:tcBorders>
            <w:shd w:val="clear" w:color="auto" w:fill="auto"/>
            <w:noWrap/>
            <w:vAlign w:val="center"/>
            <w:hideMark/>
          </w:tcPr>
          <w:p w14:paraId="40871778" w14:textId="77777777" w:rsidR="00F23061" w:rsidRPr="00631D19" w:rsidRDefault="00F23061" w:rsidP="00924B9D">
            <w:pPr>
              <w:jc w:val="both"/>
              <w:rPr>
                <w:rFonts w:cs="Arial"/>
              </w:rPr>
            </w:pPr>
            <w:r>
              <w:rPr>
                <w:rFonts w:cs="Arial"/>
              </w:rPr>
              <w:t>D</w:t>
            </w:r>
            <w:r w:rsidRPr="00631D19">
              <w:rPr>
                <w:rFonts w:cs="Arial"/>
              </w:rPr>
              <w:t>vižna košara/platforma, delovne višin</w:t>
            </w:r>
            <w:r>
              <w:rPr>
                <w:rFonts w:cs="Arial"/>
              </w:rPr>
              <w:t>e</w:t>
            </w:r>
            <w:r w:rsidRPr="00631D19">
              <w:rPr>
                <w:rFonts w:cs="Arial"/>
              </w:rPr>
              <w:t xml:space="preserve"> vsaj 14 m</w:t>
            </w:r>
            <w:r>
              <w:rPr>
                <w:rFonts w:cs="Arial"/>
              </w:rPr>
              <w:t>;</w:t>
            </w:r>
            <w:r w:rsidRPr="00631D19">
              <w:rPr>
                <w:rFonts w:cs="Arial"/>
              </w:rPr>
              <w:t xml:space="preserve"> samostojna ali nameščena na tovorno vozilo</w:t>
            </w:r>
          </w:p>
        </w:tc>
        <w:tc>
          <w:tcPr>
            <w:tcW w:w="4111" w:type="dxa"/>
            <w:tcBorders>
              <w:top w:val="nil"/>
              <w:left w:val="nil"/>
              <w:bottom w:val="single" w:sz="4" w:space="0" w:color="auto"/>
              <w:right w:val="single" w:sz="4" w:space="0" w:color="auto"/>
            </w:tcBorders>
            <w:shd w:val="clear" w:color="auto" w:fill="auto"/>
            <w:noWrap/>
            <w:vAlign w:val="center"/>
            <w:hideMark/>
          </w:tcPr>
          <w:p w14:paraId="199C3814" w14:textId="77777777" w:rsidR="00F23061" w:rsidRPr="00631D19" w:rsidRDefault="00F23061" w:rsidP="00924B9D">
            <w:pPr>
              <w:rPr>
                <w:rFonts w:cs="Arial"/>
              </w:rPr>
            </w:pPr>
            <w:r w:rsidRPr="00631D19">
              <w:rPr>
                <w:rFonts w:cs="Arial"/>
              </w:rPr>
              <w:t> </w:t>
            </w:r>
          </w:p>
        </w:tc>
      </w:tr>
      <w:tr w:rsidR="00F23061" w:rsidRPr="00631D19" w14:paraId="39BCB7F7"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7F17B7DF" w14:textId="77777777" w:rsidR="00F23061" w:rsidRPr="00631D19" w:rsidRDefault="00F23061" w:rsidP="00924B9D">
            <w:pPr>
              <w:jc w:val="right"/>
              <w:rPr>
                <w:rFonts w:cs="Arial"/>
              </w:rPr>
            </w:pPr>
            <w:r w:rsidRPr="00631D19">
              <w:rPr>
                <w:rFonts w:cs="Arial"/>
              </w:rPr>
              <w:t>3.</w:t>
            </w:r>
            <w:r>
              <w:rPr>
                <w:rFonts w:cs="Arial"/>
              </w:rPr>
              <w:t>4</w:t>
            </w:r>
          </w:p>
        </w:tc>
        <w:tc>
          <w:tcPr>
            <w:tcW w:w="4469" w:type="dxa"/>
            <w:tcBorders>
              <w:top w:val="nil"/>
              <w:left w:val="nil"/>
              <w:bottom w:val="single" w:sz="4" w:space="0" w:color="auto"/>
              <w:right w:val="single" w:sz="4" w:space="0" w:color="auto"/>
            </w:tcBorders>
            <w:shd w:val="clear" w:color="auto" w:fill="auto"/>
            <w:noWrap/>
            <w:vAlign w:val="center"/>
            <w:hideMark/>
          </w:tcPr>
          <w:p w14:paraId="4BF5DA73" w14:textId="77777777" w:rsidR="00F23061" w:rsidRPr="00631D19" w:rsidRDefault="00F23061" w:rsidP="00924B9D">
            <w:pPr>
              <w:jc w:val="both"/>
              <w:rPr>
                <w:rFonts w:cs="Arial"/>
              </w:rPr>
            </w:pPr>
            <w:r>
              <w:rPr>
                <w:rFonts w:cs="Arial"/>
              </w:rPr>
              <w:t>D</w:t>
            </w:r>
            <w:r w:rsidRPr="00631D19">
              <w:rPr>
                <w:rFonts w:cs="Arial"/>
              </w:rPr>
              <w:t>vižna košara/platforma, delovne višin</w:t>
            </w:r>
            <w:r>
              <w:rPr>
                <w:rFonts w:cs="Arial"/>
              </w:rPr>
              <w:t>e</w:t>
            </w:r>
            <w:r w:rsidRPr="00631D19">
              <w:rPr>
                <w:rFonts w:cs="Arial"/>
              </w:rPr>
              <w:t xml:space="preserve"> vsaj 14 m</w:t>
            </w:r>
            <w:r>
              <w:rPr>
                <w:rFonts w:cs="Arial"/>
              </w:rPr>
              <w:t>;</w:t>
            </w:r>
            <w:r w:rsidRPr="00631D19">
              <w:rPr>
                <w:rFonts w:cs="Arial"/>
              </w:rPr>
              <w:t xml:space="preserve"> samostojna ali nameščena na tovorno vozilo</w:t>
            </w:r>
          </w:p>
        </w:tc>
        <w:tc>
          <w:tcPr>
            <w:tcW w:w="4111" w:type="dxa"/>
            <w:tcBorders>
              <w:top w:val="nil"/>
              <w:left w:val="nil"/>
              <w:bottom w:val="single" w:sz="4" w:space="0" w:color="auto"/>
              <w:right w:val="single" w:sz="4" w:space="0" w:color="auto"/>
            </w:tcBorders>
            <w:shd w:val="clear" w:color="auto" w:fill="auto"/>
            <w:noWrap/>
            <w:vAlign w:val="center"/>
            <w:hideMark/>
          </w:tcPr>
          <w:p w14:paraId="31CA521C" w14:textId="77777777" w:rsidR="00F23061" w:rsidRPr="00631D19" w:rsidRDefault="00F23061" w:rsidP="00924B9D">
            <w:pPr>
              <w:rPr>
                <w:rFonts w:cs="Arial"/>
              </w:rPr>
            </w:pPr>
            <w:r w:rsidRPr="00631D19">
              <w:rPr>
                <w:rFonts w:cs="Arial"/>
              </w:rPr>
              <w:t> </w:t>
            </w:r>
          </w:p>
        </w:tc>
      </w:tr>
      <w:tr w:rsidR="00F23061" w:rsidRPr="00631D19" w14:paraId="0534609B" w14:textId="77777777" w:rsidTr="00924B9D">
        <w:trPr>
          <w:trHeight w:val="6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7EA56A0" w14:textId="77777777" w:rsidR="00F23061" w:rsidRDefault="00F23061" w:rsidP="00924B9D">
            <w:pPr>
              <w:jc w:val="right"/>
              <w:rPr>
                <w:rFonts w:cs="Arial"/>
              </w:rPr>
            </w:pPr>
            <w:r w:rsidRPr="00631D19">
              <w:rPr>
                <w:rFonts w:cs="Arial"/>
              </w:rPr>
              <w:t>3.</w:t>
            </w:r>
            <w:r>
              <w:rPr>
                <w:rFonts w:cs="Arial"/>
              </w:rPr>
              <w:t>5</w:t>
            </w:r>
          </w:p>
          <w:p w14:paraId="1409EE14" w14:textId="77777777" w:rsidR="00F23061" w:rsidRPr="00631D19" w:rsidRDefault="00F23061" w:rsidP="00924B9D">
            <w:pPr>
              <w:jc w:val="right"/>
              <w:rPr>
                <w:rFonts w:cs="Arial"/>
              </w:rPr>
            </w:pPr>
          </w:p>
        </w:tc>
        <w:tc>
          <w:tcPr>
            <w:tcW w:w="4469" w:type="dxa"/>
            <w:tcBorders>
              <w:top w:val="nil"/>
              <w:left w:val="nil"/>
              <w:bottom w:val="single" w:sz="4" w:space="0" w:color="auto"/>
              <w:right w:val="single" w:sz="4" w:space="0" w:color="auto"/>
            </w:tcBorders>
            <w:shd w:val="clear" w:color="auto" w:fill="auto"/>
            <w:vAlign w:val="center"/>
            <w:hideMark/>
          </w:tcPr>
          <w:p w14:paraId="5BFF2059" w14:textId="77777777" w:rsidR="00F23061" w:rsidRDefault="00F23061" w:rsidP="00924B9D">
            <w:pPr>
              <w:rPr>
                <w:rFonts w:cs="Arial"/>
              </w:rPr>
            </w:pPr>
          </w:p>
          <w:p w14:paraId="6588E12E" w14:textId="77777777" w:rsidR="00F23061" w:rsidRPr="00631D19" w:rsidRDefault="00F23061" w:rsidP="00924B9D">
            <w:pPr>
              <w:rPr>
                <w:rFonts w:cs="Arial"/>
              </w:rPr>
            </w:pPr>
            <w:r>
              <w:rPr>
                <w:rFonts w:cs="Arial"/>
              </w:rPr>
              <w:t>Transportno</w:t>
            </w:r>
            <w:r w:rsidRPr="00631D19">
              <w:rPr>
                <w:rFonts w:cs="Arial"/>
              </w:rPr>
              <w:t xml:space="preserve"> sredstvo (npr. prikolica) za prevoz drogov do vključno dolžine 12 m</w:t>
            </w:r>
          </w:p>
        </w:tc>
        <w:tc>
          <w:tcPr>
            <w:tcW w:w="4111" w:type="dxa"/>
            <w:tcBorders>
              <w:top w:val="nil"/>
              <w:left w:val="nil"/>
              <w:bottom w:val="single" w:sz="4" w:space="0" w:color="auto"/>
              <w:right w:val="single" w:sz="4" w:space="0" w:color="auto"/>
            </w:tcBorders>
            <w:shd w:val="clear" w:color="auto" w:fill="auto"/>
            <w:noWrap/>
            <w:vAlign w:val="center"/>
            <w:hideMark/>
          </w:tcPr>
          <w:p w14:paraId="4F337C4C" w14:textId="77777777" w:rsidR="00F23061" w:rsidRPr="00631D19" w:rsidRDefault="00F23061" w:rsidP="00924B9D">
            <w:pPr>
              <w:rPr>
                <w:rFonts w:cs="Arial"/>
              </w:rPr>
            </w:pPr>
            <w:r w:rsidRPr="00631D19">
              <w:rPr>
                <w:rFonts w:cs="Arial"/>
              </w:rPr>
              <w:t> </w:t>
            </w:r>
          </w:p>
        </w:tc>
      </w:tr>
      <w:tr w:rsidR="00F23061" w:rsidRPr="00631D19" w14:paraId="19957F9B" w14:textId="77777777" w:rsidTr="00924B9D">
        <w:trPr>
          <w:trHeight w:val="600"/>
        </w:trPr>
        <w:tc>
          <w:tcPr>
            <w:tcW w:w="649" w:type="dxa"/>
            <w:tcBorders>
              <w:top w:val="nil"/>
              <w:left w:val="single" w:sz="4" w:space="0" w:color="auto"/>
              <w:bottom w:val="single" w:sz="4" w:space="0" w:color="auto"/>
              <w:right w:val="single" w:sz="4" w:space="0" w:color="auto"/>
            </w:tcBorders>
            <w:shd w:val="clear" w:color="auto" w:fill="auto"/>
            <w:noWrap/>
            <w:vAlign w:val="center"/>
          </w:tcPr>
          <w:p w14:paraId="456ACA7D" w14:textId="77777777" w:rsidR="00F23061" w:rsidRPr="00631D19" w:rsidRDefault="00F23061" w:rsidP="00924B9D">
            <w:pPr>
              <w:jc w:val="right"/>
              <w:rPr>
                <w:rFonts w:cs="Arial"/>
              </w:rPr>
            </w:pPr>
            <w:r>
              <w:rPr>
                <w:rFonts w:cs="Arial"/>
              </w:rPr>
              <w:t>3.6</w:t>
            </w:r>
          </w:p>
        </w:tc>
        <w:tc>
          <w:tcPr>
            <w:tcW w:w="4469" w:type="dxa"/>
            <w:tcBorders>
              <w:top w:val="nil"/>
              <w:left w:val="nil"/>
              <w:bottom w:val="single" w:sz="4" w:space="0" w:color="auto"/>
              <w:right w:val="single" w:sz="4" w:space="0" w:color="auto"/>
            </w:tcBorders>
            <w:shd w:val="clear" w:color="auto" w:fill="auto"/>
            <w:vAlign w:val="center"/>
          </w:tcPr>
          <w:p w14:paraId="2CE6EF62" w14:textId="77777777" w:rsidR="00F23061" w:rsidRDefault="00F23061" w:rsidP="00924B9D">
            <w:pPr>
              <w:rPr>
                <w:rFonts w:cs="Arial"/>
              </w:rPr>
            </w:pPr>
            <w:r>
              <w:rPr>
                <w:rFonts w:cs="Arial"/>
              </w:rPr>
              <w:t>Opremljeno intervencijsko vozilo</w:t>
            </w:r>
          </w:p>
        </w:tc>
        <w:tc>
          <w:tcPr>
            <w:tcW w:w="4111" w:type="dxa"/>
            <w:tcBorders>
              <w:top w:val="nil"/>
              <w:left w:val="nil"/>
              <w:bottom w:val="single" w:sz="4" w:space="0" w:color="auto"/>
              <w:right w:val="single" w:sz="4" w:space="0" w:color="auto"/>
            </w:tcBorders>
            <w:shd w:val="clear" w:color="auto" w:fill="auto"/>
            <w:noWrap/>
            <w:vAlign w:val="center"/>
          </w:tcPr>
          <w:p w14:paraId="327A5181" w14:textId="77777777" w:rsidR="00F23061" w:rsidRPr="00631D19" w:rsidRDefault="00F23061" w:rsidP="00924B9D">
            <w:pPr>
              <w:rPr>
                <w:rFonts w:cs="Arial"/>
              </w:rPr>
            </w:pPr>
          </w:p>
        </w:tc>
      </w:tr>
      <w:tr w:rsidR="00F23061" w:rsidRPr="00631D19" w14:paraId="65C148BA" w14:textId="77777777" w:rsidTr="00924B9D">
        <w:trPr>
          <w:trHeight w:val="300"/>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14:paraId="174D2A90" w14:textId="77777777" w:rsidR="00F23061" w:rsidRPr="00631D19" w:rsidRDefault="00F23061" w:rsidP="00924B9D">
            <w:pPr>
              <w:jc w:val="right"/>
              <w:rPr>
                <w:rFonts w:cs="Arial"/>
              </w:rPr>
            </w:pPr>
            <w:r w:rsidRPr="00631D19">
              <w:rPr>
                <w:rFonts w:cs="Arial"/>
              </w:rPr>
              <w:t>3.</w:t>
            </w:r>
            <w:r>
              <w:rPr>
                <w:rFonts w:cs="Arial"/>
              </w:rPr>
              <w:t>7</w:t>
            </w:r>
          </w:p>
        </w:tc>
        <w:tc>
          <w:tcPr>
            <w:tcW w:w="4469" w:type="dxa"/>
            <w:tcBorders>
              <w:top w:val="nil"/>
              <w:left w:val="nil"/>
              <w:bottom w:val="single" w:sz="4" w:space="0" w:color="auto"/>
              <w:right w:val="single" w:sz="4" w:space="0" w:color="auto"/>
            </w:tcBorders>
            <w:shd w:val="clear" w:color="auto" w:fill="auto"/>
            <w:noWrap/>
            <w:vAlign w:val="center"/>
            <w:hideMark/>
          </w:tcPr>
          <w:p w14:paraId="06669435" w14:textId="77777777" w:rsidR="00F23061" w:rsidRDefault="00F23061" w:rsidP="00924B9D">
            <w:pPr>
              <w:rPr>
                <w:rFonts w:cs="Arial"/>
              </w:rPr>
            </w:pPr>
          </w:p>
          <w:p w14:paraId="28506A15" w14:textId="77777777" w:rsidR="00F23061" w:rsidRPr="00631D19" w:rsidRDefault="00F23061" w:rsidP="00924B9D">
            <w:pPr>
              <w:rPr>
                <w:rFonts w:cs="Arial"/>
              </w:rPr>
            </w:pPr>
            <w:r w:rsidRPr="00631D19">
              <w:rPr>
                <w:rFonts w:cs="Arial"/>
              </w:rPr>
              <w:t>Osebno in/ali kombinirano službeno vozilo za prevoz oseb in/ali tovora</w:t>
            </w:r>
          </w:p>
        </w:tc>
        <w:tc>
          <w:tcPr>
            <w:tcW w:w="4111" w:type="dxa"/>
            <w:tcBorders>
              <w:top w:val="nil"/>
              <w:left w:val="nil"/>
              <w:bottom w:val="single" w:sz="4" w:space="0" w:color="auto"/>
              <w:right w:val="single" w:sz="4" w:space="0" w:color="auto"/>
            </w:tcBorders>
            <w:shd w:val="clear" w:color="auto" w:fill="auto"/>
            <w:noWrap/>
            <w:vAlign w:val="center"/>
            <w:hideMark/>
          </w:tcPr>
          <w:p w14:paraId="30025D47" w14:textId="77777777" w:rsidR="00F23061" w:rsidRPr="00631D19" w:rsidRDefault="00F23061" w:rsidP="00924B9D">
            <w:pPr>
              <w:rPr>
                <w:rFonts w:cs="Arial"/>
              </w:rPr>
            </w:pPr>
            <w:r w:rsidRPr="00631D19">
              <w:rPr>
                <w:rFonts w:cs="Arial"/>
              </w:rPr>
              <w:t> </w:t>
            </w:r>
          </w:p>
        </w:tc>
      </w:tr>
    </w:tbl>
    <w:p w14:paraId="431002E7" w14:textId="77777777" w:rsidR="00F23061" w:rsidRPr="00631D19" w:rsidRDefault="00F23061" w:rsidP="00F23061">
      <w:pPr>
        <w:jc w:val="both"/>
        <w:rPr>
          <w:rFonts w:cs="Arial"/>
        </w:rPr>
      </w:pPr>
    </w:p>
    <w:p w14:paraId="584C3102" w14:textId="77777777" w:rsidR="00F23061" w:rsidRPr="00631D19" w:rsidRDefault="00F23061" w:rsidP="00F23061">
      <w:pPr>
        <w:jc w:val="both"/>
        <w:rPr>
          <w:rFonts w:cs="Arial"/>
        </w:rPr>
      </w:pPr>
    </w:p>
    <w:p w14:paraId="7E00F270" w14:textId="77777777" w:rsidR="00F23061" w:rsidRDefault="00F23061" w:rsidP="00F23061">
      <w:pPr>
        <w:jc w:val="both"/>
        <w:rPr>
          <w:rFonts w:cs="Arial"/>
        </w:rPr>
      </w:pPr>
      <w:r w:rsidRPr="00631D19">
        <w:rPr>
          <w:rFonts w:cs="Arial"/>
        </w:rPr>
        <w:t>Pod kazensko in materialno odgovornostjo izjavljamo, da so navedeni podatki resnični in jamčimo izpolnjevanj</w:t>
      </w:r>
      <w:r>
        <w:rPr>
          <w:rFonts w:cs="Arial"/>
        </w:rPr>
        <w:t>e</w:t>
      </w:r>
      <w:r w:rsidRPr="00631D19">
        <w:rPr>
          <w:rFonts w:cs="Arial"/>
        </w:rPr>
        <w:t xml:space="preserve"> zahtev pod točk</w:t>
      </w:r>
      <w:r>
        <w:rPr>
          <w:rFonts w:cs="Arial"/>
        </w:rPr>
        <w:t>ami 5.3.3.1.1., 5.3.3.1.2. in 5.3.3.1.3. razpisne dokumentacije</w:t>
      </w:r>
      <w:r w:rsidRPr="00631D19">
        <w:rPr>
          <w:rFonts w:cs="Arial"/>
        </w:rPr>
        <w:t>. Na podlagi poziva bomo naročniku v določenem roku predložili pod točk</w:t>
      </w:r>
      <w:r>
        <w:rPr>
          <w:rFonts w:cs="Arial"/>
        </w:rPr>
        <w:t>ami 5.3.3.1.1., 5.3.3.1.2. in 5.3.3.1.3. razpisne dokumentacije</w:t>
      </w:r>
      <w:r w:rsidRPr="00631D19">
        <w:rPr>
          <w:rFonts w:cs="Arial"/>
        </w:rPr>
        <w:t xml:space="preserve"> zahtevana dokazila</w:t>
      </w:r>
      <w:r>
        <w:rPr>
          <w:rFonts w:cs="Arial"/>
        </w:rPr>
        <w:t xml:space="preserve"> v zvezi z izpolnjevanjem tehničnih zahtev</w:t>
      </w:r>
      <w:r w:rsidRPr="00631D19">
        <w:rPr>
          <w:rFonts w:cs="Arial"/>
        </w:rPr>
        <w:t>.</w:t>
      </w:r>
    </w:p>
    <w:p w14:paraId="0561B54B" w14:textId="77777777" w:rsidR="00F23061" w:rsidRDefault="00F23061" w:rsidP="00F23061">
      <w:pPr>
        <w:jc w:val="both"/>
        <w:rPr>
          <w:rFonts w:cs="Arial"/>
        </w:rPr>
      </w:pPr>
    </w:p>
    <w:p w14:paraId="1074A271" w14:textId="77777777" w:rsidR="00F23061" w:rsidRDefault="00F23061" w:rsidP="00F23061">
      <w:pPr>
        <w:jc w:val="both"/>
        <w:rPr>
          <w:rFonts w:cs="Arial"/>
        </w:rPr>
      </w:pPr>
    </w:p>
    <w:p w14:paraId="65887242" w14:textId="77777777" w:rsidR="00F23061" w:rsidRDefault="00F23061" w:rsidP="00F23061">
      <w:pPr>
        <w:jc w:val="both"/>
        <w:rPr>
          <w:rFonts w:cs="Arial"/>
        </w:rPr>
      </w:pPr>
    </w:p>
    <w:p w14:paraId="3E944A6F" w14:textId="77777777" w:rsidR="00F23061" w:rsidRDefault="00F23061" w:rsidP="00F23061">
      <w:pPr>
        <w:jc w:val="both"/>
        <w:rPr>
          <w:rFonts w:cs="Arial"/>
        </w:rPr>
      </w:pPr>
    </w:p>
    <w:tbl>
      <w:tblPr>
        <w:tblW w:w="9779" w:type="dxa"/>
        <w:tblLayout w:type="fixed"/>
        <w:tblLook w:val="0000" w:firstRow="0" w:lastRow="0" w:firstColumn="0" w:lastColumn="0" w:noHBand="0" w:noVBand="0"/>
      </w:tblPr>
      <w:tblGrid>
        <w:gridCol w:w="4825"/>
        <w:gridCol w:w="64"/>
        <w:gridCol w:w="4890"/>
      </w:tblGrid>
      <w:tr w:rsidR="00F23061" w:rsidRPr="00A7194C" w14:paraId="5F29085C" w14:textId="77777777" w:rsidTr="00924B9D">
        <w:tc>
          <w:tcPr>
            <w:tcW w:w="4824" w:type="dxa"/>
            <w:vAlign w:val="center"/>
          </w:tcPr>
          <w:p w14:paraId="59F852D9" w14:textId="77777777" w:rsidR="00F23061" w:rsidRPr="00A7194C" w:rsidRDefault="00F23061" w:rsidP="00924B9D">
            <w:pPr>
              <w:snapToGrid w:val="0"/>
              <w:spacing w:before="60" w:after="40"/>
              <w:ind w:left="-99" w:right="5"/>
            </w:pPr>
            <w:r w:rsidRPr="00A7194C">
              <w:t>Kraj in datum:</w:t>
            </w:r>
          </w:p>
        </w:tc>
        <w:tc>
          <w:tcPr>
            <w:tcW w:w="4953" w:type="dxa"/>
            <w:gridSpan w:val="2"/>
            <w:vAlign w:val="center"/>
          </w:tcPr>
          <w:p w14:paraId="268F3676" w14:textId="77777777" w:rsidR="00F23061" w:rsidRPr="00A7194C" w:rsidRDefault="00F23061" w:rsidP="00924B9D">
            <w:pPr>
              <w:snapToGrid w:val="0"/>
              <w:spacing w:before="60" w:after="40"/>
            </w:pPr>
            <w:r w:rsidRPr="00A7194C">
              <w:t>Ime in priimek zakonitega zastopnika:</w:t>
            </w:r>
          </w:p>
        </w:tc>
      </w:tr>
      <w:tr w:rsidR="00F23061" w:rsidRPr="00A7194C" w14:paraId="03AC8305" w14:textId="77777777" w:rsidTr="00924B9D">
        <w:tc>
          <w:tcPr>
            <w:tcW w:w="4824" w:type="dxa"/>
            <w:vAlign w:val="center"/>
          </w:tcPr>
          <w:p w14:paraId="443293CE" w14:textId="77777777" w:rsidR="00F23061" w:rsidRPr="00A7194C" w:rsidRDefault="00F23061" w:rsidP="00924B9D">
            <w:pPr>
              <w:snapToGrid w:val="0"/>
              <w:spacing w:before="60" w:after="40"/>
              <w:ind w:left="-99" w:right="5"/>
            </w:pPr>
            <w:r w:rsidRPr="00A7194C">
              <w:t>____________________________</w:t>
            </w:r>
          </w:p>
        </w:tc>
        <w:tc>
          <w:tcPr>
            <w:tcW w:w="4953" w:type="dxa"/>
            <w:gridSpan w:val="2"/>
            <w:vAlign w:val="center"/>
          </w:tcPr>
          <w:p w14:paraId="635D0C44"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067FE15F" w14:textId="77777777" w:rsidTr="00924B9D">
        <w:tc>
          <w:tcPr>
            <w:tcW w:w="4824" w:type="dxa"/>
            <w:vAlign w:val="center"/>
          </w:tcPr>
          <w:p w14:paraId="0C2B0307" w14:textId="77777777" w:rsidR="00F23061" w:rsidRPr="00A7194C" w:rsidRDefault="00F23061" w:rsidP="00924B9D">
            <w:pPr>
              <w:snapToGrid w:val="0"/>
              <w:spacing w:before="60" w:after="40"/>
            </w:pPr>
          </w:p>
        </w:tc>
        <w:tc>
          <w:tcPr>
            <w:tcW w:w="4953" w:type="dxa"/>
            <w:gridSpan w:val="2"/>
            <w:vAlign w:val="center"/>
          </w:tcPr>
          <w:p w14:paraId="691FDD76" w14:textId="77777777" w:rsidR="00F23061" w:rsidRPr="00A7194C" w:rsidRDefault="00F23061" w:rsidP="00924B9D">
            <w:pPr>
              <w:snapToGrid w:val="0"/>
              <w:spacing w:before="60" w:after="40"/>
              <w:jc w:val="center"/>
            </w:pPr>
          </w:p>
        </w:tc>
      </w:tr>
      <w:tr w:rsidR="00F23061" w:rsidRPr="00A7194C" w14:paraId="57FE36AA" w14:textId="77777777" w:rsidTr="00924B9D">
        <w:tc>
          <w:tcPr>
            <w:tcW w:w="4824" w:type="dxa"/>
            <w:vAlign w:val="center"/>
          </w:tcPr>
          <w:p w14:paraId="72F5A365" w14:textId="77777777" w:rsidR="00F23061" w:rsidRPr="00A7194C" w:rsidRDefault="00F23061" w:rsidP="00924B9D">
            <w:pPr>
              <w:snapToGrid w:val="0"/>
              <w:spacing w:before="60" w:after="40"/>
            </w:pPr>
          </w:p>
        </w:tc>
        <w:tc>
          <w:tcPr>
            <w:tcW w:w="4953" w:type="dxa"/>
            <w:gridSpan w:val="2"/>
            <w:vAlign w:val="center"/>
          </w:tcPr>
          <w:p w14:paraId="548A4823" w14:textId="77777777" w:rsidR="00F23061" w:rsidRPr="00A7194C" w:rsidRDefault="00F23061" w:rsidP="00924B9D">
            <w:pPr>
              <w:snapToGrid w:val="0"/>
              <w:spacing w:before="60" w:after="40"/>
            </w:pPr>
            <w:r w:rsidRPr="00A7194C">
              <w:t>Podpis zakonitega zastopnika in žig ponudnika:</w:t>
            </w:r>
          </w:p>
        </w:tc>
      </w:tr>
      <w:tr w:rsidR="00F23061" w:rsidRPr="00A7194C" w14:paraId="00B117ED" w14:textId="77777777" w:rsidTr="00924B9D">
        <w:tc>
          <w:tcPr>
            <w:tcW w:w="4824" w:type="dxa"/>
            <w:vAlign w:val="center"/>
          </w:tcPr>
          <w:p w14:paraId="4E83EA54" w14:textId="77777777" w:rsidR="00F23061" w:rsidRPr="00A7194C" w:rsidRDefault="00F23061" w:rsidP="00924B9D">
            <w:pPr>
              <w:snapToGrid w:val="0"/>
              <w:spacing w:before="60" w:after="40"/>
            </w:pPr>
          </w:p>
        </w:tc>
        <w:tc>
          <w:tcPr>
            <w:tcW w:w="4953" w:type="dxa"/>
            <w:gridSpan w:val="2"/>
            <w:vAlign w:val="center"/>
          </w:tcPr>
          <w:p w14:paraId="35C178CD" w14:textId="77777777" w:rsidR="00F23061" w:rsidRDefault="00F23061" w:rsidP="00924B9D">
            <w:pPr>
              <w:snapToGrid w:val="0"/>
              <w:spacing w:before="60" w:after="40"/>
            </w:pPr>
            <w:r w:rsidRPr="00A7194C">
              <w:t>______________________________</w:t>
            </w:r>
          </w:p>
          <w:p w14:paraId="5A44139B" w14:textId="77777777" w:rsidR="00F23061" w:rsidRPr="00A7194C" w:rsidRDefault="00F23061" w:rsidP="00924B9D">
            <w:pPr>
              <w:snapToGrid w:val="0"/>
              <w:spacing w:before="60" w:after="40"/>
            </w:pPr>
          </w:p>
        </w:tc>
      </w:tr>
      <w:tr w:rsidR="00F23061" w:rsidRPr="00810AC4" w14:paraId="58A22CB4" w14:textId="77777777" w:rsidTr="00924B9D">
        <w:tc>
          <w:tcPr>
            <w:tcW w:w="4888" w:type="dxa"/>
            <w:gridSpan w:val="2"/>
            <w:vAlign w:val="center"/>
          </w:tcPr>
          <w:p w14:paraId="24EF80D1" w14:textId="77777777" w:rsidR="00F23061" w:rsidRPr="00810AC4" w:rsidRDefault="00F23061" w:rsidP="00924B9D">
            <w:pPr>
              <w:snapToGrid w:val="0"/>
              <w:spacing w:before="60" w:after="40"/>
            </w:pPr>
          </w:p>
        </w:tc>
        <w:tc>
          <w:tcPr>
            <w:tcW w:w="4889" w:type="dxa"/>
            <w:vAlign w:val="center"/>
          </w:tcPr>
          <w:p w14:paraId="132DA1BB" w14:textId="77777777" w:rsidR="00F23061" w:rsidRPr="00810AC4" w:rsidRDefault="00F23061" w:rsidP="00924B9D">
            <w:pPr>
              <w:snapToGrid w:val="0"/>
              <w:spacing w:before="60" w:after="40"/>
            </w:pPr>
          </w:p>
        </w:tc>
      </w:tr>
      <w:tr w:rsidR="00F23061" w:rsidRPr="00810AC4" w14:paraId="254C3154" w14:textId="77777777" w:rsidTr="00924B9D">
        <w:tc>
          <w:tcPr>
            <w:tcW w:w="4888" w:type="dxa"/>
            <w:gridSpan w:val="2"/>
            <w:vAlign w:val="center"/>
          </w:tcPr>
          <w:p w14:paraId="6099EC90" w14:textId="77777777" w:rsidR="00F23061" w:rsidRPr="00810AC4" w:rsidRDefault="00F23061" w:rsidP="00924B9D">
            <w:pPr>
              <w:snapToGrid w:val="0"/>
              <w:spacing w:before="60" w:after="40"/>
            </w:pPr>
          </w:p>
        </w:tc>
        <w:tc>
          <w:tcPr>
            <w:tcW w:w="4889" w:type="dxa"/>
            <w:vAlign w:val="center"/>
          </w:tcPr>
          <w:p w14:paraId="0C153984" w14:textId="77777777" w:rsidR="00F23061" w:rsidRPr="00810AC4" w:rsidRDefault="00F23061" w:rsidP="00924B9D">
            <w:pPr>
              <w:snapToGrid w:val="0"/>
              <w:spacing w:before="60" w:after="40"/>
            </w:pPr>
          </w:p>
        </w:tc>
      </w:tr>
      <w:tr w:rsidR="00F23061" w:rsidRPr="00810AC4" w14:paraId="50BDE042" w14:textId="77777777" w:rsidTr="00924B9D">
        <w:tc>
          <w:tcPr>
            <w:tcW w:w="4888" w:type="dxa"/>
            <w:gridSpan w:val="2"/>
            <w:vAlign w:val="center"/>
          </w:tcPr>
          <w:p w14:paraId="770D3C14" w14:textId="77777777" w:rsidR="00F23061" w:rsidRPr="00810AC4" w:rsidRDefault="00F23061" w:rsidP="00924B9D">
            <w:pPr>
              <w:snapToGrid w:val="0"/>
              <w:spacing w:before="60" w:after="40"/>
            </w:pPr>
          </w:p>
        </w:tc>
        <w:tc>
          <w:tcPr>
            <w:tcW w:w="4889" w:type="dxa"/>
            <w:vAlign w:val="center"/>
          </w:tcPr>
          <w:p w14:paraId="51C6BFEE" w14:textId="77777777" w:rsidR="00F23061" w:rsidRPr="00810AC4" w:rsidRDefault="00F23061" w:rsidP="00924B9D">
            <w:pPr>
              <w:snapToGrid w:val="0"/>
              <w:spacing w:before="60" w:after="40"/>
            </w:pPr>
          </w:p>
        </w:tc>
      </w:tr>
    </w:tbl>
    <w:p w14:paraId="1F5112CE" w14:textId="77777777" w:rsidR="00F23061" w:rsidRDefault="00F23061" w:rsidP="00F23061">
      <w:pPr>
        <w:tabs>
          <w:tab w:val="left" w:pos="851"/>
        </w:tabs>
        <w:ind w:left="851" w:hanging="851"/>
        <w:jc w:val="both"/>
        <w:rPr>
          <w:b/>
          <w:shd w:val="clear" w:color="auto" w:fill="D9D9D9"/>
        </w:rPr>
      </w:pPr>
    </w:p>
    <w:p w14:paraId="044B1F9D" w14:textId="77777777" w:rsidR="00F23061" w:rsidRDefault="00F23061" w:rsidP="00F23061">
      <w:pPr>
        <w:rPr>
          <w:b/>
          <w:shd w:val="clear" w:color="auto" w:fill="D9D9D9"/>
        </w:rPr>
      </w:pPr>
      <w:r>
        <w:rPr>
          <w:b/>
          <w:shd w:val="clear" w:color="auto" w:fill="D9D9D9"/>
        </w:rPr>
        <w:br w:type="page"/>
      </w:r>
    </w:p>
    <w:p w14:paraId="5108750B" w14:textId="77777777" w:rsidR="00F23061" w:rsidRDefault="00F23061" w:rsidP="00F23061">
      <w:pPr>
        <w:tabs>
          <w:tab w:val="left" w:pos="851"/>
        </w:tabs>
        <w:ind w:left="851" w:hanging="851"/>
        <w:jc w:val="both"/>
        <w:rPr>
          <w:rFonts w:cs="Arial"/>
          <w:b/>
          <w:sz w:val="20"/>
        </w:rPr>
      </w:pPr>
      <w:r>
        <w:rPr>
          <w:b/>
          <w:shd w:val="clear" w:color="auto" w:fill="D9D9D9"/>
        </w:rPr>
        <w:lastRenderedPageBreak/>
        <w:t>Obr_8</w:t>
      </w:r>
      <w:r w:rsidRPr="0053362D">
        <w:rPr>
          <w:rFonts w:cs="Arial"/>
          <w:b/>
          <w:sz w:val="20"/>
        </w:rPr>
        <w:t xml:space="preserve"> </w:t>
      </w:r>
    </w:p>
    <w:p w14:paraId="4C7F0AE0" w14:textId="77777777" w:rsidR="00F23061" w:rsidRDefault="00F23061" w:rsidP="00F23061">
      <w:pPr>
        <w:tabs>
          <w:tab w:val="left" w:pos="851"/>
        </w:tabs>
        <w:ind w:left="851" w:hanging="851"/>
        <w:jc w:val="center"/>
        <w:rPr>
          <w:rFonts w:cs="Arial"/>
          <w:b/>
        </w:rPr>
      </w:pPr>
      <w:r>
        <w:rPr>
          <w:rFonts w:cs="Arial"/>
          <w:b/>
        </w:rPr>
        <w:t xml:space="preserve">IZJAVA O IZPOLNJEVANJU </w:t>
      </w:r>
      <w:r w:rsidRPr="0053362D">
        <w:rPr>
          <w:rFonts w:cs="Arial"/>
          <w:b/>
        </w:rPr>
        <w:t>KADROVSKIH ZMOGLJIVOSTI</w:t>
      </w:r>
      <w:r>
        <w:rPr>
          <w:rFonts w:cs="Arial"/>
          <w:b/>
        </w:rPr>
        <w:t xml:space="preserve"> – </w:t>
      </w:r>
    </w:p>
    <w:p w14:paraId="40D11216" w14:textId="77777777" w:rsidR="00F23061" w:rsidRPr="0053362D" w:rsidRDefault="00F23061" w:rsidP="00F23061">
      <w:pPr>
        <w:tabs>
          <w:tab w:val="left" w:pos="851"/>
        </w:tabs>
        <w:ind w:left="851" w:hanging="851"/>
        <w:jc w:val="center"/>
        <w:rPr>
          <w:rFonts w:cs="Arial"/>
          <w:b/>
        </w:rPr>
      </w:pPr>
      <w:r>
        <w:rPr>
          <w:rFonts w:cs="Arial"/>
          <w:b/>
        </w:rPr>
        <w:t>VODJA DEL</w:t>
      </w:r>
    </w:p>
    <w:p w14:paraId="2FAFA03F" w14:textId="77777777" w:rsidR="00F23061" w:rsidRDefault="00F23061" w:rsidP="00F23061">
      <w:pPr>
        <w:rPr>
          <w:rFonts w:cs="Arial"/>
        </w:rPr>
      </w:pPr>
    </w:p>
    <w:p w14:paraId="7FA36AF2" w14:textId="77777777" w:rsidR="00F23061" w:rsidRDefault="00F23061" w:rsidP="00F23061">
      <w:pPr>
        <w:rPr>
          <w:bCs/>
        </w:rPr>
      </w:pPr>
    </w:p>
    <w:p w14:paraId="3B4AD2DB" w14:textId="77777777" w:rsidR="00F23061" w:rsidRPr="002C3362" w:rsidRDefault="00F23061" w:rsidP="00F23061">
      <w:pPr>
        <w:rPr>
          <w:bCs/>
        </w:rPr>
      </w:pPr>
      <w:r w:rsidRPr="002C3362">
        <w:rPr>
          <w:bCs/>
        </w:rPr>
        <w:t>Ponudnik:</w:t>
      </w:r>
      <w:r>
        <w:rPr>
          <w:bCs/>
        </w:rPr>
        <w:t xml:space="preserve"> </w:t>
      </w:r>
      <w:r w:rsidRPr="002C3362">
        <w:rPr>
          <w:bCs/>
        </w:rPr>
        <w:t>____________________________________________________</w:t>
      </w:r>
      <w:r>
        <w:rPr>
          <w:bCs/>
        </w:rPr>
        <w:t>___</w:t>
      </w:r>
      <w:r w:rsidRPr="002C3362">
        <w:rPr>
          <w:bCs/>
        </w:rPr>
        <w:t>________________</w:t>
      </w:r>
    </w:p>
    <w:p w14:paraId="4087E8A9" w14:textId="77777777" w:rsidR="00F23061" w:rsidRPr="002C3362" w:rsidRDefault="00F23061" w:rsidP="00F23061">
      <w:pPr>
        <w:jc w:val="center"/>
        <w:rPr>
          <w:i/>
          <w:iCs/>
        </w:rPr>
      </w:pPr>
      <w:r w:rsidRPr="002C3362">
        <w:rPr>
          <w:i/>
          <w:iCs/>
        </w:rPr>
        <w:t>(firma in sedež ponudnika)</w:t>
      </w:r>
    </w:p>
    <w:p w14:paraId="38F571B6" w14:textId="77777777" w:rsidR="00F23061" w:rsidRDefault="00F23061" w:rsidP="00F23061">
      <w:pPr>
        <w:rPr>
          <w:rFonts w:cs="Arial"/>
        </w:rPr>
      </w:pPr>
    </w:p>
    <w:p w14:paraId="3B18368C" w14:textId="77777777" w:rsidR="00F23061" w:rsidRDefault="00F23061" w:rsidP="00F23061">
      <w:pPr>
        <w:jc w:val="both"/>
        <w:rPr>
          <w:rFonts w:cs="Arial"/>
        </w:rPr>
      </w:pPr>
    </w:p>
    <w:p w14:paraId="2AF17420" w14:textId="77777777" w:rsidR="00F23061" w:rsidRDefault="00F23061" w:rsidP="00F23061">
      <w:pPr>
        <w:jc w:val="both"/>
        <w:rPr>
          <w:rFonts w:cs="Arial"/>
        </w:rPr>
      </w:pPr>
      <w:r w:rsidRPr="00EE32EF">
        <w:rPr>
          <w:rFonts w:cs="Arial"/>
          <w:b/>
          <w:bCs/>
          <w:i/>
          <w:iCs/>
        </w:rPr>
        <w:t>I.</w:t>
      </w:r>
      <w:r>
        <w:rPr>
          <w:rFonts w:cs="Arial"/>
        </w:rPr>
        <w:t xml:space="preserve"> </w:t>
      </w:r>
    </w:p>
    <w:p w14:paraId="0C00AC3F" w14:textId="77777777" w:rsidR="00F23061" w:rsidRPr="0053362D" w:rsidRDefault="00F23061" w:rsidP="00F23061">
      <w:pPr>
        <w:jc w:val="both"/>
        <w:rPr>
          <w:rFonts w:cs="Arial"/>
        </w:rPr>
      </w:pPr>
      <w:r w:rsidRPr="00EE32EF">
        <w:rPr>
          <w:rFonts w:cs="Arial"/>
          <w:b/>
          <w:bCs/>
        </w:rPr>
        <w:t>Pod kazensko in materialno odgovornostjo izjavljamo, da spodaj navedena oseba izpolnjuje predpisane pogoje za vpis v imenik pooblaščenih inženirjev s področja elektrotehnike ali imenik vodij del s področja elektrotehnike Inženirske zbornice Slovenije (IZS).</w:t>
      </w:r>
      <w:r w:rsidRPr="0053362D">
        <w:rPr>
          <w:rFonts w:cs="Arial"/>
        </w:rPr>
        <w:t xml:space="preserve"> </w:t>
      </w:r>
      <w:r>
        <w:rPr>
          <w:rFonts w:cs="Arial"/>
        </w:rPr>
        <w:t xml:space="preserve">V primeru, če bomo izbrani ponudnik </w:t>
      </w:r>
      <w:r w:rsidRPr="00763DD2">
        <w:t xml:space="preserve">v okviru postopka </w:t>
      </w:r>
      <w:r>
        <w:t xml:space="preserve">oddaje </w:t>
      </w:r>
      <w:r w:rsidRPr="00763DD2">
        <w:t>javnega naročila</w:t>
      </w:r>
      <w:r>
        <w:t xml:space="preserve"> </w:t>
      </w:r>
      <w:r w:rsidRPr="00684D8E">
        <w:rPr>
          <w:b/>
          <w:bCs/>
        </w:rPr>
        <w:t>»</w:t>
      </w:r>
      <w:r>
        <w:rPr>
          <w:b/>
          <w:bCs/>
        </w:rPr>
        <w:t>VZDRŽEVANJE SVETLOBNO PROMETNE SIGNALIZACIJE IN JAVNE RAZSVETLJAVE V MOC V ŠTIRIH LETIH (2025-2028)</w:t>
      </w:r>
      <w:r w:rsidRPr="00684D8E">
        <w:rPr>
          <w:b/>
          <w:bCs/>
        </w:rPr>
        <w:t>«</w:t>
      </w:r>
      <w:r>
        <w:t xml:space="preserve"> z oznako </w:t>
      </w:r>
      <w:r w:rsidRPr="0084411B">
        <w:rPr>
          <w:b/>
          <w:bCs/>
        </w:rPr>
        <w:t>JN-</w:t>
      </w:r>
      <w:r>
        <w:rPr>
          <w:b/>
          <w:bCs/>
        </w:rPr>
        <w:t>002</w:t>
      </w:r>
      <w:r w:rsidRPr="0084411B">
        <w:rPr>
          <w:b/>
          <w:bCs/>
        </w:rPr>
        <w:t>-20</w:t>
      </w:r>
      <w:r>
        <w:rPr>
          <w:b/>
          <w:bCs/>
        </w:rPr>
        <w:t>24</w:t>
      </w:r>
      <w:r w:rsidRPr="0084411B">
        <w:rPr>
          <w:b/>
          <w:bCs/>
        </w:rPr>
        <w:t>-S</w:t>
      </w:r>
      <w:r w:rsidRPr="0053362D">
        <w:rPr>
          <w:rFonts w:cs="Arial"/>
        </w:rPr>
        <w:t>, bomo pred podpisom pogodbe</w:t>
      </w:r>
      <w:r>
        <w:rPr>
          <w:rFonts w:cs="Arial"/>
        </w:rPr>
        <w:t xml:space="preserve"> naročniku</w:t>
      </w:r>
      <w:r w:rsidRPr="0053362D">
        <w:rPr>
          <w:rFonts w:cs="Arial"/>
        </w:rPr>
        <w:t xml:space="preserve"> predložili dokazilo o vpisu</w:t>
      </w:r>
      <w:r>
        <w:rPr>
          <w:rFonts w:cs="Arial"/>
        </w:rPr>
        <w:t xml:space="preserve"> v imenik IZS</w:t>
      </w:r>
      <w:r w:rsidRPr="0053362D">
        <w:rPr>
          <w:rFonts w:cs="Arial"/>
        </w:rPr>
        <w:t>.</w:t>
      </w:r>
      <w:r>
        <w:rPr>
          <w:rFonts w:cs="Arial"/>
        </w:rPr>
        <w:t xml:space="preserve"> </w:t>
      </w:r>
      <w:r w:rsidRPr="003D2201">
        <w:rPr>
          <w:rFonts w:cs="Arial"/>
          <w:b/>
          <w:bCs/>
        </w:rPr>
        <w:t>*</w:t>
      </w:r>
    </w:p>
    <w:p w14:paraId="10DC9E58" w14:textId="77777777" w:rsidR="00F23061" w:rsidRPr="0053362D" w:rsidRDefault="00F23061" w:rsidP="00F23061">
      <w:pPr>
        <w:rPr>
          <w:rFonts w:cs="Arial"/>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23061" w:rsidRPr="0053362D" w14:paraId="375F9018" w14:textId="77777777" w:rsidTr="00924B9D">
        <w:trPr>
          <w:tblHeader/>
        </w:trPr>
        <w:tc>
          <w:tcPr>
            <w:tcW w:w="2410" w:type="dxa"/>
            <w:vAlign w:val="center"/>
          </w:tcPr>
          <w:p w14:paraId="7AB344F2" w14:textId="77777777" w:rsidR="00F23061" w:rsidRPr="0053362D" w:rsidRDefault="00F23061" w:rsidP="00924B9D">
            <w:pPr>
              <w:rPr>
                <w:rFonts w:cs="Arial"/>
              </w:rPr>
            </w:pPr>
            <w:r w:rsidRPr="0053362D">
              <w:rPr>
                <w:rFonts w:cs="Arial"/>
              </w:rPr>
              <w:t>Ime in priimek:</w:t>
            </w:r>
          </w:p>
        </w:tc>
        <w:tc>
          <w:tcPr>
            <w:tcW w:w="4111" w:type="dxa"/>
            <w:tcBorders>
              <w:bottom w:val="dashSmallGap" w:sz="2" w:space="0" w:color="auto"/>
            </w:tcBorders>
            <w:vAlign w:val="center"/>
          </w:tcPr>
          <w:p w14:paraId="4A68F3D8" w14:textId="77777777" w:rsidR="00F23061" w:rsidRPr="0053362D" w:rsidRDefault="00F23061" w:rsidP="00924B9D">
            <w:pPr>
              <w:ind w:right="-1492"/>
              <w:rPr>
                <w:rFonts w:cs="Arial"/>
              </w:rPr>
            </w:pPr>
          </w:p>
        </w:tc>
      </w:tr>
      <w:tr w:rsidR="00F23061" w:rsidRPr="0053362D" w14:paraId="0B639D91" w14:textId="77777777" w:rsidTr="00924B9D">
        <w:trPr>
          <w:tblHeader/>
        </w:trPr>
        <w:tc>
          <w:tcPr>
            <w:tcW w:w="2410" w:type="dxa"/>
            <w:vAlign w:val="center"/>
          </w:tcPr>
          <w:p w14:paraId="6827AE66" w14:textId="77777777" w:rsidR="00F23061" w:rsidRPr="0053362D" w:rsidRDefault="00F23061" w:rsidP="00924B9D">
            <w:pPr>
              <w:rPr>
                <w:rFonts w:cs="Arial"/>
              </w:rPr>
            </w:pPr>
          </w:p>
        </w:tc>
        <w:tc>
          <w:tcPr>
            <w:tcW w:w="4111" w:type="dxa"/>
            <w:tcBorders>
              <w:bottom w:val="dashSmallGap" w:sz="2" w:space="0" w:color="auto"/>
            </w:tcBorders>
            <w:vAlign w:val="center"/>
          </w:tcPr>
          <w:p w14:paraId="555A7C69" w14:textId="77777777" w:rsidR="00F23061" w:rsidRPr="0053362D" w:rsidRDefault="00F23061" w:rsidP="00924B9D">
            <w:pPr>
              <w:ind w:right="-1492"/>
              <w:rPr>
                <w:rFonts w:cs="Arial"/>
              </w:rPr>
            </w:pPr>
          </w:p>
        </w:tc>
      </w:tr>
      <w:tr w:rsidR="00F23061" w:rsidRPr="0053362D" w14:paraId="75C9C98E" w14:textId="77777777" w:rsidTr="00924B9D">
        <w:trPr>
          <w:tblHeader/>
        </w:trPr>
        <w:tc>
          <w:tcPr>
            <w:tcW w:w="2410" w:type="dxa"/>
            <w:vAlign w:val="center"/>
          </w:tcPr>
          <w:p w14:paraId="07A079DA" w14:textId="77777777" w:rsidR="00F23061" w:rsidRPr="0053362D" w:rsidRDefault="00F23061" w:rsidP="00924B9D">
            <w:pPr>
              <w:spacing w:before="120"/>
              <w:rPr>
                <w:rFonts w:cs="Arial"/>
              </w:rPr>
            </w:pPr>
            <w:r w:rsidRPr="0053362D">
              <w:rPr>
                <w:rFonts w:cs="Arial"/>
              </w:rPr>
              <w:t>Strokovna izobrazba:</w:t>
            </w:r>
          </w:p>
        </w:tc>
        <w:tc>
          <w:tcPr>
            <w:tcW w:w="4111" w:type="dxa"/>
            <w:tcBorders>
              <w:top w:val="dashSmallGap" w:sz="2" w:space="0" w:color="auto"/>
              <w:bottom w:val="dashSmallGap" w:sz="2" w:space="0" w:color="auto"/>
            </w:tcBorders>
            <w:vAlign w:val="center"/>
          </w:tcPr>
          <w:p w14:paraId="326F602F" w14:textId="77777777" w:rsidR="00F23061" w:rsidRPr="0053362D" w:rsidRDefault="00F23061" w:rsidP="00924B9D">
            <w:pPr>
              <w:ind w:right="-1492"/>
              <w:rPr>
                <w:rFonts w:cs="Arial"/>
              </w:rPr>
            </w:pPr>
          </w:p>
        </w:tc>
      </w:tr>
    </w:tbl>
    <w:p w14:paraId="59464EA9" w14:textId="77777777" w:rsidR="00F23061" w:rsidRPr="0053362D" w:rsidRDefault="00F23061" w:rsidP="00F23061">
      <w:pPr>
        <w:rPr>
          <w:rFonts w:cs="Arial"/>
        </w:rPr>
      </w:pPr>
    </w:p>
    <w:tbl>
      <w:tblPr>
        <w:tblW w:w="0" w:type="auto"/>
        <w:tblInd w:w="108" w:type="dxa"/>
        <w:tblLayout w:type="fixed"/>
        <w:tblLook w:val="0000" w:firstRow="0" w:lastRow="0" w:firstColumn="0" w:lastColumn="0" w:noHBand="0" w:noVBand="0"/>
      </w:tblPr>
      <w:tblGrid>
        <w:gridCol w:w="1418"/>
        <w:gridCol w:w="7796"/>
      </w:tblGrid>
      <w:tr w:rsidR="00F23061" w:rsidRPr="0053362D" w14:paraId="157C60C4" w14:textId="77777777" w:rsidTr="00924B9D">
        <w:tc>
          <w:tcPr>
            <w:tcW w:w="1418" w:type="dxa"/>
          </w:tcPr>
          <w:p w14:paraId="79448FD1" w14:textId="77777777" w:rsidR="00F23061" w:rsidRPr="0053362D" w:rsidRDefault="00F23061" w:rsidP="00924B9D">
            <w:pPr>
              <w:rPr>
                <w:rFonts w:cs="Arial"/>
              </w:rPr>
            </w:pPr>
            <w:r w:rsidRPr="0053362D">
              <w:rPr>
                <w:rFonts w:cs="Arial"/>
              </w:rPr>
              <w:t>Zaposlen pri:</w:t>
            </w:r>
          </w:p>
        </w:tc>
        <w:tc>
          <w:tcPr>
            <w:tcW w:w="7796" w:type="dxa"/>
            <w:tcBorders>
              <w:bottom w:val="dashSmallGap" w:sz="4" w:space="0" w:color="auto"/>
            </w:tcBorders>
          </w:tcPr>
          <w:p w14:paraId="564E50BE" w14:textId="77777777" w:rsidR="00F23061" w:rsidRPr="0053362D" w:rsidRDefault="00F23061" w:rsidP="00924B9D">
            <w:pPr>
              <w:rPr>
                <w:rFonts w:cs="Arial"/>
              </w:rPr>
            </w:pPr>
          </w:p>
        </w:tc>
      </w:tr>
      <w:tr w:rsidR="00F23061" w:rsidRPr="0053362D" w14:paraId="6AA60C3D" w14:textId="77777777" w:rsidTr="00924B9D">
        <w:tc>
          <w:tcPr>
            <w:tcW w:w="1418" w:type="dxa"/>
          </w:tcPr>
          <w:p w14:paraId="5F990D94" w14:textId="77777777" w:rsidR="00F23061" w:rsidRPr="0053362D" w:rsidRDefault="00F23061" w:rsidP="00924B9D">
            <w:pPr>
              <w:rPr>
                <w:rFonts w:cs="Arial"/>
              </w:rPr>
            </w:pPr>
          </w:p>
        </w:tc>
        <w:tc>
          <w:tcPr>
            <w:tcW w:w="7796" w:type="dxa"/>
            <w:vAlign w:val="center"/>
          </w:tcPr>
          <w:p w14:paraId="0DAAC075" w14:textId="77777777" w:rsidR="00F23061" w:rsidRPr="0053362D" w:rsidRDefault="00F23061" w:rsidP="00924B9D">
            <w:pPr>
              <w:jc w:val="center"/>
              <w:rPr>
                <w:rFonts w:cs="Arial"/>
              </w:rPr>
            </w:pPr>
            <w:r w:rsidRPr="0053362D">
              <w:rPr>
                <w:rFonts w:cs="Arial"/>
              </w:rPr>
              <w:t>(</w:t>
            </w:r>
            <w:r w:rsidRPr="0053362D">
              <w:rPr>
                <w:rFonts w:cs="Arial"/>
                <w:i/>
              </w:rPr>
              <w:t>naziv gospodarskega subjekta)</w:t>
            </w:r>
          </w:p>
        </w:tc>
      </w:tr>
    </w:tbl>
    <w:p w14:paraId="7F3061CA" w14:textId="77777777" w:rsidR="00F23061" w:rsidRPr="0053362D" w:rsidRDefault="00F23061" w:rsidP="00F23061">
      <w:pPr>
        <w:rPr>
          <w:rFonts w:cs="Arial"/>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F23061" w:rsidRPr="0053362D" w14:paraId="57D83BA7" w14:textId="77777777" w:rsidTr="00924B9D">
        <w:tc>
          <w:tcPr>
            <w:tcW w:w="9498" w:type="dxa"/>
            <w:gridSpan w:val="4"/>
            <w:shd w:val="clear" w:color="auto" w:fill="auto"/>
          </w:tcPr>
          <w:p w14:paraId="7E247638" w14:textId="77777777" w:rsidR="00F23061" w:rsidRPr="0053362D" w:rsidRDefault="00F23061" w:rsidP="00924B9D">
            <w:pPr>
              <w:rPr>
                <w:rFonts w:cs="Arial"/>
              </w:rPr>
            </w:pPr>
            <w:r w:rsidRPr="0053362D">
              <w:rPr>
                <w:rFonts w:cs="Arial"/>
              </w:rPr>
              <w:t>Vrsta, izdajatelj, številka in datum izdaje izkaza o ustrezni poklicni kvalifikaciji za navedeno funkcijo:</w:t>
            </w:r>
          </w:p>
        </w:tc>
      </w:tr>
      <w:tr w:rsidR="00F23061" w:rsidRPr="0053362D" w14:paraId="4A792C97" w14:textId="77777777" w:rsidTr="00924B9D">
        <w:tc>
          <w:tcPr>
            <w:tcW w:w="1418" w:type="dxa"/>
            <w:shd w:val="clear" w:color="auto" w:fill="auto"/>
            <w:vAlign w:val="bottom"/>
          </w:tcPr>
          <w:p w14:paraId="1D755282" w14:textId="77777777" w:rsidR="00F23061" w:rsidRPr="0053362D" w:rsidRDefault="00F23061" w:rsidP="00924B9D">
            <w:pPr>
              <w:tabs>
                <w:tab w:val="right" w:pos="2478"/>
              </w:tabs>
              <w:spacing w:before="100" w:beforeAutospacing="1"/>
              <w:jc w:val="right"/>
              <w:rPr>
                <w:rFonts w:cs="Arial"/>
              </w:rPr>
            </w:pPr>
            <w:r w:rsidRPr="0053362D">
              <w:rPr>
                <w:rFonts w:cs="Arial"/>
              </w:rPr>
              <w:t>vrsta izkaza:</w:t>
            </w:r>
          </w:p>
        </w:tc>
        <w:tc>
          <w:tcPr>
            <w:tcW w:w="4961" w:type="dxa"/>
            <w:tcBorders>
              <w:bottom w:val="dashSmallGap" w:sz="4" w:space="0" w:color="auto"/>
            </w:tcBorders>
            <w:shd w:val="clear" w:color="auto" w:fill="auto"/>
            <w:vAlign w:val="bottom"/>
          </w:tcPr>
          <w:p w14:paraId="38EAFABA" w14:textId="77777777" w:rsidR="00F23061" w:rsidRPr="0053362D" w:rsidRDefault="00F23061" w:rsidP="00924B9D">
            <w:pPr>
              <w:tabs>
                <w:tab w:val="right" w:pos="2478"/>
              </w:tabs>
              <w:spacing w:before="100" w:beforeAutospacing="1"/>
              <w:jc w:val="center"/>
              <w:rPr>
                <w:rFonts w:cs="Arial"/>
              </w:rPr>
            </w:pPr>
          </w:p>
        </w:tc>
        <w:tc>
          <w:tcPr>
            <w:tcW w:w="851" w:type="dxa"/>
            <w:shd w:val="clear" w:color="auto" w:fill="auto"/>
            <w:vAlign w:val="bottom"/>
          </w:tcPr>
          <w:p w14:paraId="29A17F93" w14:textId="77777777" w:rsidR="00F23061" w:rsidRPr="0053362D" w:rsidRDefault="00F23061" w:rsidP="00924B9D">
            <w:pPr>
              <w:tabs>
                <w:tab w:val="right" w:pos="2478"/>
              </w:tabs>
              <w:spacing w:before="100" w:beforeAutospacing="1"/>
              <w:jc w:val="right"/>
              <w:rPr>
                <w:rFonts w:cs="Arial"/>
              </w:rPr>
            </w:pPr>
            <w:r w:rsidRPr="0053362D">
              <w:rPr>
                <w:rFonts w:cs="Arial"/>
              </w:rPr>
              <w:t>št.:</w:t>
            </w:r>
          </w:p>
        </w:tc>
        <w:tc>
          <w:tcPr>
            <w:tcW w:w="2268" w:type="dxa"/>
            <w:tcBorders>
              <w:top w:val="nil"/>
              <w:bottom w:val="dashSmallGap" w:sz="4" w:space="0" w:color="auto"/>
            </w:tcBorders>
            <w:vAlign w:val="bottom"/>
          </w:tcPr>
          <w:p w14:paraId="33A7E140" w14:textId="77777777" w:rsidR="00F23061" w:rsidRPr="0053362D" w:rsidRDefault="00F23061" w:rsidP="00924B9D">
            <w:pPr>
              <w:tabs>
                <w:tab w:val="right" w:pos="2478"/>
              </w:tabs>
              <w:jc w:val="right"/>
              <w:rPr>
                <w:rFonts w:cs="Arial"/>
              </w:rPr>
            </w:pPr>
          </w:p>
        </w:tc>
      </w:tr>
      <w:tr w:rsidR="00F23061" w:rsidRPr="0053362D" w14:paraId="50094A2B" w14:textId="77777777" w:rsidTr="00924B9D">
        <w:trPr>
          <w:trHeight w:val="241"/>
        </w:trPr>
        <w:tc>
          <w:tcPr>
            <w:tcW w:w="1418" w:type="dxa"/>
            <w:tcBorders>
              <w:bottom w:val="nil"/>
            </w:tcBorders>
            <w:shd w:val="clear" w:color="auto" w:fill="auto"/>
            <w:vAlign w:val="bottom"/>
          </w:tcPr>
          <w:p w14:paraId="25B07C9E" w14:textId="77777777" w:rsidR="00F23061" w:rsidRPr="0053362D" w:rsidRDefault="00F23061" w:rsidP="00924B9D">
            <w:pPr>
              <w:tabs>
                <w:tab w:val="right" w:pos="2478"/>
              </w:tabs>
              <w:jc w:val="right"/>
              <w:rPr>
                <w:rFonts w:cs="Arial"/>
              </w:rPr>
            </w:pPr>
          </w:p>
        </w:tc>
        <w:tc>
          <w:tcPr>
            <w:tcW w:w="4961" w:type="dxa"/>
            <w:tcBorders>
              <w:top w:val="dashSmallGap" w:sz="4" w:space="0" w:color="auto"/>
              <w:bottom w:val="nil"/>
            </w:tcBorders>
            <w:shd w:val="clear" w:color="auto" w:fill="auto"/>
          </w:tcPr>
          <w:p w14:paraId="7EA9721E" w14:textId="77777777" w:rsidR="00F23061" w:rsidRPr="0053362D" w:rsidRDefault="00F23061" w:rsidP="00924B9D">
            <w:pPr>
              <w:tabs>
                <w:tab w:val="right" w:pos="2478"/>
              </w:tabs>
              <w:jc w:val="center"/>
              <w:rPr>
                <w:rFonts w:cs="Arial"/>
                <w:i/>
              </w:rPr>
            </w:pPr>
            <w:r w:rsidRPr="0053362D">
              <w:rPr>
                <w:rFonts w:cs="Arial"/>
                <w:i/>
              </w:rPr>
              <w:t>(strokovni izpit, kvalifikacija ...)</w:t>
            </w:r>
          </w:p>
        </w:tc>
        <w:tc>
          <w:tcPr>
            <w:tcW w:w="851" w:type="dxa"/>
            <w:tcBorders>
              <w:bottom w:val="nil"/>
            </w:tcBorders>
            <w:shd w:val="clear" w:color="auto" w:fill="auto"/>
            <w:vAlign w:val="bottom"/>
          </w:tcPr>
          <w:p w14:paraId="458BD5FE" w14:textId="77777777" w:rsidR="00F23061" w:rsidRPr="0053362D" w:rsidRDefault="00F23061" w:rsidP="00924B9D">
            <w:pPr>
              <w:tabs>
                <w:tab w:val="right" w:pos="2478"/>
              </w:tabs>
              <w:jc w:val="right"/>
              <w:rPr>
                <w:rFonts w:cs="Arial"/>
              </w:rPr>
            </w:pPr>
          </w:p>
        </w:tc>
        <w:tc>
          <w:tcPr>
            <w:tcW w:w="2268" w:type="dxa"/>
            <w:tcBorders>
              <w:top w:val="dashSmallGap" w:sz="4" w:space="0" w:color="auto"/>
              <w:bottom w:val="nil"/>
            </w:tcBorders>
            <w:vAlign w:val="bottom"/>
          </w:tcPr>
          <w:p w14:paraId="209D5D19" w14:textId="77777777" w:rsidR="00F23061" w:rsidRPr="0053362D" w:rsidRDefault="00F23061" w:rsidP="00924B9D">
            <w:pPr>
              <w:jc w:val="center"/>
              <w:rPr>
                <w:rFonts w:cs="Arial"/>
              </w:rPr>
            </w:pPr>
          </w:p>
        </w:tc>
      </w:tr>
      <w:tr w:rsidR="00F23061" w:rsidRPr="0053362D" w14:paraId="2DBC134C" w14:textId="77777777" w:rsidTr="00924B9D">
        <w:tc>
          <w:tcPr>
            <w:tcW w:w="1418" w:type="dxa"/>
            <w:tcBorders>
              <w:bottom w:val="nil"/>
            </w:tcBorders>
            <w:shd w:val="clear" w:color="auto" w:fill="auto"/>
            <w:vAlign w:val="bottom"/>
          </w:tcPr>
          <w:p w14:paraId="0F6F3568" w14:textId="77777777" w:rsidR="00F23061" w:rsidRPr="0053362D" w:rsidRDefault="00F23061" w:rsidP="00924B9D">
            <w:pPr>
              <w:tabs>
                <w:tab w:val="right" w:pos="2478"/>
              </w:tabs>
              <w:jc w:val="right"/>
              <w:rPr>
                <w:rFonts w:cs="Arial"/>
              </w:rPr>
            </w:pPr>
            <w:r w:rsidRPr="0053362D">
              <w:rPr>
                <w:rFonts w:cs="Arial"/>
              </w:rPr>
              <w:t>izdajatelj:</w:t>
            </w:r>
          </w:p>
        </w:tc>
        <w:tc>
          <w:tcPr>
            <w:tcW w:w="4961" w:type="dxa"/>
            <w:tcBorders>
              <w:top w:val="nil"/>
              <w:bottom w:val="dashSmallGap" w:sz="4" w:space="0" w:color="auto"/>
            </w:tcBorders>
            <w:shd w:val="clear" w:color="auto" w:fill="auto"/>
          </w:tcPr>
          <w:p w14:paraId="38608BD5" w14:textId="77777777" w:rsidR="00F23061" w:rsidRPr="0053362D" w:rsidRDefault="00F23061" w:rsidP="00924B9D">
            <w:pPr>
              <w:jc w:val="center"/>
              <w:rPr>
                <w:rFonts w:cs="Arial"/>
              </w:rPr>
            </w:pPr>
          </w:p>
        </w:tc>
        <w:tc>
          <w:tcPr>
            <w:tcW w:w="851" w:type="dxa"/>
            <w:tcBorders>
              <w:bottom w:val="nil"/>
            </w:tcBorders>
            <w:shd w:val="clear" w:color="auto" w:fill="auto"/>
            <w:vAlign w:val="bottom"/>
          </w:tcPr>
          <w:p w14:paraId="6AE134EE" w14:textId="77777777" w:rsidR="00F23061" w:rsidRPr="0053362D" w:rsidRDefault="00F23061" w:rsidP="00924B9D">
            <w:pPr>
              <w:tabs>
                <w:tab w:val="right" w:pos="2478"/>
              </w:tabs>
              <w:jc w:val="right"/>
              <w:rPr>
                <w:rFonts w:cs="Arial"/>
              </w:rPr>
            </w:pPr>
            <w:r w:rsidRPr="0053362D">
              <w:rPr>
                <w:rFonts w:cs="Arial"/>
              </w:rPr>
              <w:t>datum:</w:t>
            </w:r>
          </w:p>
        </w:tc>
        <w:tc>
          <w:tcPr>
            <w:tcW w:w="2268" w:type="dxa"/>
            <w:tcBorders>
              <w:top w:val="nil"/>
              <w:bottom w:val="dashSmallGap" w:sz="4" w:space="0" w:color="auto"/>
            </w:tcBorders>
            <w:vAlign w:val="bottom"/>
          </w:tcPr>
          <w:p w14:paraId="5CB88466" w14:textId="77777777" w:rsidR="00F23061" w:rsidRPr="0053362D" w:rsidRDefault="00F23061" w:rsidP="00924B9D">
            <w:pPr>
              <w:jc w:val="center"/>
              <w:rPr>
                <w:rFonts w:cs="Arial"/>
              </w:rPr>
            </w:pPr>
          </w:p>
        </w:tc>
      </w:tr>
    </w:tbl>
    <w:p w14:paraId="233D2713" w14:textId="77777777" w:rsidR="00F23061" w:rsidRPr="0053362D" w:rsidRDefault="00F23061" w:rsidP="00F23061">
      <w:pPr>
        <w:rPr>
          <w:rFonts w:cs="Arial"/>
        </w:rPr>
      </w:pPr>
    </w:p>
    <w:p w14:paraId="7C10BCEB" w14:textId="77777777" w:rsidR="00F23061" w:rsidRPr="0053362D" w:rsidRDefault="00F23061" w:rsidP="00F23061">
      <w:pPr>
        <w:spacing w:before="120"/>
        <w:rPr>
          <w:rFonts w:cs="Arial"/>
        </w:rPr>
      </w:pPr>
      <w:r w:rsidRPr="0053362D">
        <w:rPr>
          <w:rFonts w:cs="Arial"/>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F23061" w:rsidRPr="0053362D" w14:paraId="76C6C77F" w14:textId="77777777" w:rsidTr="00924B9D">
        <w:tc>
          <w:tcPr>
            <w:tcW w:w="3969" w:type="dxa"/>
            <w:gridSpan w:val="2"/>
            <w:vAlign w:val="center"/>
          </w:tcPr>
          <w:p w14:paraId="292C8C57" w14:textId="77777777" w:rsidR="00F23061" w:rsidRPr="0053362D" w:rsidRDefault="00F23061" w:rsidP="00924B9D">
            <w:pPr>
              <w:spacing w:before="120"/>
              <w:rPr>
                <w:rFonts w:cs="Arial"/>
              </w:rPr>
            </w:pPr>
            <w:r w:rsidRPr="0053362D">
              <w:rPr>
                <w:rFonts w:cs="Arial"/>
              </w:rPr>
              <w:t>Žig ali identifikacijska številka:</w:t>
            </w:r>
          </w:p>
        </w:tc>
        <w:tc>
          <w:tcPr>
            <w:tcW w:w="5529" w:type="dxa"/>
            <w:tcBorders>
              <w:bottom w:val="dashSmallGap" w:sz="4" w:space="0" w:color="auto"/>
            </w:tcBorders>
            <w:shd w:val="clear" w:color="auto" w:fill="auto"/>
            <w:vAlign w:val="center"/>
          </w:tcPr>
          <w:p w14:paraId="2D10C0F2" w14:textId="77777777" w:rsidR="00F23061" w:rsidRPr="0053362D" w:rsidRDefault="00F23061" w:rsidP="00924B9D">
            <w:pPr>
              <w:jc w:val="center"/>
              <w:rPr>
                <w:rFonts w:cs="Arial"/>
              </w:rPr>
            </w:pPr>
            <w:r w:rsidRPr="0053362D">
              <w:rPr>
                <w:rFonts w:cs="Arial"/>
                <w:i/>
              </w:rPr>
              <w:t xml:space="preserve">                      </w:t>
            </w:r>
          </w:p>
        </w:tc>
      </w:tr>
      <w:tr w:rsidR="00F23061" w:rsidRPr="0053362D" w14:paraId="03DB2C06" w14:textId="77777777" w:rsidTr="00924B9D">
        <w:tc>
          <w:tcPr>
            <w:tcW w:w="3969" w:type="dxa"/>
            <w:gridSpan w:val="2"/>
          </w:tcPr>
          <w:p w14:paraId="42E04D32" w14:textId="77777777" w:rsidR="00F23061" w:rsidRPr="0053362D" w:rsidRDefault="00F23061" w:rsidP="00924B9D">
            <w:pPr>
              <w:rPr>
                <w:rFonts w:cs="Arial"/>
              </w:rPr>
            </w:pPr>
          </w:p>
        </w:tc>
        <w:tc>
          <w:tcPr>
            <w:tcW w:w="5529" w:type="dxa"/>
            <w:tcBorders>
              <w:top w:val="dashSmallGap" w:sz="4" w:space="0" w:color="auto"/>
              <w:bottom w:val="nil"/>
            </w:tcBorders>
            <w:shd w:val="clear" w:color="auto" w:fill="auto"/>
          </w:tcPr>
          <w:p w14:paraId="31FE4CF5" w14:textId="77777777" w:rsidR="00F23061" w:rsidRPr="0053362D" w:rsidRDefault="00F23061" w:rsidP="00924B9D">
            <w:pPr>
              <w:jc w:val="center"/>
              <w:rPr>
                <w:rFonts w:cs="Arial"/>
                <w:i/>
              </w:rPr>
            </w:pPr>
          </w:p>
        </w:tc>
      </w:tr>
      <w:tr w:rsidR="00F23061" w:rsidRPr="0053362D" w14:paraId="163E6997" w14:textId="77777777" w:rsidTr="00924B9D">
        <w:tc>
          <w:tcPr>
            <w:tcW w:w="993" w:type="dxa"/>
            <w:tcBorders>
              <w:bottom w:val="nil"/>
            </w:tcBorders>
          </w:tcPr>
          <w:p w14:paraId="0A348D91" w14:textId="77777777" w:rsidR="00F23061" w:rsidRPr="0053362D" w:rsidRDefault="00F23061" w:rsidP="00924B9D">
            <w:pPr>
              <w:spacing w:before="60"/>
              <w:rPr>
                <w:rFonts w:cs="Arial"/>
              </w:rPr>
            </w:pPr>
          </w:p>
        </w:tc>
        <w:tc>
          <w:tcPr>
            <w:tcW w:w="8505" w:type="dxa"/>
            <w:gridSpan w:val="2"/>
            <w:tcBorders>
              <w:top w:val="nil"/>
              <w:bottom w:val="nil"/>
            </w:tcBorders>
            <w:shd w:val="clear" w:color="auto" w:fill="auto"/>
          </w:tcPr>
          <w:p w14:paraId="1D27ADAC" w14:textId="77777777" w:rsidR="00F23061" w:rsidRPr="0053362D" w:rsidRDefault="00F23061" w:rsidP="00924B9D">
            <w:pPr>
              <w:spacing w:before="60"/>
              <w:ind w:left="-108"/>
              <w:rPr>
                <w:rFonts w:cs="Arial"/>
              </w:rPr>
            </w:pPr>
          </w:p>
        </w:tc>
      </w:tr>
    </w:tbl>
    <w:p w14:paraId="736591FB" w14:textId="77777777" w:rsidR="00F23061" w:rsidRDefault="00F23061" w:rsidP="00F23061">
      <w:pPr>
        <w:ind w:left="142" w:hanging="142"/>
        <w:jc w:val="both"/>
        <w:rPr>
          <w:rFonts w:cs="Arial"/>
        </w:rPr>
      </w:pPr>
      <w:r w:rsidRPr="003D2201">
        <w:rPr>
          <w:b/>
          <w:bCs/>
        </w:rPr>
        <w:t>*</w:t>
      </w:r>
      <w:r w:rsidRPr="0053362D">
        <w:t xml:space="preserve"> </w:t>
      </w:r>
      <w:r>
        <w:t>Navedena i</w:t>
      </w:r>
      <w:r w:rsidRPr="0053362D">
        <w:t xml:space="preserve">zjava velja za primer, ko </w:t>
      </w:r>
      <w:r>
        <w:t xml:space="preserve">nominirani </w:t>
      </w:r>
      <w:r w:rsidRPr="0053362D">
        <w:t>vodja</w:t>
      </w:r>
      <w:r>
        <w:t xml:space="preserve"> del/pooblaščeni inženir s področja elektrotehnike</w:t>
      </w:r>
      <w:r w:rsidRPr="0053362D">
        <w:t xml:space="preserve"> ob oddaji ponudbe še ni vpisan v imenik </w:t>
      </w:r>
      <w:r>
        <w:t>IZS</w:t>
      </w:r>
      <w:r w:rsidRPr="0053362D">
        <w:t xml:space="preserve">, izpolnjuje pa </w:t>
      </w:r>
      <w:r>
        <w:t xml:space="preserve">vse </w:t>
      </w:r>
      <w:r w:rsidRPr="0053362D">
        <w:t>pogoje za vpis</w:t>
      </w:r>
      <w:r w:rsidRPr="0053362D">
        <w:rPr>
          <w:rFonts w:cs="Arial"/>
        </w:rPr>
        <w:t>.</w:t>
      </w:r>
    </w:p>
    <w:p w14:paraId="1A9E3901" w14:textId="77777777" w:rsidR="00F23061" w:rsidRDefault="00F23061" w:rsidP="00F23061">
      <w:pPr>
        <w:spacing w:after="120"/>
        <w:rPr>
          <w:rFonts w:cs="Arial"/>
          <w:b/>
          <w:bCs/>
        </w:rPr>
      </w:pPr>
    </w:p>
    <w:p w14:paraId="42FDA7B7" w14:textId="77777777" w:rsidR="00F23061" w:rsidRDefault="00F23061" w:rsidP="00F23061">
      <w:pPr>
        <w:jc w:val="both"/>
        <w:rPr>
          <w:b/>
          <w:bCs/>
          <w:i/>
        </w:rPr>
      </w:pPr>
    </w:p>
    <w:p w14:paraId="1817F4D8" w14:textId="77777777" w:rsidR="00F23061" w:rsidRDefault="00F23061" w:rsidP="00F23061">
      <w:pPr>
        <w:jc w:val="both"/>
        <w:rPr>
          <w:b/>
          <w:bCs/>
          <w:iCs/>
        </w:rPr>
      </w:pPr>
      <w:r>
        <w:rPr>
          <w:b/>
          <w:bCs/>
          <w:i/>
        </w:rPr>
        <w:t>II</w:t>
      </w:r>
      <w:r w:rsidRPr="00D43690">
        <w:rPr>
          <w:b/>
          <w:bCs/>
          <w:iCs/>
        </w:rPr>
        <w:t xml:space="preserve">. </w:t>
      </w:r>
    </w:p>
    <w:p w14:paraId="6A18C261" w14:textId="77777777" w:rsidR="00F23061" w:rsidRDefault="00F23061" w:rsidP="00F23061">
      <w:pPr>
        <w:jc w:val="both"/>
        <w:rPr>
          <w:b/>
          <w:bCs/>
          <w:iCs/>
        </w:rPr>
      </w:pPr>
      <w:r w:rsidRPr="00EE32EF">
        <w:rPr>
          <w:b/>
          <w:bCs/>
          <w:iCs/>
        </w:rPr>
        <w:t xml:space="preserve">Pod kazensko in materialno odgovornostjo izjavljamo, da bomo za izvedbo </w:t>
      </w:r>
      <w:r>
        <w:rPr>
          <w:b/>
          <w:bCs/>
          <w:iCs/>
        </w:rPr>
        <w:t>storitev</w:t>
      </w:r>
      <w:r w:rsidRPr="00EE32EF">
        <w:rPr>
          <w:b/>
          <w:bCs/>
          <w:iCs/>
        </w:rPr>
        <w:t xml:space="preserve">, ki so </w:t>
      </w:r>
      <w:bookmarkStart w:id="1" w:name="_Hlk61358520"/>
      <w:r w:rsidRPr="00EE32EF">
        <w:rPr>
          <w:b/>
          <w:bCs/>
          <w:iCs/>
        </w:rPr>
        <w:t>predmet javnega naročila, št. JN-00</w:t>
      </w:r>
      <w:r>
        <w:rPr>
          <w:b/>
          <w:bCs/>
          <w:iCs/>
        </w:rPr>
        <w:t>2</w:t>
      </w:r>
      <w:r w:rsidRPr="00EE32EF">
        <w:rPr>
          <w:b/>
          <w:bCs/>
          <w:iCs/>
        </w:rPr>
        <w:t>-2024-</w:t>
      </w:r>
      <w:r>
        <w:rPr>
          <w:b/>
          <w:bCs/>
          <w:iCs/>
        </w:rPr>
        <w:t>S</w:t>
      </w:r>
      <w:r w:rsidRPr="00EE32EF">
        <w:rPr>
          <w:b/>
          <w:bCs/>
          <w:iCs/>
        </w:rPr>
        <w:t xml:space="preserve"> ves čas izvajanja pogodbenih obveznosti zagotavljali </w:t>
      </w:r>
      <w:r>
        <w:rPr>
          <w:b/>
          <w:bCs/>
          <w:iCs/>
        </w:rPr>
        <w:t xml:space="preserve">POOBLAŠČENEGA INŽENIRJA s področja elektrotehnike, ki je vpisan v imenik pooblaščenih inženirjev pri IZS, </w:t>
      </w:r>
      <w:r w:rsidRPr="006D7EFC">
        <w:rPr>
          <w:b/>
          <w:bCs/>
          <w:iCs/>
          <w:u w:val="single"/>
        </w:rPr>
        <w:t>ALI</w:t>
      </w:r>
      <w:r>
        <w:rPr>
          <w:b/>
          <w:bCs/>
          <w:iCs/>
        </w:rPr>
        <w:t xml:space="preserve"> </w:t>
      </w:r>
      <w:r w:rsidRPr="00EE32EF">
        <w:rPr>
          <w:b/>
          <w:bCs/>
          <w:iCs/>
        </w:rPr>
        <w:t>VODJ</w:t>
      </w:r>
      <w:r>
        <w:rPr>
          <w:b/>
          <w:bCs/>
          <w:iCs/>
        </w:rPr>
        <w:t>O D</w:t>
      </w:r>
      <w:r w:rsidRPr="00EE32EF">
        <w:rPr>
          <w:b/>
          <w:bCs/>
          <w:iCs/>
        </w:rPr>
        <w:t>E</w:t>
      </w:r>
      <w:r>
        <w:rPr>
          <w:b/>
          <w:bCs/>
          <w:iCs/>
        </w:rPr>
        <w:t xml:space="preserve">L  s področja elektrotehnike, ki je vpisan v imenik vodij del pri IZS, </w:t>
      </w:r>
      <w:r w:rsidRPr="00EE32EF">
        <w:rPr>
          <w:b/>
          <w:bCs/>
          <w:iCs/>
          <w:u w:val="single"/>
        </w:rPr>
        <w:t>IN</w:t>
      </w:r>
      <w:r w:rsidRPr="00EE32EF">
        <w:rPr>
          <w:b/>
          <w:bCs/>
          <w:iCs/>
        </w:rPr>
        <w:t xml:space="preserve"> ki je v zadnjih petih letih pred rokom za oddajo ponudb v funkciji pooblaščenega inženirja ali vodje del (prej: odgovornega vodje del) s področja </w:t>
      </w:r>
      <w:r>
        <w:rPr>
          <w:b/>
          <w:bCs/>
          <w:iCs/>
        </w:rPr>
        <w:t xml:space="preserve">elektrotehnike vodil dela v kumulativni vrednosti 500.000,00 EUR z DDV in se nanašajo na naslednja dela: vodenje vzdrževalnih del cestne razsvetljave in svetlobno-signalnih naprav na državnih cestah, avtocestah ali občinskih cestah. </w:t>
      </w:r>
    </w:p>
    <w:bookmarkEnd w:id="1"/>
    <w:p w14:paraId="52E6011E" w14:textId="77777777" w:rsidR="00F23061" w:rsidRPr="00EE32EF" w:rsidRDefault="00F23061" w:rsidP="00F23061">
      <w:pPr>
        <w:pStyle w:val="Odstavekseznama"/>
        <w:autoSpaceDE w:val="0"/>
        <w:autoSpaceDN w:val="0"/>
        <w:adjustRightInd w:val="0"/>
        <w:ind w:left="0"/>
        <w:jc w:val="both"/>
        <w:rPr>
          <w:b/>
          <w:bCs/>
        </w:rPr>
      </w:pPr>
    </w:p>
    <w:p w14:paraId="5CC5BBBB" w14:textId="77777777" w:rsidR="00F23061" w:rsidRPr="00C82EB8" w:rsidRDefault="00F23061" w:rsidP="00F23061">
      <w:pPr>
        <w:tabs>
          <w:tab w:val="center" w:pos="4536"/>
          <w:tab w:val="right" w:pos="9000"/>
        </w:tabs>
        <w:jc w:val="both"/>
        <w:rPr>
          <w:rFonts w:eastAsia="Times New Roman" w:cs="Tahoma"/>
          <w:lang w:eastAsia="sl-SI"/>
        </w:rPr>
      </w:pPr>
      <w:r>
        <w:rPr>
          <w:rFonts w:cs="Tahoma"/>
        </w:rPr>
        <w:t>I</w:t>
      </w:r>
      <w:r w:rsidRPr="00C82EB8">
        <w:rPr>
          <w:rFonts w:eastAsia="Times New Roman" w:cs="Tahoma"/>
          <w:lang w:eastAsia="sl-SI"/>
        </w:rPr>
        <w:t>me in priimek</w:t>
      </w:r>
      <w:r>
        <w:rPr>
          <w:rFonts w:eastAsia="Times New Roman" w:cs="Tahoma"/>
          <w:lang w:eastAsia="sl-SI"/>
        </w:rPr>
        <w:t>:</w:t>
      </w:r>
      <w:r w:rsidRPr="00C82EB8">
        <w:rPr>
          <w:rFonts w:eastAsia="Times New Roman" w:cs="Tahoma"/>
          <w:lang w:eastAsia="sl-SI"/>
        </w:rPr>
        <w:t xml:space="preserve"> </w:t>
      </w:r>
      <w:r>
        <w:rPr>
          <w:rFonts w:eastAsia="Times New Roman" w:cs="Tahoma"/>
          <w:lang w:eastAsia="sl-SI"/>
        </w:rPr>
        <w:t>_________</w:t>
      </w:r>
      <w:r w:rsidRPr="00C82EB8">
        <w:rPr>
          <w:rFonts w:eastAsia="Times New Roman" w:cs="Tahoma"/>
          <w:lang w:eastAsia="sl-SI"/>
        </w:rPr>
        <w:t>_________________________________</w:t>
      </w:r>
    </w:p>
    <w:p w14:paraId="28BFDAFD" w14:textId="77777777" w:rsidR="00F23061" w:rsidRPr="00C82EB8" w:rsidRDefault="00F23061" w:rsidP="00F23061">
      <w:pPr>
        <w:tabs>
          <w:tab w:val="center" w:pos="4536"/>
          <w:tab w:val="right" w:pos="9000"/>
        </w:tabs>
        <w:jc w:val="both"/>
        <w:rPr>
          <w:rFonts w:eastAsia="Times New Roman" w:cs="Tahoma"/>
          <w:lang w:eastAsia="sl-SI"/>
        </w:rPr>
      </w:pPr>
    </w:p>
    <w:p w14:paraId="6340DE85" w14:textId="77777777" w:rsidR="00F23061" w:rsidRPr="00C82EB8" w:rsidRDefault="00F23061" w:rsidP="00F23061">
      <w:pPr>
        <w:tabs>
          <w:tab w:val="center" w:pos="4536"/>
          <w:tab w:val="right" w:pos="9000"/>
        </w:tabs>
        <w:jc w:val="both"/>
        <w:rPr>
          <w:rFonts w:cs="Tahoma"/>
        </w:rPr>
      </w:pPr>
      <w:r w:rsidRPr="00C82EB8">
        <w:rPr>
          <w:rFonts w:cs="Tahoma"/>
        </w:rPr>
        <w:t>Izobrazba: ______________________________________________</w:t>
      </w:r>
    </w:p>
    <w:p w14:paraId="4AA58083" w14:textId="77777777" w:rsidR="00F23061" w:rsidRPr="00C82EB8" w:rsidRDefault="00F23061" w:rsidP="00F23061">
      <w:pPr>
        <w:tabs>
          <w:tab w:val="center" w:pos="4536"/>
          <w:tab w:val="right" w:pos="9000"/>
        </w:tabs>
        <w:jc w:val="both"/>
        <w:rPr>
          <w:rFonts w:cs="Tahoma"/>
        </w:rPr>
      </w:pPr>
    </w:p>
    <w:p w14:paraId="4A400685" w14:textId="77777777" w:rsidR="00F23061" w:rsidRPr="00C82EB8" w:rsidRDefault="00F23061" w:rsidP="00F23061">
      <w:pPr>
        <w:tabs>
          <w:tab w:val="center" w:pos="4536"/>
          <w:tab w:val="right" w:pos="9000"/>
        </w:tabs>
        <w:jc w:val="both"/>
        <w:rPr>
          <w:rFonts w:cs="Tahoma"/>
        </w:rPr>
      </w:pPr>
      <w:r w:rsidRPr="00C82EB8">
        <w:rPr>
          <w:rFonts w:cs="Tahoma"/>
        </w:rPr>
        <w:t>Vpisan v imenik IZS, identifikacijska številka: _____________________</w:t>
      </w:r>
    </w:p>
    <w:p w14:paraId="1546E97F" w14:textId="77777777" w:rsidR="00F23061" w:rsidRPr="00C82EB8" w:rsidRDefault="00F23061" w:rsidP="00F23061">
      <w:pPr>
        <w:tabs>
          <w:tab w:val="center" w:pos="4536"/>
          <w:tab w:val="right" w:pos="9000"/>
        </w:tabs>
        <w:jc w:val="both"/>
        <w:rPr>
          <w:rFonts w:cs="Tahoma"/>
        </w:rPr>
      </w:pPr>
    </w:p>
    <w:p w14:paraId="5C78640F" w14:textId="77777777" w:rsidR="00F23061" w:rsidRPr="00C82EB8" w:rsidRDefault="00F23061" w:rsidP="00F23061">
      <w:pPr>
        <w:tabs>
          <w:tab w:val="center" w:pos="4536"/>
          <w:tab w:val="right" w:pos="9000"/>
        </w:tabs>
        <w:jc w:val="both"/>
        <w:rPr>
          <w:rFonts w:cs="Arial"/>
          <w:b/>
          <w:i/>
          <w:lang w:eastAsia="sl-SI"/>
        </w:rPr>
      </w:pPr>
      <w:r w:rsidRPr="00C82EB8">
        <w:rPr>
          <w:rFonts w:cs="Tahoma"/>
        </w:rPr>
        <w:t xml:space="preserve">Zaposlen pri: ____________________________________________________ </w:t>
      </w:r>
      <w:r w:rsidRPr="00C82EB8">
        <w:rPr>
          <w:rFonts w:cs="Arial"/>
          <w:i/>
        </w:rPr>
        <w:t>(navesti delodajalca)</w:t>
      </w:r>
    </w:p>
    <w:p w14:paraId="11A372C3" w14:textId="77777777" w:rsidR="00F23061" w:rsidRDefault="00F23061" w:rsidP="00F23061">
      <w:pPr>
        <w:spacing w:after="120"/>
        <w:rPr>
          <w:rFonts w:cs="Arial"/>
          <w:b/>
          <w:bCs/>
        </w:rPr>
      </w:pPr>
    </w:p>
    <w:p w14:paraId="4676581D" w14:textId="77777777" w:rsidR="00F23061" w:rsidRDefault="00F23061" w:rsidP="00F23061">
      <w:pPr>
        <w:spacing w:after="120"/>
        <w:rPr>
          <w:rFonts w:cs="Arial"/>
          <w:b/>
          <w:bCs/>
        </w:rPr>
      </w:pPr>
    </w:p>
    <w:p w14:paraId="451F2FFE" w14:textId="77777777" w:rsidR="00F23061" w:rsidRPr="00253E57" w:rsidRDefault="00F23061" w:rsidP="00F23061">
      <w:pPr>
        <w:spacing w:after="120"/>
        <w:rPr>
          <w:rFonts w:cs="Arial"/>
          <w:b/>
          <w:bCs/>
        </w:rPr>
      </w:pPr>
      <w:r w:rsidRPr="00253E57">
        <w:rPr>
          <w:rFonts w:cs="Arial"/>
          <w:b/>
          <w:bCs/>
        </w:rPr>
        <w:t>Reference za vodjo del</w:t>
      </w:r>
      <w:r>
        <w:rPr>
          <w:rFonts w:cs="Arial"/>
          <w:b/>
          <w:bCs/>
        </w:rPr>
        <w:t>/pooblaščenega inženirja</w:t>
      </w:r>
      <w:r w:rsidRPr="00253E57">
        <w:rPr>
          <w:rFonts w:cs="Arial"/>
          <w:b/>
          <w:bCs/>
        </w:rPr>
        <w:t>:</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1443"/>
        <w:gridCol w:w="3544"/>
      </w:tblGrid>
      <w:tr w:rsidR="00F23061" w:rsidRPr="0053362D" w14:paraId="37955E0B" w14:textId="77777777" w:rsidTr="00924B9D">
        <w:trPr>
          <w:cantSplit/>
          <w:trHeight w:val="1094"/>
          <w:tblHeader/>
        </w:trPr>
        <w:tc>
          <w:tcPr>
            <w:tcW w:w="3402" w:type="dxa"/>
            <w:tcBorders>
              <w:bottom w:val="double" w:sz="4" w:space="0" w:color="auto"/>
            </w:tcBorders>
            <w:vAlign w:val="center"/>
          </w:tcPr>
          <w:p w14:paraId="58810CD9" w14:textId="77777777" w:rsidR="00F23061" w:rsidRDefault="00F23061" w:rsidP="00924B9D">
            <w:pPr>
              <w:rPr>
                <w:rFonts w:cs="Arial"/>
              </w:rPr>
            </w:pPr>
            <w:r>
              <w:rPr>
                <w:rFonts w:cs="Arial"/>
              </w:rPr>
              <w:t xml:space="preserve">Referenčni naročnik in </w:t>
            </w:r>
          </w:p>
          <w:p w14:paraId="69D6B80C" w14:textId="77777777" w:rsidR="00F23061" w:rsidRPr="0053362D" w:rsidRDefault="00F23061" w:rsidP="00924B9D">
            <w:pPr>
              <w:rPr>
                <w:rFonts w:cs="Arial"/>
              </w:rPr>
            </w:pPr>
            <w:r w:rsidRPr="0053362D">
              <w:rPr>
                <w:rFonts w:cs="Arial"/>
              </w:rPr>
              <w:t>Naziv referenčnih del</w:t>
            </w:r>
          </w:p>
        </w:tc>
        <w:tc>
          <w:tcPr>
            <w:tcW w:w="1418" w:type="dxa"/>
            <w:tcBorders>
              <w:bottom w:val="double" w:sz="4" w:space="0" w:color="auto"/>
            </w:tcBorders>
            <w:vAlign w:val="center"/>
          </w:tcPr>
          <w:p w14:paraId="6D5F8EAE" w14:textId="77777777" w:rsidR="00F23061" w:rsidRPr="0053362D" w:rsidRDefault="00F23061" w:rsidP="00924B9D">
            <w:pPr>
              <w:jc w:val="center"/>
              <w:rPr>
                <w:rFonts w:cs="Arial"/>
              </w:rPr>
            </w:pPr>
            <w:r w:rsidRPr="0053362D">
              <w:rPr>
                <w:rFonts w:cs="Arial"/>
              </w:rPr>
              <w:t xml:space="preserve">Vrednost </w:t>
            </w:r>
            <w:r w:rsidRPr="0053362D">
              <w:rPr>
                <w:rFonts w:cs="Arial"/>
              </w:rPr>
              <w:br/>
              <w:t>(z DDV)</w:t>
            </w:r>
          </w:p>
        </w:tc>
        <w:tc>
          <w:tcPr>
            <w:tcW w:w="1443" w:type="dxa"/>
            <w:tcBorders>
              <w:bottom w:val="double" w:sz="4" w:space="0" w:color="auto"/>
            </w:tcBorders>
            <w:vAlign w:val="center"/>
          </w:tcPr>
          <w:p w14:paraId="05F19FC0" w14:textId="77777777" w:rsidR="00F23061" w:rsidRPr="0053362D" w:rsidRDefault="00F23061" w:rsidP="00924B9D">
            <w:pPr>
              <w:jc w:val="center"/>
              <w:rPr>
                <w:rFonts w:cs="Arial"/>
              </w:rPr>
            </w:pPr>
            <w:r w:rsidRPr="0053362D">
              <w:rPr>
                <w:rFonts w:cs="Arial"/>
              </w:rPr>
              <w:t>Datum opravljanja</w:t>
            </w:r>
          </w:p>
        </w:tc>
        <w:tc>
          <w:tcPr>
            <w:tcW w:w="3544" w:type="dxa"/>
            <w:tcBorders>
              <w:bottom w:val="double" w:sz="4" w:space="0" w:color="auto"/>
            </w:tcBorders>
            <w:vAlign w:val="center"/>
          </w:tcPr>
          <w:p w14:paraId="218A4A04" w14:textId="77777777" w:rsidR="00F23061" w:rsidRPr="0053362D" w:rsidRDefault="00F23061" w:rsidP="00924B9D">
            <w:pPr>
              <w:ind w:right="-1492"/>
              <w:rPr>
                <w:rFonts w:cs="Arial"/>
              </w:rPr>
            </w:pPr>
            <w:r w:rsidRPr="0053362D">
              <w:rPr>
                <w:rFonts w:cs="Arial"/>
              </w:rPr>
              <w:t>Opis del s količinami</w:t>
            </w:r>
            <w:r>
              <w:rPr>
                <w:rFonts w:cs="Arial"/>
              </w:rPr>
              <w:t>,</w:t>
            </w:r>
            <w:r w:rsidRPr="0053362D">
              <w:rPr>
                <w:rFonts w:cs="Arial"/>
              </w:rPr>
              <w:t xml:space="preserve"> iz katerih bo</w:t>
            </w:r>
          </w:p>
          <w:p w14:paraId="514636F2" w14:textId="77777777" w:rsidR="00F23061" w:rsidRPr="0053362D" w:rsidRDefault="00F23061" w:rsidP="00924B9D">
            <w:pPr>
              <w:ind w:right="-1492"/>
              <w:rPr>
                <w:rFonts w:cs="Arial"/>
              </w:rPr>
            </w:pPr>
            <w:r w:rsidRPr="0053362D">
              <w:rPr>
                <w:rFonts w:cs="Arial"/>
              </w:rPr>
              <w:t>razvidno izpolnjevanje zahtevanih</w:t>
            </w:r>
          </w:p>
          <w:p w14:paraId="0DB6C44C" w14:textId="77777777" w:rsidR="00F23061" w:rsidRPr="0053362D" w:rsidRDefault="00F23061" w:rsidP="00924B9D">
            <w:pPr>
              <w:ind w:right="-1492"/>
              <w:rPr>
                <w:rFonts w:cs="Arial"/>
              </w:rPr>
            </w:pPr>
            <w:r w:rsidRPr="0053362D">
              <w:rPr>
                <w:rFonts w:cs="Arial"/>
              </w:rPr>
              <w:t>referenc</w:t>
            </w:r>
          </w:p>
        </w:tc>
      </w:tr>
      <w:tr w:rsidR="00F23061" w:rsidRPr="0053362D" w14:paraId="7E47937B" w14:textId="77777777" w:rsidTr="00924B9D">
        <w:trPr>
          <w:cantSplit/>
          <w:trHeight w:val="776"/>
          <w:tblHeader/>
        </w:trPr>
        <w:tc>
          <w:tcPr>
            <w:tcW w:w="3402" w:type="dxa"/>
            <w:tcBorders>
              <w:top w:val="nil"/>
            </w:tcBorders>
            <w:shd w:val="clear" w:color="auto" w:fill="auto"/>
            <w:vAlign w:val="center"/>
          </w:tcPr>
          <w:p w14:paraId="78459BF1" w14:textId="77777777" w:rsidR="00F23061" w:rsidRPr="0053362D" w:rsidRDefault="00F23061" w:rsidP="00924B9D">
            <w:pPr>
              <w:ind w:right="-1492"/>
              <w:rPr>
                <w:rFonts w:cs="Arial"/>
              </w:rPr>
            </w:pPr>
          </w:p>
        </w:tc>
        <w:tc>
          <w:tcPr>
            <w:tcW w:w="1418" w:type="dxa"/>
            <w:tcBorders>
              <w:top w:val="nil"/>
              <w:bottom w:val="single" w:sz="2" w:space="0" w:color="auto"/>
            </w:tcBorders>
            <w:vAlign w:val="center"/>
          </w:tcPr>
          <w:p w14:paraId="217C657D" w14:textId="77777777" w:rsidR="00F23061" w:rsidRPr="0053362D" w:rsidRDefault="00F23061" w:rsidP="00924B9D">
            <w:pPr>
              <w:ind w:right="-1492"/>
              <w:rPr>
                <w:rFonts w:cs="Arial"/>
              </w:rPr>
            </w:pPr>
          </w:p>
        </w:tc>
        <w:tc>
          <w:tcPr>
            <w:tcW w:w="1443" w:type="dxa"/>
            <w:tcBorders>
              <w:top w:val="nil"/>
              <w:bottom w:val="single" w:sz="2" w:space="0" w:color="auto"/>
            </w:tcBorders>
            <w:vAlign w:val="center"/>
          </w:tcPr>
          <w:p w14:paraId="3C4E267B" w14:textId="77777777" w:rsidR="00F23061" w:rsidRPr="0053362D" w:rsidRDefault="00F23061" w:rsidP="00924B9D">
            <w:pPr>
              <w:ind w:right="-1492"/>
              <w:rPr>
                <w:rFonts w:cs="Arial"/>
              </w:rPr>
            </w:pPr>
          </w:p>
        </w:tc>
        <w:tc>
          <w:tcPr>
            <w:tcW w:w="3544" w:type="dxa"/>
            <w:tcBorders>
              <w:top w:val="nil"/>
              <w:bottom w:val="single" w:sz="2" w:space="0" w:color="auto"/>
            </w:tcBorders>
            <w:vAlign w:val="center"/>
          </w:tcPr>
          <w:p w14:paraId="1D270DC2" w14:textId="77777777" w:rsidR="00F23061" w:rsidRPr="0053362D" w:rsidRDefault="00F23061" w:rsidP="00924B9D">
            <w:pPr>
              <w:ind w:right="-1492"/>
              <w:rPr>
                <w:rFonts w:cs="Arial"/>
              </w:rPr>
            </w:pPr>
          </w:p>
        </w:tc>
      </w:tr>
      <w:tr w:rsidR="00F23061" w:rsidRPr="0053362D" w14:paraId="02134944" w14:textId="77777777" w:rsidTr="00924B9D">
        <w:trPr>
          <w:cantSplit/>
          <w:trHeight w:val="773"/>
          <w:tblHeader/>
        </w:trPr>
        <w:tc>
          <w:tcPr>
            <w:tcW w:w="3402" w:type="dxa"/>
            <w:shd w:val="clear" w:color="auto" w:fill="auto"/>
            <w:vAlign w:val="center"/>
          </w:tcPr>
          <w:p w14:paraId="1AF1C4E1" w14:textId="77777777" w:rsidR="00F23061" w:rsidRPr="0053362D" w:rsidRDefault="00F23061" w:rsidP="00924B9D">
            <w:pPr>
              <w:ind w:right="-1492"/>
              <w:rPr>
                <w:rFonts w:cs="Arial"/>
              </w:rPr>
            </w:pPr>
          </w:p>
        </w:tc>
        <w:tc>
          <w:tcPr>
            <w:tcW w:w="1418" w:type="dxa"/>
            <w:tcBorders>
              <w:top w:val="single" w:sz="2" w:space="0" w:color="auto"/>
              <w:bottom w:val="single" w:sz="2" w:space="0" w:color="auto"/>
            </w:tcBorders>
            <w:vAlign w:val="center"/>
          </w:tcPr>
          <w:p w14:paraId="481AB47E" w14:textId="77777777" w:rsidR="00F23061" w:rsidRPr="0053362D" w:rsidRDefault="00F23061" w:rsidP="00924B9D">
            <w:pPr>
              <w:ind w:right="-1492"/>
              <w:rPr>
                <w:rFonts w:cs="Arial"/>
              </w:rPr>
            </w:pPr>
          </w:p>
        </w:tc>
        <w:tc>
          <w:tcPr>
            <w:tcW w:w="1443" w:type="dxa"/>
            <w:tcBorders>
              <w:top w:val="single" w:sz="2" w:space="0" w:color="auto"/>
              <w:bottom w:val="single" w:sz="2" w:space="0" w:color="auto"/>
            </w:tcBorders>
            <w:vAlign w:val="center"/>
          </w:tcPr>
          <w:p w14:paraId="438B2DED" w14:textId="77777777" w:rsidR="00F23061" w:rsidRPr="0053362D" w:rsidRDefault="00F23061" w:rsidP="00924B9D">
            <w:pPr>
              <w:ind w:right="-1492"/>
              <w:rPr>
                <w:rFonts w:cs="Arial"/>
              </w:rPr>
            </w:pPr>
          </w:p>
        </w:tc>
        <w:tc>
          <w:tcPr>
            <w:tcW w:w="3544" w:type="dxa"/>
            <w:tcBorders>
              <w:top w:val="single" w:sz="2" w:space="0" w:color="auto"/>
              <w:bottom w:val="single" w:sz="2" w:space="0" w:color="auto"/>
            </w:tcBorders>
            <w:vAlign w:val="center"/>
          </w:tcPr>
          <w:p w14:paraId="4D6DA301" w14:textId="77777777" w:rsidR="00F23061" w:rsidRPr="0053362D" w:rsidRDefault="00F23061" w:rsidP="00924B9D">
            <w:pPr>
              <w:ind w:right="-1492"/>
              <w:rPr>
                <w:rFonts w:cs="Arial"/>
              </w:rPr>
            </w:pPr>
          </w:p>
        </w:tc>
      </w:tr>
      <w:tr w:rsidR="00F23061" w:rsidRPr="0053362D" w14:paraId="05BE391C" w14:textId="77777777" w:rsidTr="00924B9D">
        <w:trPr>
          <w:cantSplit/>
          <w:trHeight w:val="773"/>
          <w:tblHeader/>
        </w:trPr>
        <w:tc>
          <w:tcPr>
            <w:tcW w:w="3402" w:type="dxa"/>
            <w:shd w:val="clear" w:color="auto" w:fill="auto"/>
            <w:vAlign w:val="center"/>
          </w:tcPr>
          <w:p w14:paraId="38EE5865" w14:textId="77777777" w:rsidR="00F23061" w:rsidRPr="0053362D" w:rsidRDefault="00F23061" w:rsidP="00924B9D">
            <w:pPr>
              <w:ind w:right="-1492"/>
              <w:rPr>
                <w:rFonts w:cs="Arial"/>
              </w:rPr>
            </w:pPr>
          </w:p>
        </w:tc>
        <w:tc>
          <w:tcPr>
            <w:tcW w:w="1418" w:type="dxa"/>
            <w:tcBorders>
              <w:top w:val="single" w:sz="2" w:space="0" w:color="auto"/>
              <w:bottom w:val="single" w:sz="2" w:space="0" w:color="auto"/>
            </w:tcBorders>
            <w:vAlign w:val="center"/>
          </w:tcPr>
          <w:p w14:paraId="2AC1F85B" w14:textId="77777777" w:rsidR="00F23061" w:rsidRPr="0053362D" w:rsidRDefault="00F23061" w:rsidP="00924B9D">
            <w:pPr>
              <w:ind w:right="-1492"/>
              <w:rPr>
                <w:rFonts w:cs="Arial"/>
              </w:rPr>
            </w:pPr>
          </w:p>
        </w:tc>
        <w:tc>
          <w:tcPr>
            <w:tcW w:w="1443" w:type="dxa"/>
            <w:tcBorders>
              <w:top w:val="single" w:sz="2" w:space="0" w:color="auto"/>
              <w:bottom w:val="single" w:sz="2" w:space="0" w:color="auto"/>
            </w:tcBorders>
            <w:vAlign w:val="center"/>
          </w:tcPr>
          <w:p w14:paraId="6E61877C" w14:textId="77777777" w:rsidR="00F23061" w:rsidRPr="0053362D" w:rsidRDefault="00F23061" w:rsidP="00924B9D">
            <w:pPr>
              <w:ind w:right="-1492"/>
              <w:rPr>
                <w:rFonts w:cs="Arial"/>
              </w:rPr>
            </w:pPr>
          </w:p>
        </w:tc>
        <w:tc>
          <w:tcPr>
            <w:tcW w:w="3544" w:type="dxa"/>
            <w:tcBorders>
              <w:top w:val="single" w:sz="2" w:space="0" w:color="auto"/>
              <w:bottom w:val="single" w:sz="2" w:space="0" w:color="auto"/>
            </w:tcBorders>
            <w:vAlign w:val="center"/>
          </w:tcPr>
          <w:p w14:paraId="2E978461" w14:textId="77777777" w:rsidR="00F23061" w:rsidRPr="0053362D" w:rsidRDefault="00F23061" w:rsidP="00924B9D">
            <w:pPr>
              <w:ind w:right="-1492"/>
              <w:rPr>
                <w:rFonts w:cs="Arial"/>
              </w:rPr>
            </w:pPr>
          </w:p>
        </w:tc>
      </w:tr>
      <w:tr w:rsidR="00F23061" w:rsidRPr="0053362D" w14:paraId="089E01B6" w14:textId="77777777" w:rsidTr="00924B9D">
        <w:trPr>
          <w:cantSplit/>
          <w:trHeight w:val="773"/>
          <w:tblHeader/>
        </w:trPr>
        <w:tc>
          <w:tcPr>
            <w:tcW w:w="3402" w:type="dxa"/>
            <w:shd w:val="clear" w:color="auto" w:fill="auto"/>
            <w:vAlign w:val="center"/>
          </w:tcPr>
          <w:p w14:paraId="6DA19FAA" w14:textId="77777777" w:rsidR="00F23061" w:rsidRPr="0053362D" w:rsidRDefault="00F23061" w:rsidP="00924B9D">
            <w:pPr>
              <w:ind w:right="-1492"/>
              <w:rPr>
                <w:rFonts w:cs="Arial"/>
              </w:rPr>
            </w:pPr>
          </w:p>
        </w:tc>
        <w:tc>
          <w:tcPr>
            <w:tcW w:w="1418" w:type="dxa"/>
            <w:tcBorders>
              <w:top w:val="single" w:sz="2" w:space="0" w:color="auto"/>
              <w:bottom w:val="single" w:sz="2" w:space="0" w:color="auto"/>
            </w:tcBorders>
            <w:vAlign w:val="center"/>
          </w:tcPr>
          <w:p w14:paraId="6C773B4F" w14:textId="77777777" w:rsidR="00F23061" w:rsidRPr="0053362D" w:rsidRDefault="00F23061" w:rsidP="00924B9D">
            <w:pPr>
              <w:ind w:right="-1492"/>
              <w:rPr>
                <w:rFonts w:cs="Arial"/>
              </w:rPr>
            </w:pPr>
          </w:p>
        </w:tc>
        <w:tc>
          <w:tcPr>
            <w:tcW w:w="1443" w:type="dxa"/>
            <w:tcBorders>
              <w:top w:val="single" w:sz="2" w:space="0" w:color="auto"/>
              <w:bottom w:val="single" w:sz="2" w:space="0" w:color="auto"/>
            </w:tcBorders>
            <w:vAlign w:val="center"/>
          </w:tcPr>
          <w:p w14:paraId="352B3DF6" w14:textId="77777777" w:rsidR="00F23061" w:rsidRPr="0053362D" w:rsidRDefault="00F23061" w:rsidP="00924B9D">
            <w:pPr>
              <w:ind w:right="-1492"/>
              <w:rPr>
                <w:rFonts w:cs="Arial"/>
              </w:rPr>
            </w:pPr>
          </w:p>
        </w:tc>
        <w:tc>
          <w:tcPr>
            <w:tcW w:w="3544" w:type="dxa"/>
            <w:tcBorders>
              <w:top w:val="single" w:sz="2" w:space="0" w:color="auto"/>
              <w:bottom w:val="single" w:sz="2" w:space="0" w:color="auto"/>
            </w:tcBorders>
            <w:vAlign w:val="center"/>
          </w:tcPr>
          <w:p w14:paraId="56F4CE5F" w14:textId="77777777" w:rsidR="00F23061" w:rsidRPr="0053362D" w:rsidRDefault="00F23061" w:rsidP="00924B9D">
            <w:pPr>
              <w:ind w:right="-1492"/>
              <w:rPr>
                <w:rFonts w:cs="Arial"/>
              </w:rPr>
            </w:pPr>
          </w:p>
        </w:tc>
      </w:tr>
    </w:tbl>
    <w:p w14:paraId="30B44583" w14:textId="77777777" w:rsidR="00F23061" w:rsidRDefault="00F23061" w:rsidP="00F23061">
      <w:pPr>
        <w:ind w:left="142" w:hanging="142"/>
        <w:jc w:val="both"/>
        <w:rPr>
          <w:rFonts w:cs="Arial"/>
        </w:rPr>
      </w:pPr>
    </w:p>
    <w:p w14:paraId="0EDB7461" w14:textId="77777777" w:rsidR="00F23061" w:rsidRDefault="00F23061" w:rsidP="00F23061">
      <w:pPr>
        <w:ind w:left="142" w:hanging="142"/>
        <w:jc w:val="both"/>
        <w:rPr>
          <w:rFonts w:cs="Arial"/>
        </w:rPr>
      </w:pPr>
    </w:p>
    <w:p w14:paraId="140C7326" w14:textId="77777777" w:rsidR="00F23061" w:rsidRDefault="00F23061" w:rsidP="00F23061">
      <w:pPr>
        <w:ind w:left="142" w:hanging="142"/>
        <w:jc w:val="both"/>
        <w:rPr>
          <w:rFonts w:cs="Arial"/>
        </w:rPr>
      </w:pPr>
    </w:p>
    <w:p w14:paraId="3CAA3E57" w14:textId="77777777" w:rsidR="00F23061" w:rsidRPr="0053362D" w:rsidRDefault="00F23061" w:rsidP="00F23061">
      <w:pPr>
        <w:ind w:left="142" w:hanging="142"/>
        <w:jc w:val="both"/>
        <w:rPr>
          <w:rFonts w:cs="Arial"/>
        </w:rPr>
      </w:pPr>
    </w:p>
    <w:tbl>
      <w:tblPr>
        <w:tblW w:w="9779" w:type="dxa"/>
        <w:tblLayout w:type="fixed"/>
        <w:tblLook w:val="0000" w:firstRow="0" w:lastRow="0" w:firstColumn="0" w:lastColumn="0" w:noHBand="0" w:noVBand="0"/>
      </w:tblPr>
      <w:tblGrid>
        <w:gridCol w:w="4825"/>
        <w:gridCol w:w="63"/>
        <w:gridCol w:w="4891"/>
      </w:tblGrid>
      <w:tr w:rsidR="00F23061" w:rsidRPr="00A7194C" w14:paraId="7247D9DF" w14:textId="77777777" w:rsidTr="00924B9D">
        <w:tc>
          <w:tcPr>
            <w:tcW w:w="4825" w:type="dxa"/>
            <w:vAlign w:val="center"/>
          </w:tcPr>
          <w:p w14:paraId="6A2658A9" w14:textId="77777777" w:rsidR="00F23061" w:rsidRPr="00A7194C" w:rsidRDefault="00F23061" w:rsidP="00924B9D">
            <w:pPr>
              <w:snapToGrid w:val="0"/>
              <w:spacing w:before="60" w:after="40"/>
              <w:ind w:left="-99" w:right="5"/>
            </w:pPr>
            <w:r w:rsidRPr="00A7194C">
              <w:t>Kraj in datum:</w:t>
            </w:r>
          </w:p>
        </w:tc>
        <w:tc>
          <w:tcPr>
            <w:tcW w:w="4954" w:type="dxa"/>
            <w:gridSpan w:val="2"/>
            <w:vAlign w:val="center"/>
          </w:tcPr>
          <w:p w14:paraId="5C24290E" w14:textId="77777777" w:rsidR="00F23061" w:rsidRPr="00A7194C" w:rsidRDefault="00F23061" w:rsidP="00924B9D">
            <w:pPr>
              <w:snapToGrid w:val="0"/>
              <w:spacing w:before="60" w:after="40"/>
            </w:pPr>
            <w:r w:rsidRPr="00A7194C">
              <w:t>Ime in priimek zakonitega zastopnika:</w:t>
            </w:r>
          </w:p>
        </w:tc>
      </w:tr>
      <w:tr w:rsidR="00F23061" w:rsidRPr="00A7194C" w14:paraId="1C5CC081" w14:textId="77777777" w:rsidTr="00924B9D">
        <w:tc>
          <w:tcPr>
            <w:tcW w:w="4825" w:type="dxa"/>
            <w:vAlign w:val="center"/>
          </w:tcPr>
          <w:p w14:paraId="497E2D68" w14:textId="77777777" w:rsidR="00F23061" w:rsidRPr="00A7194C" w:rsidRDefault="00F23061" w:rsidP="00924B9D">
            <w:pPr>
              <w:snapToGrid w:val="0"/>
              <w:spacing w:before="60" w:after="40"/>
              <w:ind w:left="-99" w:right="5"/>
            </w:pPr>
            <w:r w:rsidRPr="00A7194C">
              <w:t>____________________________</w:t>
            </w:r>
          </w:p>
        </w:tc>
        <w:tc>
          <w:tcPr>
            <w:tcW w:w="4954" w:type="dxa"/>
            <w:gridSpan w:val="2"/>
            <w:vAlign w:val="center"/>
          </w:tcPr>
          <w:p w14:paraId="08A0D01E"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3E843268" w14:textId="77777777" w:rsidTr="00924B9D">
        <w:tc>
          <w:tcPr>
            <w:tcW w:w="4825" w:type="dxa"/>
            <w:vAlign w:val="center"/>
          </w:tcPr>
          <w:p w14:paraId="2D51D1C8" w14:textId="77777777" w:rsidR="00F23061" w:rsidRPr="00A7194C" w:rsidRDefault="00F23061" w:rsidP="00924B9D">
            <w:pPr>
              <w:snapToGrid w:val="0"/>
              <w:spacing w:before="60" w:after="40"/>
            </w:pPr>
          </w:p>
        </w:tc>
        <w:tc>
          <w:tcPr>
            <w:tcW w:w="4954" w:type="dxa"/>
            <w:gridSpan w:val="2"/>
            <w:vAlign w:val="center"/>
          </w:tcPr>
          <w:p w14:paraId="36E9B2FC" w14:textId="77777777" w:rsidR="00F23061" w:rsidRPr="00A7194C" w:rsidRDefault="00F23061" w:rsidP="00924B9D">
            <w:pPr>
              <w:snapToGrid w:val="0"/>
              <w:spacing w:before="60" w:after="40"/>
              <w:jc w:val="center"/>
            </w:pPr>
          </w:p>
        </w:tc>
      </w:tr>
      <w:tr w:rsidR="00F23061" w:rsidRPr="00A7194C" w14:paraId="45A93FD6" w14:textId="77777777" w:rsidTr="00924B9D">
        <w:tc>
          <w:tcPr>
            <w:tcW w:w="4825" w:type="dxa"/>
            <w:vAlign w:val="center"/>
          </w:tcPr>
          <w:p w14:paraId="708E96D8" w14:textId="77777777" w:rsidR="00F23061" w:rsidRPr="00A7194C" w:rsidRDefault="00F23061" w:rsidP="00924B9D">
            <w:pPr>
              <w:snapToGrid w:val="0"/>
              <w:spacing w:before="60" w:after="40"/>
            </w:pPr>
          </w:p>
        </w:tc>
        <w:tc>
          <w:tcPr>
            <w:tcW w:w="4954" w:type="dxa"/>
            <w:gridSpan w:val="2"/>
            <w:vAlign w:val="center"/>
          </w:tcPr>
          <w:p w14:paraId="293DDF38" w14:textId="77777777" w:rsidR="00F23061" w:rsidRPr="00A7194C" w:rsidRDefault="00F23061" w:rsidP="00924B9D">
            <w:pPr>
              <w:snapToGrid w:val="0"/>
              <w:spacing w:before="60" w:after="40"/>
            </w:pPr>
            <w:r w:rsidRPr="00A7194C">
              <w:t>Podpis zakonitega zastopnika in žig ponudnika:</w:t>
            </w:r>
          </w:p>
        </w:tc>
      </w:tr>
      <w:tr w:rsidR="00F23061" w:rsidRPr="00A7194C" w14:paraId="46CD4A6D" w14:textId="77777777" w:rsidTr="00924B9D">
        <w:tc>
          <w:tcPr>
            <w:tcW w:w="4825" w:type="dxa"/>
            <w:vAlign w:val="center"/>
          </w:tcPr>
          <w:p w14:paraId="0902BC14" w14:textId="77777777" w:rsidR="00F23061" w:rsidRPr="00A7194C" w:rsidRDefault="00F23061" w:rsidP="00924B9D">
            <w:pPr>
              <w:snapToGrid w:val="0"/>
              <w:spacing w:before="60" w:after="40"/>
            </w:pPr>
          </w:p>
        </w:tc>
        <w:tc>
          <w:tcPr>
            <w:tcW w:w="4954" w:type="dxa"/>
            <w:gridSpan w:val="2"/>
            <w:vAlign w:val="center"/>
          </w:tcPr>
          <w:p w14:paraId="48F5FBBE" w14:textId="77777777" w:rsidR="00F23061" w:rsidRDefault="00F23061" w:rsidP="00924B9D">
            <w:pPr>
              <w:snapToGrid w:val="0"/>
              <w:spacing w:before="60" w:after="40"/>
            </w:pPr>
            <w:r w:rsidRPr="00A7194C">
              <w:t>______________________________</w:t>
            </w:r>
          </w:p>
          <w:p w14:paraId="1FC795DF" w14:textId="77777777" w:rsidR="00F23061" w:rsidRPr="00A7194C" w:rsidRDefault="00F23061" w:rsidP="00924B9D">
            <w:pPr>
              <w:snapToGrid w:val="0"/>
              <w:spacing w:before="60" w:after="40"/>
            </w:pPr>
          </w:p>
        </w:tc>
      </w:tr>
      <w:tr w:rsidR="00F23061" w:rsidRPr="0053362D" w14:paraId="2355DEA6" w14:textId="77777777" w:rsidTr="00924B9D">
        <w:tc>
          <w:tcPr>
            <w:tcW w:w="4888" w:type="dxa"/>
            <w:gridSpan w:val="2"/>
            <w:vAlign w:val="center"/>
          </w:tcPr>
          <w:p w14:paraId="4CAD1D33" w14:textId="77777777" w:rsidR="00F23061" w:rsidRPr="0053362D" w:rsidRDefault="00F23061" w:rsidP="00924B9D">
            <w:pPr>
              <w:snapToGrid w:val="0"/>
              <w:spacing w:before="60" w:after="40"/>
            </w:pPr>
          </w:p>
        </w:tc>
        <w:tc>
          <w:tcPr>
            <w:tcW w:w="4889" w:type="dxa"/>
            <w:vAlign w:val="center"/>
          </w:tcPr>
          <w:p w14:paraId="2846130F" w14:textId="77777777" w:rsidR="00F23061" w:rsidRPr="0053362D" w:rsidRDefault="00F23061" w:rsidP="00924B9D">
            <w:pPr>
              <w:snapToGrid w:val="0"/>
              <w:spacing w:before="60" w:after="40"/>
            </w:pPr>
          </w:p>
        </w:tc>
      </w:tr>
      <w:tr w:rsidR="00F23061" w:rsidRPr="0053362D" w14:paraId="233A6201" w14:textId="77777777" w:rsidTr="00924B9D">
        <w:tc>
          <w:tcPr>
            <w:tcW w:w="4888" w:type="dxa"/>
            <w:gridSpan w:val="2"/>
            <w:vAlign w:val="center"/>
          </w:tcPr>
          <w:p w14:paraId="304B42A0" w14:textId="77777777" w:rsidR="00F23061" w:rsidRPr="0053362D" w:rsidRDefault="00F23061" w:rsidP="00924B9D">
            <w:pPr>
              <w:snapToGrid w:val="0"/>
              <w:spacing w:before="60" w:after="40"/>
            </w:pPr>
          </w:p>
        </w:tc>
        <w:tc>
          <w:tcPr>
            <w:tcW w:w="4889" w:type="dxa"/>
            <w:vAlign w:val="center"/>
          </w:tcPr>
          <w:p w14:paraId="5247B011" w14:textId="77777777" w:rsidR="00F23061" w:rsidRPr="0053362D" w:rsidRDefault="00F23061" w:rsidP="00924B9D">
            <w:pPr>
              <w:snapToGrid w:val="0"/>
              <w:spacing w:before="60" w:after="40"/>
            </w:pPr>
          </w:p>
        </w:tc>
      </w:tr>
      <w:tr w:rsidR="00F23061" w:rsidRPr="0053362D" w14:paraId="3E822A1F" w14:textId="77777777" w:rsidTr="00924B9D">
        <w:tc>
          <w:tcPr>
            <w:tcW w:w="4888" w:type="dxa"/>
            <w:gridSpan w:val="2"/>
            <w:vAlign w:val="center"/>
          </w:tcPr>
          <w:p w14:paraId="11CE9470" w14:textId="77777777" w:rsidR="00F23061" w:rsidRPr="0053362D" w:rsidRDefault="00F23061" w:rsidP="00924B9D">
            <w:pPr>
              <w:snapToGrid w:val="0"/>
              <w:spacing w:before="60" w:after="40"/>
            </w:pPr>
          </w:p>
        </w:tc>
        <w:tc>
          <w:tcPr>
            <w:tcW w:w="4889" w:type="dxa"/>
            <w:vAlign w:val="center"/>
          </w:tcPr>
          <w:p w14:paraId="3D213885" w14:textId="77777777" w:rsidR="00F23061" w:rsidRPr="0053362D" w:rsidRDefault="00F23061" w:rsidP="00924B9D">
            <w:pPr>
              <w:snapToGrid w:val="0"/>
              <w:spacing w:before="60" w:after="40"/>
            </w:pPr>
          </w:p>
        </w:tc>
      </w:tr>
    </w:tbl>
    <w:p w14:paraId="2296BF01" w14:textId="77777777" w:rsidR="00F23061" w:rsidRPr="0053362D" w:rsidRDefault="00F23061" w:rsidP="00F23061">
      <w:pPr>
        <w:rPr>
          <w:rFonts w:cs="Arial"/>
        </w:rPr>
      </w:pPr>
    </w:p>
    <w:p w14:paraId="0C2A57BE" w14:textId="77777777" w:rsidR="00F23061" w:rsidRPr="0053362D" w:rsidRDefault="00F23061" w:rsidP="00F23061">
      <w:pPr>
        <w:rPr>
          <w:rFonts w:cs="Arial"/>
        </w:rPr>
      </w:pPr>
    </w:p>
    <w:p w14:paraId="4F74C759" w14:textId="77777777" w:rsidR="00F23061" w:rsidRPr="0053362D" w:rsidRDefault="00F23061" w:rsidP="00F23061"/>
    <w:p w14:paraId="4E108B6E" w14:textId="77777777" w:rsidR="00F23061" w:rsidRDefault="00F23061" w:rsidP="00F23061">
      <w:pPr>
        <w:keepNext/>
        <w:spacing w:before="240" w:after="60"/>
        <w:outlineLvl w:val="1"/>
        <w:rPr>
          <w:b/>
          <w:shd w:val="clear" w:color="auto" w:fill="D9D9D9"/>
        </w:rPr>
      </w:pPr>
      <w:r w:rsidRPr="0053362D">
        <w:rPr>
          <w:rFonts w:cs="Arial"/>
          <w:b/>
        </w:rPr>
        <w:br w:type="page"/>
      </w:r>
      <w:proofErr w:type="spellStart"/>
      <w:r>
        <w:rPr>
          <w:b/>
          <w:shd w:val="clear" w:color="auto" w:fill="D9D9D9"/>
        </w:rPr>
        <w:lastRenderedPageBreak/>
        <w:t>Obr</w:t>
      </w:r>
      <w:proofErr w:type="spellEnd"/>
      <w:r>
        <w:rPr>
          <w:b/>
          <w:shd w:val="clear" w:color="auto" w:fill="D9D9D9"/>
        </w:rPr>
        <w:t>_ 8a</w:t>
      </w:r>
    </w:p>
    <w:p w14:paraId="6BC1DC97" w14:textId="77777777" w:rsidR="00F23061" w:rsidRPr="00DF6067" w:rsidRDefault="00F23061" w:rsidP="00F23061">
      <w:pPr>
        <w:keepNext/>
        <w:spacing w:before="240" w:after="60"/>
        <w:jc w:val="center"/>
        <w:outlineLvl w:val="1"/>
        <w:rPr>
          <w:rFonts w:eastAsia="Times New Roman" w:cs="Arial"/>
          <w:b/>
          <w:bCs/>
          <w:iCs/>
          <w:lang w:val="it-IT"/>
        </w:rPr>
      </w:pPr>
      <w:r w:rsidRPr="00DF6067">
        <w:rPr>
          <w:rFonts w:eastAsia="Times New Roman" w:cs="Arial"/>
          <w:b/>
          <w:bCs/>
          <w:iCs/>
          <w:lang w:val="it-IT"/>
        </w:rPr>
        <w:t>POTRDILO REFERENČNEGA NAROČNIKA</w:t>
      </w:r>
      <w:r>
        <w:rPr>
          <w:rFonts w:eastAsia="Times New Roman" w:cs="Arial"/>
          <w:b/>
          <w:bCs/>
          <w:iCs/>
          <w:lang w:val="it-IT"/>
        </w:rPr>
        <w:t xml:space="preserve"> – VODJA DEL</w:t>
      </w:r>
    </w:p>
    <w:p w14:paraId="073880B3" w14:textId="77777777" w:rsidR="00F23061" w:rsidRPr="00DF6067" w:rsidRDefault="00F23061" w:rsidP="00F23061">
      <w:pPr>
        <w:autoSpaceDE w:val="0"/>
        <w:autoSpaceDN w:val="0"/>
        <w:adjustRightInd w:val="0"/>
        <w:jc w:val="both"/>
        <w:rPr>
          <w:rFonts w:eastAsia="Times New Roman" w:cs="Times New Roman"/>
          <w:lang w:eastAsia="sl-SI"/>
        </w:rPr>
      </w:pPr>
    </w:p>
    <w:p w14:paraId="1DADFF9D" w14:textId="77777777" w:rsidR="00F23061" w:rsidRPr="00DF6067" w:rsidRDefault="00F23061" w:rsidP="00F23061">
      <w:pPr>
        <w:autoSpaceDE w:val="0"/>
        <w:autoSpaceDN w:val="0"/>
        <w:adjustRightInd w:val="0"/>
        <w:jc w:val="both"/>
        <w:rPr>
          <w:rFonts w:eastAsia="Times New Roman" w:cs="Times New Roman"/>
          <w:lang w:eastAsia="sl-SI"/>
        </w:rPr>
      </w:pPr>
    </w:p>
    <w:p w14:paraId="3733E06F"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Investitor: _____________________</w:t>
      </w:r>
      <w:r>
        <w:rPr>
          <w:rFonts w:eastAsia="Times New Roman" w:cs="Times New Roman"/>
          <w:lang w:eastAsia="sl-SI"/>
        </w:rPr>
        <w:t>__</w:t>
      </w:r>
      <w:r w:rsidRPr="00DF6067">
        <w:rPr>
          <w:rFonts w:eastAsia="Times New Roman" w:cs="Times New Roman"/>
          <w:lang w:eastAsia="sl-SI"/>
        </w:rPr>
        <w:t>___________________________________________</w:t>
      </w:r>
    </w:p>
    <w:p w14:paraId="5C35D737" w14:textId="77777777" w:rsidR="00F23061" w:rsidRPr="00DF6067" w:rsidRDefault="00F23061" w:rsidP="00F23061">
      <w:pPr>
        <w:autoSpaceDE w:val="0"/>
        <w:autoSpaceDN w:val="0"/>
        <w:adjustRightInd w:val="0"/>
        <w:jc w:val="both"/>
        <w:rPr>
          <w:rFonts w:eastAsia="Times New Roman" w:cs="Times New Roman"/>
          <w:lang w:eastAsia="sl-SI"/>
        </w:rPr>
      </w:pPr>
    </w:p>
    <w:p w14:paraId="188E5178"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odgovorna oseba investitorja:</w:t>
      </w:r>
      <w:r>
        <w:rPr>
          <w:rFonts w:eastAsia="Times New Roman" w:cs="Times New Roman"/>
          <w:lang w:eastAsia="sl-SI"/>
        </w:rPr>
        <w:t xml:space="preserve"> </w:t>
      </w:r>
      <w:r w:rsidRPr="00DF6067">
        <w:rPr>
          <w:rFonts w:eastAsia="Times New Roman" w:cs="Times New Roman"/>
          <w:lang w:eastAsia="sl-SI"/>
        </w:rPr>
        <w:t>_________________________________________________</w:t>
      </w:r>
    </w:p>
    <w:p w14:paraId="26D81F12" w14:textId="77777777" w:rsidR="00F23061" w:rsidRPr="00DF6067" w:rsidRDefault="00F23061" w:rsidP="00F23061">
      <w:pPr>
        <w:autoSpaceDE w:val="0"/>
        <w:autoSpaceDN w:val="0"/>
        <w:adjustRightInd w:val="0"/>
        <w:jc w:val="both"/>
        <w:rPr>
          <w:rFonts w:eastAsia="Times New Roman" w:cs="Times New Roman"/>
          <w:i/>
          <w:vertAlign w:val="superscript"/>
          <w:lang w:eastAsia="sl-SI"/>
        </w:rPr>
      </w:pPr>
      <w:r w:rsidRPr="00DF6067">
        <w:rPr>
          <w:rFonts w:eastAsia="Times New Roman" w:cs="Times New Roman"/>
          <w:lang w:eastAsia="sl-SI"/>
        </w:rPr>
        <w:tab/>
      </w:r>
      <w:r w:rsidRPr="00DF6067">
        <w:rPr>
          <w:rFonts w:eastAsia="Times New Roman" w:cs="Times New Roman"/>
          <w:lang w:eastAsia="sl-SI"/>
        </w:rPr>
        <w:tab/>
      </w:r>
      <w:r w:rsidRPr="00DF6067">
        <w:rPr>
          <w:rFonts w:eastAsia="Times New Roman" w:cs="Times New Roman"/>
          <w:lang w:eastAsia="sl-SI"/>
        </w:rPr>
        <w:tab/>
      </w:r>
      <w:r w:rsidRPr="00DF6067">
        <w:rPr>
          <w:rFonts w:eastAsia="Times New Roman" w:cs="Times New Roman"/>
          <w:lang w:eastAsia="sl-SI"/>
        </w:rPr>
        <w:tab/>
      </w:r>
      <w:r w:rsidRPr="00DF6067">
        <w:rPr>
          <w:rFonts w:eastAsia="Times New Roman" w:cs="Times New Roman"/>
          <w:lang w:eastAsia="sl-SI"/>
        </w:rPr>
        <w:tab/>
      </w:r>
      <w:r w:rsidRPr="00DF6067">
        <w:rPr>
          <w:rFonts w:eastAsia="Times New Roman" w:cs="Times New Roman"/>
          <w:lang w:eastAsia="sl-SI"/>
        </w:rPr>
        <w:tab/>
      </w:r>
      <w:r w:rsidRPr="00DF6067">
        <w:rPr>
          <w:rFonts w:eastAsia="Times New Roman" w:cs="Times New Roman"/>
          <w:i/>
          <w:vertAlign w:val="superscript"/>
          <w:lang w:eastAsia="sl-SI"/>
        </w:rPr>
        <w:t>(ime in priimek odg. osebe in funkcija)</w:t>
      </w:r>
    </w:p>
    <w:p w14:paraId="4C2CAB0A" w14:textId="77777777" w:rsidR="00F23061" w:rsidRPr="00DF6067" w:rsidRDefault="00F23061" w:rsidP="00F23061">
      <w:pPr>
        <w:autoSpaceDE w:val="0"/>
        <w:autoSpaceDN w:val="0"/>
        <w:adjustRightInd w:val="0"/>
        <w:jc w:val="both"/>
        <w:rPr>
          <w:rFonts w:eastAsia="Times New Roman" w:cs="Times New Roman"/>
          <w:lang w:eastAsia="sl-SI"/>
        </w:rPr>
      </w:pPr>
    </w:p>
    <w:p w14:paraId="68AA6CA2"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pod kazensko in materialno odgovornostjo izjavljamo, da je vodja del</w:t>
      </w:r>
      <w:r>
        <w:rPr>
          <w:rFonts w:eastAsia="Times New Roman" w:cs="Times New Roman"/>
          <w:lang w:eastAsia="sl-SI"/>
        </w:rPr>
        <w:t xml:space="preserve"> / pooblaščeni inženir</w:t>
      </w:r>
      <w:r w:rsidRPr="00DF6067">
        <w:rPr>
          <w:rFonts w:eastAsia="Times New Roman" w:cs="Times New Roman"/>
          <w:lang w:eastAsia="sl-SI"/>
        </w:rPr>
        <w:t xml:space="preserve">: </w:t>
      </w:r>
    </w:p>
    <w:p w14:paraId="6D16600F" w14:textId="77777777" w:rsidR="00F23061" w:rsidRPr="00DF6067" w:rsidRDefault="00F23061" w:rsidP="00F23061">
      <w:pPr>
        <w:autoSpaceDE w:val="0"/>
        <w:autoSpaceDN w:val="0"/>
        <w:adjustRightInd w:val="0"/>
        <w:jc w:val="both"/>
        <w:rPr>
          <w:rFonts w:eastAsia="Times New Roman" w:cs="Times New Roman"/>
          <w:lang w:eastAsia="sl-SI"/>
        </w:rPr>
      </w:pPr>
    </w:p>
    <w:p w14:paraId="0E701E28"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_________________________________________________________________________</w:t>
      </w:r>
    </w:p>
    <w:p w14:paraId="7E419DFF" w14:textId="77777777" w:rsidR="00F23061" w:rsidRPr="00DF6067" w:rsidRDefault="00F23061" w:rsidP="00F23061">
      <w:pPr>
        <w:autoSpaceDE w:val="0"/>
        <w:autoSpaceDN w:val="0"/>
        <w:adjustRightInd w:val="0"/>
        <w:jc w:val="both"/>
        <w:rPr>
          <w:rFonts w:eastAsia="Times New Roman" w:cs="Times New Roman"/>
          <w:lang w:eastAsia="sl-SI"/>
        </w:rPr>
      </w:pPr>
    </w:p>
    <w:p w14:paraId="36574C0E"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v obdobju od ______________________________ do _____________________________</w:t>
      </w:r>
    </w:p>
    <w:p w14:paraId="4E0D77D9" w14:textId="77777777" w:rsidR="00F23061" w:rsidRPr="00DF6067" w:rsidRDefault="00F23061" w:rsidP="00F23061">
      <w:pPr>
        <w:autoSpaceDE w:val="0"/>
        <w:autoSpaceDN w:val="0"/>
        <w:adjustRightInd w:val="0"/>
        <w:jc w:val="both"/>
        <w:rPr>
          <w:rFonts w:eastAsia="Times New Roman" w:cs="Times New Roman"/>
          <w:lang w:eastAsia="sl-SI"/>
        </w:rPr>
      </w:pPr>
    </w:p>
    <w:p w14:paraId="75BB9399" w14:textId="77777777" w:rsidR="00F23061" w:rsidRDefault="00F23061" w:rsidP="00F23061">
      <w:pPr>
        <w:tabs>
          <w:tab w:val="num" w:pos="1800"/>
        </w:tabs>
        <w:autoSpaceDE w:val="0"/>
        <w:autoSpaceDN w:val="0"/>
        <w:adjustRightInd w:val="0"/>
        <w:spacing w:line="480" w:lineRule="auto"/>
        <w:jc w:val="both"/>
        <w:rPr>
          <w:rFonts w:eastAsia="Times New Roman" w:cs="Times New Roman"/>
          <w:lang w:eastAsia="sl-SI"/>
        </w:rPr>
      </w:pPr>
      <w:r w:rsidRPr="00DF6067">
        <w:rPr>
          <w:rFonts w:eastAsia="Times New Roman" w:cs="Times New Roman"/>
          <w:lang w:eastAsia="sl-SI"/>
        </w:rPr>
        <w:t xml:space="preserve">izvedel </w:t>
      </w:r>
      <w:r>
        <w:rPr>
          <w:rFonts w:eastAsia="Times New Roman" w:cs="Times New Roman"/>
          <w:lang w:eastAsia="sl-SI"/>
        </w:rPr>
        <w:t>____________________________________________________________________________</w:t>
      </w:r>
    </w:p>
    <w:p w14:paraId="381A57A2" w14:textId="77777777" w:rsidR="00F23061" w:rsidRPr="00DF6067" w:rsidRDefault="00F23061" w:rsidP="00F23061">
      <w:pPr>
        <w:tabs>
          <w:tab w:val="num" w:pos="1800"/>
        </w:tabs>
        <w:autoSpaceDE w:val="0"/>
        <w:autoSpaceDN w:val="0"/>
        <w:adjustRightInd w:val="0"/>
        <w:spacing w:line="480" w:lineRule="auto"/>
        <w:jc w:val="both"/>
        <w:rPr>
          <w:rFonts w:eastAsia="Times New Roman" w:cs="Times New Roman"/>
          <w:lang w:eastAsia="sl-SI"/>
        </w:rPr>
      </w:pPr>
      <w:r>
        <w:rPr>
          <w:rFonts w:eastAsia="Times New Roman" w:cs="Times New Roman"/>
          <w:lang w:eastAsia="sl-SI"/>
        </w:rPr>
        <w:t>______________________________________________________________________________________________________________________________________________________________________</w:t>
      </w:r>
    </w:p>
    <w:p w14:paraId="65A0AFDA" w14:textId="77777777" w:rsidR="00F23061" w:rsidRPr="00127EC6" w:rsidRDefault="00F23061" w:rsidP="00F23061">
      <w:pPr>
        <w:tabs>
          <w:tab w:val="num" w:pos="1800"/>
        </w:tabs>
        <w:autoSpaceDE w:val="0"/>
        <w:autoSpaceDN w:val="0"/>
        <w:adjustRightInd w:val="0"/>
        <w:jc w:val="both"/>
        <w:rPr>
          <w:rFonts w:eastAsia="Times New Roman" w:cs="Times New Roman"/>
          <w:i/>
          <w:iCs/>
          <w:vertAlign w:val="superscript"/>
          <w:lang w:eastAsia="sl-SI"/>
        </w:rPr>
      </w:pPr>
      <w:r w:rsidRPr="00127EC6">
        <w:rPr>
          <w:rFonts w:eastAsia="Times New Roman" w:cs="Times New Roman"/>
          <w:i/>
          <w:iCs/>
          <w:vertAlign w:val="superscript"/>
          <w:lang w:eastAsia="sl-SI"/>
        </w:rPr>
        <w:t xml:space="preserve">(predmet pogodbe ali opis projekta, iz katerega je razvidno, da je imenovani </w:t>
      </w:r>
      <w:r w:rsidRPr="00127EC6">
        <w:rPr>
          <w:i/>
          <w:iCs/>
          <w:vertAlign w:val="superscript"/>
        </w:rPr>
        <w:t>v zadnjih petih letih pred rokom za oddajo ponudb v funkciji pooblaščenega inženirja ali vodje del (prej: odgovornega vodje del) s področja elektrotehnike vodil dela v kumulativni vrednosti 500.000,00 EUR z DDV in se nanašajo na naslednja dela: vodenje vzdrževalnih del cestne razsvetljave in svetlobno-signalnih naprav na državnih cestah, avtocestah ali občinskih cestah)</w:t>
      </w:r>
    </w:p>
    <w:p w14:paraId="60871B68" w14:textId="77777777" w:rsidR="00F23061" w:rsidRPr="00DF6067" w:rsidRDefault="00F23061" w:rsidP="00F23061">
      <w:pPr>
        <w:autoSpaceDE w:val="0"/>
        <w:autoSpaceDN w:val="0"/>
        <w:adjustRightInd w:val="0"/>
        <w:jc w:val="both"/>
        <w:rPr>
          <w:rFonts w:eastAsia="Times New Roman" w:cs="Times New Roman"/>
          <w:i/>
          <w:vertAlign w:val="superscript"/>
          <w:lang w:eastAsia="sl-SI"/>
        </w:rPr>
      </w:pPr>
    </w:p>
    <w:p w14:paraId="3A333D1F" w14:textId="77777777" w:rsidR="00F23061" w:rsidRPr="00DF6067" w:rsidRDefault="00F23061" w:rsidP="00F23061">
      <w:pPr>
        <w:autoSpaceDE w:val="0"/>
        <w:autoSpaceDN w:val="0"/>
        <w:adjustRightInd w:val="0"/>
        <w:jc w:val="both"/>
        <w:rPr>
          <w:rFonts w:eastAsia="Times New Roman" w:cs="Times New Roman"/>
          <w:lang w:eastAsia="sl-SI"/>
        </w:rPr>
      </w:pPr>
    </w:p>
    <w:p w14:paraId="5ABCAE05"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v vrednosti __________________________________________________ EUR z DDV,</w:t>
      </w:r>
    </w:p>
    <w:p w14:paraId="136CD4E7" w14:textId="77777777" w:rsidR="00F23061" w:rsidRPr="00DF6067" w:rsidRDefault="00F23061" w:rsidP="00F23061">
      <w:pPr>
        <w:autoSpaceDE w:val="0"/>
        <w:autoSpaceDN w:val="0"/>
        <w:adjustRightInd w:val="0"/>
        <w:jc w:val="both"/>
        <w:rPr>
          <w:rFonts w:eastAsia="Times New Roman" w:cs="Times New Roman"/>
          <w:lang w:eastAsia="sl-SI"/>
        </w:rPr>
      </w:pPr>
    </w:p>
    <w:p w14:paraId="513068A6"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 xml:space="preserve">in sicer po pogodbi št._________________ z dne _____________________. </w:t>
      </w:r>
    </w:p>
    <w:p w14:paraId="492B9420" w14:textId="77777777" w:rsidR="00F23061" w:rsidRPr="00DF6067" w:rsidRDefault="00F23061" w:rsidP="00F23061">
      <w:pPr>
        <w:autoSpaceDE w:val="0"/>
        <w:autoSpaceDN w:val="0"/>
        <w:adjustRightInd w:val="0"/>
        <w:rPr>
          <w:rFonts w:eastAsia="Times New Roman" w:cs="Times New Roman"/>
          <w:lang w:eastAsia="sl-SI"/>
        </w:rPr>
      </w:pPr>
    </w:p>
    <w:p w14:paraId="27DE7814" w14:textId="77777777" w:rsidR="00F23061" w:rsidRPr="00DF6067" w:rsidRDefault="00F23061" w:rsidP="00F23061">
      <w:pPr>
        <w:autoSpaceDE w:val="0"/>
        <w:autoSpaceDN w:val="0"/>
        <w:adjustRightInd w:val="0"/>
        <w:rPr>
          <w:rFonts w:eastAsia="Times New Roman" w:cs="Times New Roman"/>
          <w:lang w:eastAsia="sl-SI"/>
        </w:rPr>
      </w:pPr>
    </w:p>
    <w:p w14:paraId="1CB152B0" w14:textId="77777777" w:rsidR="00F23061" w:rsidRPr="00DF6067" w:rsidRDefault="00F23061" w:rsidP="00F23061">
      <w:pPr>
        <w:autoSpaceDE w:val="0"/>
        <w:autoSpaceDN w:val="0"/>
        <w:adjustRightInd w:val="0"/>
        <w:ind w:hanging="360"/>
        <w:jc w:val="both"/>
        <w:rPr>
          <w:rFonts w:eastAsia="Times New Roman" w:cs="Times New Roman"/>
          <w:lang w:eastAsia="sl-SI"/>
        </w:rPr>
      </w:pPr>
    </w:p>
    <w:p w14:paraId="59BDDEFC" w14:textId="77777777" w:rsidR="00F23061" w:rsidRPr="00DF6067" w:rsidRDefault="00F23061" w:rsidP="00F23061">
      <w:pPr>
        <w:autoSpaceDE w:val="0"/>
        <w:autoSpaceDN w:val="0"/>
        <w:adjustRightInd w:val="0"/>
        <w:jc w:val="both"/>
        <w:rPr>
          <w:rFonts w:eastAsia="Times New Roman" w:cs="Times New Roman"/>
          <w:lang w:eastAsia="sl-SI"/>
        </w:rPr>
      </w:pPr>
    </w:p>
    <w:p w14:paraId="64205A76" w14:textId="77777777" w:rsidR="00F23061" w:rsidRPr="00DF6067" w:rsidRDefault="00F23061" w:rsidP="00F23061">
      <w:pPr>
        <w:autoSpaceDE w:val="0"/>
        <w:autoSpaceDN w:val="0"/>
        <w:adjustRightInd w:val="0"/>
        <w:jc w:val="both"/>
        <w:rPr>
          <w:rFonts w:eastAsia="Times New Roman" w:cs="Times New Roman"/>
          <w:lang w:eastAsia="sl-SI"/>
        </w:rPr>
      </w:pPr>
      <w:r w:rsidRPr="00DF6067">
        <w:rPr>
          <w:rFonts w:eastAsia="Times New Roman" w:cs="Times New Roman"/>
          <w:lang w:eastAsia="sl-SI"/>
        </w:rPr>
        <w:t>Potrjujemo, da je vodja del</w:t>
      </w:r>
      <w:r>
        <w:rPr>
          <w:rFonts w:eastAsia="Times New Roman" w:cs="Times New Roman"/>
          <w:lang w:eastAsia="sl-SI"/>
        </w:rPr>
        <w:t xml:space="preserve"> / pooblaščeni inženir</w:t>
      </w:r>
      <w:r w:rsidRPr="00DF6067">
        <w:rPr>
          <w:rFonts w:eastAsia="Times New Roman" w:cs="Times New Roman"/>
          <w:lang w:eastAsia="sl-SI"/>
        </w:rPr>
        <w:t xml:space="preserve"> dela izvedel pravočasno, strokovno in kvalitetno, v skladu z določili pogodbe. Projekt je uspešno zaključen in objekt je bil dan v uporabo.</w:t>
      </w:r>
    </w:p>
    <w:p w14:paraId="483B56CE" w14:textId="77777777" w:rsidR="00F23061" w:rsidRDefault="00F23061" w:rsidP="00F23061">
      <w:pPr>
        <w:autoSpaceDE w:val="0"/>
        <w:autoSpaceDN w:val="0"/>
        <w:adjustRightInd w:val="0"/>
        <w:jc w:val="both"/>
        <w:rPr>
          <w:rFonts w:eastAsia="Times New Roman" w:cs="Times New Roman"/>
          <w:i/>
          <w:iCs/>
          <w:lang w:eastAsia="sl-SI"/>
        </w:rPr>
      </w:pPr>
    </w:p>
    <w:p w14:paraId="277DF2EE" w14:textId="77777777" w:rsidR="00F23061" w:rsidRPr="00DF6067" w:rsidRDefault="00F23061" w:rsidP="00F23061">
      <w:pPr>
        <w:autoSpaceDE w:val="0"/>
        <w:autoSpaceDN w:val="0"/>
        <w:adjustRightInd w:val="0"/>
        <w:jc w:val="both"/>
        <w:rPr>
          <w:rFonts w:eastAsia="Times New Roman" w:cs="Times New Roman"/>
          <w:i/>
          <w:iCs/>
          <w:lang w:eastAsia="sl-SI"/>
        </w:rPr>
      </w:pPr>
    </w:p>
    <w:p w14:paraId="25DD62FD" w14:textId="77777777" w:rsidR="00F23061" w:rsidRPr="00DF6067" w:rsidRDefault="00F23061" w:rsidP="00F23061">
      <w:pPr>
        <w:autoSpaceDE w:val="0"/>
        <w:autoSpaceDN w:val="0"/>
        <w:adjustRightInd w:val="0"/>
        <w:jc w:val="both"/>
        <w:rPr>
          <w:rFonts w:eastAsia="Times New Roman" w:cs="Times New Roman"/>
          <w:iCs/>
          <w:lang w:eastAsia="sl-SI"/>
        </w:rPr>
      </w:pPr>
      <w:r w:rsidRPr="00DF6067">
        <w:rPr>
          <w:rFonts w:eastAsia="Times New Roman" w:cs="Times New Roman"/>
          <w:iCs/>
          <w:lang w:eastAsia="sl-SI"/>
        </w:rPr>
        <w:t xml:space="preserve">Kontaktna oseba naročnika za preverbo reference je: _________________________________, </w:t>
      </w:r>
    </w:p>
    <w:p w14:paraId="392B452C" w14:textId="77777777" w:rsidR="00F23061" w:rsidRPr="00DF6067" w:rsidRDefault="00F23061" w:rsidP="00F23061">
      <w:pPr>
        <w:autoSpaceDE w:val="0"/>
        <w:autoSpaceDN w:val="0"/>
        <w:adjustRightInd w:val="0"/>
        <w:jc w:val="both"/>
        <w:rPr>
          <w:rFonts w:eastAsia="Times New Roman" w:cs="Times New Roman"/>
          <w:iCs/>
          <w:lang w:eastAsia="sl-SI"/>
        </w:rPr>
      </w:pPr>
    </w:p>
    <w:p w14:paraId="4C098AD7" w14:textId="77777777" w:rsidR="00F23061" w:rsidRPr="00DF6067" w:rsidRDefault="00F23061" w:rsidP="00F23061">
      <w:pPr>
        <w:autoSpaceDE w:val="0"/>
        <w:autoSpaceDN w:val="0"/>
        <w:adjustRightInd w:val="0"/>
        <w:jc w:val="both"/>
        <w:rPr>
          <w:rFonts w:eastAsia="Times New Roman" w:cs="Times New Roman"/>
          <w:iCs/>
          <w:lang w:eastAsia="sl-SI"/>
        </w:rPr>
      </w:pPr>
      <w:r w:rsidRPr="00DF6067">
        <w:rPr>
          <w:rFonts w:eastAsia="Times New Roman" w:cs="Times New Roman"/>
          <w:iCs/>
          <w:lang w:eastAsia="sl-SI"/>
        </w:rPr>
        <w:t xml:space="preserve">e-pošta________________, telefonska št. </w:t>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r>
      <w:r w:rsidRPr="00DF6067">
        <w:rPr>
          <w:rFonts w:eastAsia="Times New Roman" w:cs="Times New Roman"/>
          <w:iCs/>
          <w:lang w:eastAsia="sl-SI"/>
        </w:rPr>
        <w:softHyphen/>
        <w:t>____________________________.</w:t>
      </w:r>
    </w:p>
    <w:p w14:paraId="25203C7D" w14:textId="77777777" w:rsidR="00F23061" w:rsidRDefault="00F23061" w:rsidP="00F23061">
      <w:pPr>
        <w:autoSpaceDE w:val="0"/>
        <w:autoSpaceDN w:val="0"/>
        <w:adjustRightInd w:val="0"/>
        <w:jc w:val="both"/>
        <w:rPr>
          <w:rFonts w:eastAsia="Times New Roman" w:cs="Times New Roman"/>
          <w:iCs/>
          <w:lang w:eastAsia="sl-SI"/>
        </w:rPr>
      </w:pPr>
    </w:p>
    <w:p w14:paraId="60BD4DD7" w14:textId="77777777" w:rsidR="00F23061" w:rsidRDefault="00F23061" w:rsidP="00F23061">
      <w:pPr>
        <w:autoSpaceDE w:val="0"/>
        <w:autoSpaceDN w:val="0"/>
        <w:adjustRightInd w:val="0"/>
        <w:jc w:val="both"/>
        <w:rPr>
          <w:rFonts w:eastAsia="Times New Roman" w:cs="Times New Roman"/>
          <w:iCs/>
          <w:lang w:eastAsia="sl-SI"/>
        </w:rPr>
      </w:pPr>
    </w:p>
    <w:p w14:paraId="5960276A" w14:textId="77777777" w:rsidR="00F23061" w:rsidRPr="00DF6067" w:rsidRDefault="00F23061" w:rsidP="00F23061">
      <w:pPr>
        <w:autoSpaceDE w:val="0"/>
        <w:autoSpaceDN w:val="0"/>
        <w:adjustRightInd w:val="0"/>
        <w:jc w:val="both"/>
        <w:rPr>
          <w:rFonts w:eastAsia="Times New Roman" w:cs="Times New Roman"/>
          <w:iCs/>
          <w:lang w:eastAsia="sl-SI"/>
        </w:rPr>
      </w:pPr>
    </w:p>
    <w:tbl>
      <w:tblPr>
        <w:tblW w:w="9777" w:type="dxa"/>
        <w:tblLayout w:type="fixed"/>
        <w:tblLook w:val="0000" w:firstRow="0" w:lastRow="0" w:firstColumn="0" w:lastColumn="0" w:noHBand="0" w:noVBand="0"/>
      </w:tblPr>
      <w:tblGrid>
        <w:gridCol w:w="4888"/>
        <w:gridCol w:w="4889"/>
      </w:tblGrid>
      <w:tr w:rsidR="00F23061" w:rsidRPr="00DF6067" w14:paraId="60578F60" w14:textId="77777777" w:rsidTr="00924B9D">
        <w:tc>
          <w:tcPr>
            <w:tcW w:w="4888" w:type="dxa"/>
            <w:vAlign w:val="center"/>
          </w:tcPr>
          <w:p w14:paraId="58D50671" w14:textId="77777777" w:rsidR="00F23061" w:rsidRPr="00DF6067" w:rsidRDefault="00F23061" w:rsidP="00924B9D">
            <w:pPr>
              <w:snapToGrid w:val="0"/>
              <w:spacing w:before="60" w:after="40"/>
            </w:pPr>
            <w:r w:rsidRPr="00DF6067">
              <w:t>Kraj in datum:</w:t>
            </w:r>
          </w:p>
        </w:tc>
        <w:tc>
          <w:tcPr>
            <w:tcW w:w="4889" w:type="dxa"/>
            <w:vAlign w:val="center"/>
          </w:tcPr>
          <w:p w14:paraId="7F64FD55" w14:textId="77777777" w:rsidR="00F23061" w:rsidRPr="00DF6067" w:rsidRDefault="00F23061" w:rsidP="00924B9D">
            <w:pPr>
              <w:snapToGrid w:val="0"/>
              <w:spacing w:before="60" w:after="40"/>
            </w:pPr>
          </w:p>
        </w:tc>
      </w:tr>
      <w:tr w:rsidR="00F23061" w:rsidRPr="00DF6067" w14:paraId="299FF493" w14:textId="77777777" w:rsidTr="00924B9D">
        <w:tc>
          <w:tcPr>
            <w:tcW w:w="4888" w:type="dxa"/>
            <w:vAlign w:val="center"/>
          </w:tcPr>
          <w:p w14:paraId="1A244C7D" w14:textId="77777777" w:rsidR="00F23061" w:rsidRPr="00DF6067" w:rsidRDefault="00F23061" w:rsidP="00924B9D">
            <w:pPr>
              <w:snapToGrid w:val="0"/>
              <w:spacing w:before="60" w:after="40"/>
            </w:pPr>
          </w:p>
        </w:tc>
        <w:tc>
          <w:tcPr>
            <w:tcW w:w="4889" w:type="dxa"/>
            <w:vAlign w:val="center"/>
          </w:tcPr>
          <w:p w14:paraId="7D971F7D" w14:textId="77777777" w:rsidR="00F23061" w:rsidRPr="00DF6067" w:rsidRDefault="00F23061" w:rsidP="00924B9D">
            <w:pPr>
              <w:snapToGrid w:val="0"/>
              <w:spacing w:before="60" w:after="40"/>
            </w:pPr>
            <w:r>
              <w:t>P</w:t>
            </w:r>
            <w:r w:rsidRPr="00DF6067">
              <w:t>odpis referenčnega naročnika in žig</w:t>
            </w:r>
          </w:p>
        </w:tc>
      </w:tr>
    </w:tbl>
    <w:p w14:paraId="7876701C" w14:textId="77777777" w:rsidR="00F23061" w:rsidRPr="00DF6067" w:rsidRDefault="00F23061" w:rsidP="00F23061">
      <w:pPr>
        <w:autoSpaceDE w:val="0"/>
        <w:autoSpaceDN w:val="0"/>
        <w:adjustRightInd w:val="0"/>
        <w:rPr>
          <w:rFonts w:eastAsia="Times New Roman" w:cs="Times New Roman"/>
          <w:b/>
          <w:bCs/>
          <w:lang w:eastAsia="sl-SI"/>
        </w:rPr>
      </w:pPr>
    </w:p>
    <w:p w14:paraId="72B7D1AA" w14:textId="77777777" w:rsidR="00F23061" w:rsidRPr="00DF6067" w:rsidRDefault="00F23061" w:rsidP="00F23061">
      <w:pPr>
        <w:autoSpaceDE w:val="0"/>
        <w:autoSpaceDN w:val="0"/>
        <w:adjustRightInd w:val="0"/>
        <w:rPr>
          <w:rFonts w:eastAsia="Times New Roman" w:cs="Times New Roman"/>
          <w:b/>
          <w:bCs/>
          <w:lang w:eastAsia="sl-SI"/>
        </w:rPr>
      </w:pPr>
    </w:p>
    <w:p w14:paraId="10F34B64" w14:textId="77777777" w:rsidR="00F23061" w:rsidRPr="00DF6067" w:rsidRDefault="00F23061" w:rsidP="00F23061">
      <w:pPr>
        <w:autoSpaceDE w:val="0"/>
        <w:autoSpaceDN w:val="0"/>
        <w:adjustRightInd w:val="0"/>
        <w:rPr>
          <w:rFonts w:eastAsia="Times New Roman" w:cs="Times New Roman"/>
          <w:b/>
          <w:bCs/>
          <w:lang w:eastAsia="sl-SI"/>
        </w:rPr>
      </w:pPr>
    </w:p>
    <w:p w14:paraId="609FECB4" w14:textId="77777777" w:rsidR="00F23061" w:rsidRDefault="00F23061" w:rsidP="00F23061">
      <w:pPr>
        <w:autoSpaceDE w:val="0"/>
        <w:autoSpaceDN w:val="0"/>
        <w:adjustRightInd w:val="0"/>
        <w:jc w:val="both"/>
        <w:rPr>
          <w:rFonts w:eastAsia="Times New Roman" w:cs="Times New Roman"/>
          <w:b/>
          <w:i/>
          <w:iCs/>
          <w:lang w:eastAsia="sl-SI"/>
        </w:rPr>
      </w:pPr>
    </w:p>
    <w:p w14:paraId="7248AA20" w14:textId="77777777" w:rsidR="00F23061" w:rsidRDefault="00F23061" w:rsidP="00F23061">
      <w:pPr>
        <w:autoSpaceDE w:val="0"/>
        <w:autoSpaceDN w:val="0"/>
        <w:adjustRightInd w:val="0"/>
        <w:jc w:val="both"/>
        <w:rPr>
          <w:rFonts w:eastAsia="Times New Roman" w:cs="Times New Roman"/>
          <w:b/>
          <w:i/>
          <w:iCs/>
          <w:lang w:eastAsia="sl-SI"/>
        </w:rPr>
      </w:pPr>
    </w:p>
    <w:p w14:paraId="68B38DAD" w14:textId="77777777" w:rsidR="00F23061" w:rsidRPr="00DF6067" w:rsidRDefault="00F23061" w:rsidP="00F23061">
      <w:pPr>
        <w:autoSpaceDE w:val="0"/>
        <w:autoSpaceDN w:val="0"/>
        <w:adjustRightInd w:val="0"/>
        <w:jc w:val="both"/>
        <w:rPr>
          <w:rFonts w:eastAsia="Times New Roman" w:cs="Times New Roman"/>
          <w:b/>
          <w:bCs/>
          <w:lang w:eastAsia="sl-SI"/>
        </w:rPr>
      </w:pPr>
      <w:r w:rsidRPr="00DF6067">
        <w:rPr>
          <w:rFonts w:eastAsia="Times New Roman" w:cs="Times New Roman"/>
          <w:b/>
          <w:i/>
          <w:iCs/>
          <w:lang w:eastAsia="sl-SI"/>
        </w:rPr>
        <w:t xml:space="preserve">Opomba: Veljavno je samo potrdilo s podpisom in žigom referenčnega naročnika! </w:t>
      </w:r>
      <w:r w:rsidRPr="00DF6067">
        <w:rPr>
          <w:rFonts w:eastAsia="Times New Roman" w:cs="Times New Roman"/>
          <w:b/>
          <w:i/>
          <w:iCs/>
          <w:lang w:eastAsia="sl-SI"/>
        </w:rPr>
        <w:tab/>
      </w:r>
    </w:p>
    <w:p w14:paraId="4B4F1005" w14:textId="77777777" w:rsidR="00F23061" w:rsidRPr="00DF6067" w:rsidRDefault="00F23061" w:rsidP="00F23061">
      <w:pPr>
        <w:autoSpaceDE w:val="0"/>
        <w:autoSpaceDN w:val="0"/>
        <w:adjustRightInd w:val="0"/>
        <w:jc w:val="both"/>
        <w:rPr>
          <w:rFonts w:eastAsia="Times New Roman" w:cs="Times New Roman"/>
          <w:iCs/>
          <w:sz w:val="20"/>
          <w:szCs w:val="20"/>
          <w:lang w:eastAsia="sl-SI"/>
        </w:rPr>
      </w:pPr>
    </w:p>
    <w:p w14:paraId="3326786B" w14:textId="77777777" w:rsidR="00F23061" w:rsidRDefault="00F23061" w:rsidP="00F23061">
      <w:pPr>
        <w:rPr>
          <w:rFonts w:cs="Arial"/>
          <w:b/>
        </w:rPr>
      </w:pPr>
      <w:r>
        <w:rPr>
          <w:rFonts w:cs="Arial"/>
          <w:b/>
        </w:rPr>
        <w:br w:type="page"/>
      </w:r>
    </w:p>
    <w:p w14:paraId="65E66A39" w14:textId="77777777" w:rsidR="00F23061" w:rsidRDefault="00F23061" w:rsidP="00F23061">
      <w:pPr>
        <w:tabs>
          <w:tab w:val="left" w:pos="851"/>
        </w:tabs>
        <w:ind w:left="851" w:hanging="851"/>
        <w:jc w:val="both"/>
        <w:rPr>
          <w:rFonts w:cs="Arial"/>
          <w:b/>
          <w:sz w:val="20"/>
        </w:rPr>
      </w:pPr>
      <w:r>
        <w:rPr>
          <w:b/>
          <w:shd w:val="clear" w:color="auto" w:fill="D9D9D9"/>
        </w:rPr>
        <w:lastRenderedPageBreak/>
        <w:t>Obr_8b</w:t>
      </w:r>
      <w:r w:rsidRPr="0053362D">
        <w:rPr>
          <w:rFonts w:cs="Arial"/>
          <w:b/>
          <w:sz w:val="20"/>
        </w:rPr>
        <w:t xml:space="preserve"> </w:t>
      </w:r>
    </w:p>
    <w:p w14:paraId="5386063D" w14:textId="77777777" w:rsidR="00F23061" w:rsidRDefault="00F23061" w:rsidP="00F23061">
      <w:pPr>
        <w:tabs>
          <w:tab w:val="left" w:pos="851"/>
        </w:tabs>
        <w:ind w:left="851" w:hanging="851"/>
        <w:jc w:val="center"/>
        <w:rPr>
          <w:rFonts w:cs="Arial"/>
          <w:b/>
        </w:rPr>
      </w:pPr>
      <w:r>
        <w:rPr>
          <w:rFonts w:cs="Arial"/>
          <w:b/>
        </w:rPr>
        <w:t xml:space="preserve">IZJAVA O IZPOLNJEVANJU </w:t>
      </w:r>
      <w:r w:rsidRPr="0053362D">
        <w:rPr>
          <w:rFonts w:cs="Arial"/>
          <w:b/>
        </w:rPr>
        <w:t>KADROVSKIH ZMOGLJIVOSTI</w:t>
      </w:r>
      <w:r>
        <w:rPr>
          <w:rFonts w:cs="Arial"/>
          <w:b/>
        </w:rPr>
        <w:t xml:space="preserve"> – </w:t>
      </w:r>
    </w:p>
    <w:p w14:paraId="57AA43D3" w14:textId="77777777" w:rsidR="00F23061" w:rsidRPr="0053362D" w:rsidRDefault="00F23061" w:rsidP="00F23061">
      <w:pPr>
        <w:tabs>
          <w:tab w:val="left" w:pos="851"/>
        </w:tabs>
        <w:ind w:left="851" w:hanging="851"/>
        <w:jc w:val="center"/>
        <w:rPr>
          <w:rFonts w:cs="Arial"/>
          <w:b/>
        </w:rPr>
      </w:pPr>
      <w:r>
        <w:rPr>
          <w:rFonts w:cs="Arial"/>
          <w:b/>
        </w:rPr>
        <w:t>STROKOVNO  OSEBJE</w:t>
      </w:r>
    </w:p>
    <w:p w14:paraId="39F8E48C" w14:textId="77777777" w:rsidR="00F23061" w:rsidRDefault="00F23061" w:rsidP="00F23061">
      <w:pPr>
        <w:rPr>
          <w:rFonts w:cs="Arial"/>
        </w:rPr>
      </w:pPr>
    </w:p>
    <w:p w14:paraId="1C64A21B" w14:textId="77777777" w:rsidR="00F23061" w:rsidRDefault="00F23061" w:rsidP="00F23061">
      <w:pPr>
        <w:rPr>
          <w:bCs/>
        </w:rPr>
      </w:pPr>
    </w:p>
    <w:p w14:paraId="5BABB814" w14:textId="77777777" w:rsidR="00F23061" w:rsidRPr="002C3362" w:rsidRDefault="00F23061" w:rsidP="00F23061">
      <w:pPr>
        <w:rPr>
          <w:bCs/>
        </w:rPr>
      </w:pPr>
      <w:r w:rsidRPr="002C3362">
        <w:rPr>
          <w:bCs/>
        </w:rPr>
        <w:t>Ponudnik:</w:t>
      </w:r>
      <w:r>
        <w:rPr>
          <w:bCs/>
        </w:rPr>
        <w:t xml:space="preserve"> </w:t>
      </w:r>
      <w:r w:rsidRPr="002C3362">
        <w:rPr>
          <w:bCs/>
        </w:rPr>
        <w:t>____________________________________________________________________</w:t>
      </w:r>
    </w:p>
    <w:p w14:paraId="65C1C209" w14:textId="77777777" w:rsidR="00F23061" w:rsidRPr="002C3362" w:rsidRDefault="00F23061" w:rsidP="00F23061">
      <w:pPr>
        <w:jc w:val="center"/>
        <w:rPr>
          <w:i/>
          <w:iCs/>
        </w:rPr>
      </w:pPr>
      <w:r w:rsidRPr="002C3362">
        <w:rPr>
          <w:i/>
          <w:iCs/>
        </w:rPr>
        <w:t>(firma in sedež ponudnika)</w:t>
      </w:r>
    </w:p>
    <w:p w14:paraId="553DCD40" w14:textId="77777777" w:rsidR="00F23061" w:rsidRDefault="00F23061" w:rsidP="00F23061">
      <w:pPr>
        <w:rPr>
          <w:rFonts w:cs="Arial"/>
        </w:rPr>
      </w:pPr>
    </w:p>
    <w:p w14:paraId="3EF8055D" w14:textId="77777777" w:rsidR="00F23061" w:rsidRPr="0053362D" w:rsidRDefault="00F23061" w:rsidP="00F23061">
      <w:pPr>
        <w:pStyle w:val="Telobesedila"/>
        <w:tabs>
          <w:tab w:val="num" w:pos="360"/>
        </w:tabs>
        <w:spacing w:before="60" w:after="60"/>
        <w:ind w:left="357" w:hanging="357"/>
        <w:rPr>
          <w:rFonts w:ascii="Trebuchet MS" w:hAnsi="Trebuchet MS" w:cs="Arial"/>
          <w:b/>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984"/>
        <w:gridCol w:w="4253"/>
      </w:tblGrid>
      <w:tr w:rsidR="00F23061" w:rsidRPr="0053362D" w14:paraId="1CD1B252" w14:textId="77777777" w:rsidTr="00924B9D">
        <w:tc>
          <w:tcPr>
            <w:tcW w:w="3936" w:type="dxa"/>
            <w:tcBorders>
              <w:top w:val="single" w:sz="4" w:space="0" w:color="auto"/>
              <w:left w:val="single" w:sz="4" w:space="0" w:color="auto"/>
              <w:bottom w:val="single" w:sz="4" w:space="0" w:color="auto"/>
              <w:right w:val="single" w:sz="4" w:space="0" w:color="auto"/>
            </w:tcBorders>
          </w:tcPr>
          <w:p w14:paraId="4BF296F4" w14:textId="77777777" w:rsidR="00F23061" w:rsidRPr="0053362D" w:rsidRDefault="00F23061" w:rsidP="00924B9D">
            <w:pPr>
              <w:pStyle w:val="BodyText21"/>
              <w:rPr>
                <w:rFonts w:ascii="Trebuchet MS" w:hAnsi="Trebuchet MS"/>
                <w:b w:val="0"/>
                <w:szCs w:val="22"/>
              </w:rPr>
            </w:pPr>
            <w:r w:rsidRPr="0053362D">
              <w:rPr>
                <w:rFonts w:ascii="Trebuchet MS" w:hAnsi="Trebuchet MS" w:cs="Arial"/>
                <w:szCs w:val="22"/>
              </w:rPr>
              <w:t xml:space="preserve"> </w:t>
            </w:r>
            <w:r w:rsidRPr="0053362D">
              <w:rPr>
                <w:rFonts w:ascii="Trebuchet MS" w:hAnsi="Trebuchet MS"/>
                <w:b w:val="0"/>
                <w:szCs w:val="22"/>
              </w:rPr>
              <w:t>STROKOVNA OSEBA</w:t>
            </w:r>
          </w:p>
          <w:p w14:paraId="3495E423" w14:textId="77777777" w:rsidR="00F23061" w:rsidRPr="0053362D" w:rsidRDefault="00F23061" w:rsidP="00924B9D">
            <w:pPr>
              <w:pStyle w:val="BodyText21"/>
              <w:jc w:val="left"/>
              <w:rPr>
                <w:rFonts w:ascii="Trebuchet MS" w:hAnsi="Trebuchet MS"/>
                <w:b w:val="0"/>
                <w:szCs w:val="22"/>
              </w:rPr>
            </w:pPr>
            <w:r w:rsidRPr="0053362D">
              <w:rPr>
                <w:rFonts w:ascii="Trebuchet MS" w:hAnsi="Trebuchet MS"/>
                <w:b w:val="0"/>
                <w:szCs w:val="22"/>
              </w:rPr>
              <w:t xml:space="preserve"> IME in PRIIMEK</w:t>
            </w:r>
          </w:p>
        </w:tc>
        <w:tc>
          <w:tcPr>
            <w:tcW w:w="1984" w:type="dxa"/>
            <w:tcBorders>
              <w:top w:val="single" w:sz="4" w:space="0" w:color="auto"/>
              <w:left w:val="single" w:sz="4" w:space="0" w:color="auto"/>
              <w:bottom w:val="single" w:sz="4" w:space="0" w:color="auto"/>
              <w:right w:val="single" w:sz="4" w:space="0" w:color="auto"/>
            </w:tcBorders>
          </w:tcPr>
          <w:p w14:paraId="755DCFDA" w14:textId="77777777" w:rsidR="00F23061" w:rsidRPr="0053362D" w:rsidRDefault="00F23061" w:rsidP="00924B9D">
            <w:pPr>
              <w:pStyle w:val="BodyText21"/>
              <w:jc w:val="left"/>
              <w:rPr>
                <w:rFonts w:ascii="Trebuchet MS" w:hAnsi="Trebuchet MS"/>
                <w:b w:val="0"/>
                <w:szCs w:val="22"/>
              </w:rPr>
            </w:pPr>
            <w:r w:rsidRPr="0053362D">
              <w:rPr>
                <w:rFonts w:ascii="Trebuchet MS" w:hAnsi="Trebuchet MS"/>
                <w:b w:val="0"/>
                <w:szCs w:val="22"/>
              </w:rPr>
              <w:t xml:space="preserve">Zaposlen pri gospodarskem subjektu </w:t>
            </w:r>
          </w:p>
        </w:tc>
        <w:tc>
          <w:tcPr>
            <w:tcW w:w="4253" w:type="dxa"/>
            <w:tcBorders>
              <w:top w:val="single" w:sz="4" w:space="0" w:color="auto"/>
              <w:left w:val="single" w:sz="4" w:space="0" w:color="auto"/>
              <w:bottom w:val="single" w:sz="4" w:space="0" w:color="auto"/>
              <w:right w:val="single" w:sz="4" w:space="0" w:color="auto"/>
            </w:tcBorders>
          </w:tcPr>
          <w:p w14:paraId="2AFBE6CB" w14:textId="77777777" w:rsidR="00F23061" w:rsidRPr="0053362D" w:rsidRDefault="00F23061" w:rsidP="00924B9D">
            <w:pPr>
              <w:pStyle w:val="BodyText21"/>
              <w:rPr>
                <w:rFonts w:ascii="Trebuchet MS" w:hAnsi="Trebuchet MS"/>
                <w:b w:val="0"/>
                <w:szCs w:val="22"/>
              </w:rPr>
            </w:pPr>
            <w:r w:rsidRPr="0053362D">
              <w:rPr>
                <w:rFonts w:ascii="Trebuchet MS" w:hAnsi="Trebuchet MS"/>
                <w:b w:val="0"/>
                <w:szCs w:val="22"/>
              </w:rPr>
              <w:t>Opis in število let delovnih izkušenj s strokovnega področja, pridobljena potrdila o izobraževanju</w:t>
            </w:r>
          </w:p>
        </w:tc>
      </w:tr>
      <w:tr w:rsidR="00F23061" w:rsidRPr="0053362D" w14:paraId="6893C431" w14:textId="77777777" w:rsidTr="00924B9D">
        <w:tc>
          <w:tcPr>
            <w:tcW w:w="101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2AC96" w14:textId="77777777" w:rsidR="00F23061" w:rsidRPr="0053362D" w:rsidRDefault="00F23061" w:rsidP="00924B9D">
            <w:pPr>
              <w:pStyle w:val="BodyText21"/>
              <w:rPr>
                <w:rFonts w:ascii="Trebuchet MS" w:hAnsi="Trebuchet MS"/>
                <w:b w:val="0"/>
                <w:szCs w:val="22"/>
              </w:rPr>
            </w:pPr>
            <w:r w:rsidRPr="00127EC6">
              <w:rPr>
                <w:rFonts w:ascii="Trebuchet MS" w:hAnsi="Trebuchet MS"/>
                <w:szCs w:val="22"/>
                <w:highlight w:val="lightGray"/>
              </w:rPr>
              <w:t>Inženir elektro stroke</w:t>
            </w:r>
          </w:p>
        </w:tc>
      </w:tr>
      <w:tr w:rsidR="00F23061" w:rsidRPr="0053362D" w14:paraId="752B4D50"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07DA7381"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628DDE53"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7796F469" w14:textId="77777777" w:rsidR="00F23061" w:rsidRPr="0053362D" w:rsidRDefault="00F23061" w:rsidP="00924B9D">
            <w:pPr>
              <w:pStyle w:val="BodyText21"/>
              <w:rPr>
                <w:rFonts w:ascii="Trebuchet MS" w:hAnsi="Trebuchet MS"/>
                <w:b w:val="0"/>
                <w:szCs w:val="22"/>
              </w:rPr>
            </w:pPr>
          </w:p>
        </w:tc>
      </w:tr>
      <w:tr w:rsidR="00F23061" w:rsidRPr="0053362D" w14:paraId="2A1ED0BA"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1941E8EE"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1091B779"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41385B99" w14:textId="77777777" w:rsidR="00F23061" w:rsidRPr="0053362D" w:rsidRDefault="00F23061" w:rsidP="00924B9D">
            <w:pPr>
              <w:pStyle w:val="BodyText21"/>
              <w:rPr>
                <w:rFonts w:ascii="Trebuchet MS" w:hAnsi="Trebuchet MS"/>
                <w:b w:val="0"/>
                <w:szCs w:val="22"/>
              </w:rPr>
            </w:pPr>
          </w:p>
        </w:tc>
      </w:tr>
      <w:tr w:rsidR="00F23061" w:rsidRPr="0053362D" w14:paraId="060533FC" w14:textId="77777777" w:rsidTr="00924B9D">
        <w:tc>
          <w:tcPr>
            <w:tcW w:w="101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3A48BB" w14:textId="77777777" w:rsidR="00F23061" w:rsidRPr="0053362D" w:rsidRDefault="00F23061" w:rsidP="00924B9D">
            <w:pPr>
              <w:pStyle w:val="BodyText21"/>
              <w:rPr>
                <w:rFonts w:ascii="Trebuchet MS" w:hAnsi="Trebuchet MS"/>
                <w:b w:val="0"/>
                <w:szCs w:val="22"/>
              </w:rPr>
            </w:pPr>
            <w:r w:rsidRPr="00127EC6">
              <w:rPr>
                <w:rFonts w:ascii="Trebuchet MS" w:hAnsi="Trebuchet MS"/>
                <w:szCs w:val="22"/>
                <w:highlight w:val="lightGray"/>
              </w:rPr>
              <w:t>Serviser semaforskih naprav</w:t>
            </w:r>
          </w:p>
        </w:tc>
      </w:tr>
      <w:tr w:rsidR="00F23061" w:rsidRPr="0053362D" w14:paraId="464CFD42"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10A7FC61"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1789C0B3"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1AB253FE" w14:textId="77777777" w:rsidR="00F23061" w:rsidRPr="0053362D" w:rsidRDefault="00F23061" w:rsidP="00924B9D">
            <w:pPr>
              <w:pStyle w:val="BodyText21"/>
              <w:rPr>
                <w:rFonts w:ascii="Trebuchet MS" w:hAnsi="Trebuchet MS"/>
                <w:b w:val="0"/>
                <w:szCs w:val="22"/>
              </w:rPr>
            </w:pPr>
          </w:p>
        </w:tc>
      </w:tr>
      <w:tr w:rsidR="00F23061" w:rsidRPr="0053362D" w14:paraId="14C30198"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129C997B"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1CB8C89F"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77F5336E" w14:textId="77777777" w:rsidR="00F23061" w:rsidRPr="0053362D" w:rsidRDefault="00F23061" w:rsidP="00924B9D">
            <w:pPr>
              <w:pStyle w:val="BodyText21"/>
              <w:rPr>
                <w:rFonts w:ascii="Trebuchet MS" w:hAnsi="Trebuchet MS"/>
                <w:b w:val="0"/>
                <w:szCs w:val="22"/>
              </w:rPr>
            </w:pPr>
          </w:p>
        </w:tc>
      </w:tr>
      <w:tr w:rsidR="00F23061" w:rsidRPr="0053362D" w14:paraId="3EDD1AE3" w14:textId="77777777" w:rsidTr="00924B9D">
        <w:tc>
          <w:tcPr>
            <w:tcW w:w="101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20D6CC" w14:textId="77777777" w:rsidR="00F23061" w:rsidRPr="0053362D" w:rsidRDefault="00F23061" w:rsidP="00924B9D">
            <w:pPr>
              <w:pStyle w:val="BodyText21"/>
              <w:rPr>
                <w:rFonts w:ascii="Trebuchet MS" w:hAnsi="Trebuchet MS"/>
                <w:b w:val="0"/>
                <w:szCs w:val="22"/>
              </w:rPr>
            </w:pPr>
            <w:r w:rsidRPr="00127EC6">
              <w:rPr>
                <w:rFonts w:ascii="Trebuchet MS" w:hAnsi="Trebuchet MS"/>
                <w:szCs w:val="22"/>
                <w:highlight w:val="lightGray"/>
              </w:rPr>
              <w:t>Serviser javne razsvetljave</w:t>
            </w:r>
          </w:p>
        </w:tc>
      </w:tr>
      <w:tr w:rsidR="00F23061" w:rsidRPr="0053362D" w14:paraId="3A5B39FE"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435D5AF2"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6F76BFA4"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39A2EC97" w14:textId="77777777" w:rsidR="00F23061" w:rsidRPr="0053362D" w:rsidRDefault="00F23061" w:rsidP="00924B9D">
            <w:pPr>
              <w:pStyle w:val="BodyText21"/>
              <w:rPr>
                <w:rFonts w:ascii="Trebuchet MS" w:hAnsi="Trebuchet MS"/>
                <w:b w:val="0"/>
                <w:szCs w:val="22"/>
              </w:rPr>
            </w:pPr>
          </w:p>
        </w:tc>
      </w:tr>
      <w:tr w:rsidR="00F23061" w:rsidRPr="0053362D" w14:paraId="7AB29840" w14:textId="77777777" w:rsidTr="00924B9D">
        <w:trPr>
          <w:trHeight w:val="851"/>
        </w:trPr>
        <w:tc>
          <w:tcPr>
            <w:tcW w:w="3936" w:type="dxa"/>
            <w:tcBorders>
              <w:top w:val="single" w:sz="4" w:space="0" w:color="auto"/>
              <w:left w:val="single" w:sz="4" w:space="0" w:color="auto"/>
              <w:bottom w:val="single" w:sz="4" w:space="0" w:color="auto"/>
              <w:right w:val="single" w:sz="4" w:space="0" w:color="auto"/>
            </w:tcBorders>
          </w:tcPr>
          <w:p w14:paraId="58CC96A5"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3BBC1BD2"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3A842600" w14:textId="77777777" w:rsidR="00F23061" w:rsidRPr="0053362D" w:rsidRDefault="00F23061" w:rsidP="00924B9D">
            <w:pPr>
              <w:pStyle w:val="BodyText21"/>
              <w:rPr>
                <w:rFonts w:ascii="Trebuchet MS" w:hAnsi="Trebuchet MS"/>
                <w:b w:val="0"/>
                <w:szCs w:val="22"/>
              </w:rPr>
            </w:pPr>
          </w:p>
        </w:tc>
      </w:tr>
      <w:tr w:rsidR="00F23061" w:rsidRPr="0053362D" w14:paraId="65370693" w14:textId="77777777" w:rsidTr="00924B9D">
        <w:tc>
          <w:tcPr>
            <w:tcW w:w="101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87CFAE" w14:textId="77777777" w:rsidR="00F23061" w:rsidRPr="0053362D" w:rsidRDefault="00F23061" w:rsidP="00924B9D">
            <w:pPr>
              <w:pStyle w:val="BodyText21"/>
              <w:rPr>
                <w:rFonts w:ascii="Trebuchet MS" w:hAnsi="Trebuchet MS"/>
                <w:b w:val="0"/>
                <w:szCs w:val="22"/>
              </w:rPr>
            </w:pPr>
            <w:r w:rsidRPr="0053362D">
              <w:rPr>
                <w:rFonts w:ascii="Trebuchet MS" w:hAnsi="Trebuchet MS"/>
                <w:szCs w:val="22"/>
              </w:rPr>
              <w:t>Elektromonter</w:t>
            </w:r>
          </w:p>
        </w:tc>
      </w:tr>
      <w:tr w:rsidR="00F23061" w:rsidRPr="0053362D" w14:paraId="62BCAADA"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0B04105E"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35F4AD42"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06A77EEB" w14:textId="77777777" w:rsidR="00F23061" w:rsidRPr="0053362D" w:rsidRDefault="00F23061" w:rsidP="00924B9D">
            <w:pPr>
              <w:pStyle w:val="BodyText21"/>
              <w:rPr>
                <w:rFonts w:ascii="Trebuchet MS" w:hAnsi="Trebuchet MS"/>
                <w:b w:val="0"/>
                <w:szCs w:val="22"/>
              </w:rPr>
            </w:pPr>
          </w:p>
        </w:tc>
      </w:tr>
      <w:tr w:rsidR="00F23061" w:rsidRPr="0053362D" w14:paraId="74E79135"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7AF350D9"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637184FF"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150827B2" w14:textId="77777777" w:rsidR="00F23061" w:rsidRPr="0053362D" w:rsidRDefault="00F23061" w:rsidP="00924B9D">
            <w:pPr>
              <w:pStyle w:val="BodyText21"/>
              <w:rPr>
                <w:rFonts w:ascii="Trebuchet MS" w:hAnsi="Trebuchet MS"/>
                <w:b w:val="0"/>
                <w:szCs w:val="22"/>
              </w:rPr>
            </w:pPr>
          </w:p>
        </w:tc>
      </w:tr>
      <w:tr w:rsidR="00F23061" w:rsidRPr="0053362D" w14:paraId="797DE15B" w14:textId="77777777" w:rsidTr="00924B9D">
        <w:tc>
          <w:tcPr>
            <w:tcW w:w="101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BA8B46" w14:textId="77777777" w:rsidR="00F23061" w:rsidRPr="0053362D" w:rsidRDefault="00F23061" w:rsidP="00924B9D">
            <w:pPr>
              <w:pStyle w:val="BodyText21"/>
              <w:rPr>
                <w:rFonts w:ascii="Trebuchet MS" w:hAnsi="Trebuchet MS"/>
                <w:b w:val="0"/>
                <w:szCs w:val="22"/>
              </w:rPr>
            </w:pPr>
            <w:r w:rsidRPr="0053362D">
              <w:rPr>
                <w:rFonts w:ascii="Trebuchet MS" w:hAnsi="Trebuchet MS"/>
                <w:szCs w:val="22"/>
              </w:rPr>
              <w:t>Upravljavec dvižne košare / platforme</w:t>
            </w:r>
          </w:p>
        </w:tc>
      </w:tr>
      <w:tr w:rsidR="00F23061" w:rsidRPr="0053362D" w14:paraId="1AF81C9C"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6D3B53AC"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1805D1D1"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324EFACB" w14:textId="77777777" w:rsidR="00F23061" w:rsidRPr="0053362D" w:rsidRDefault="00F23061" w:rsidP="00924B9D">
            <w:pPr>
              <w:pStyle w:val="BodyText21"/>
              <w:rPr>
                <w:rFonts w:ascii="Trebuchet MS" w:hAnsi="Trebuchet MS"/>
                <w:b w:val="0"/>
                <w:szCs w:val="22"/>
              </w:rPr>
            </w:pPr>
          </w:p>
        </w:tc>
      </w:tr>
      <w:tr w:rsidR="00F23061" w:rsidRPr="0053362D" w14:paraId="003547E3"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3B6E3E80"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0F608653"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050DDF1E" w14:textId="77777777" w:rsidR="00F23061" w:rsidRPr="0053362D" w:rsidRDefault="00F23061" w:rsidP="00924B9D">
            <w:pPr>
              <w:pStyle w:val="BodyText21"/>
              <w:rPr>
                <w:rFonts w:ascii="Trebuchet MS" w:hAnsi="Trebuchet MS"/>
                <w:b w:val="0"/>
                <w:szCs w:val="22"/>
              </w:rPr>
            </w:pPr>
          </w:p>
        </w:tc>
      </w:tr>
      <w:tr w:rsidR="00F23061" w:rsidRPr="0053362D" w14:paraId="6093803E" w14:textId="77777777" w:rsidTr="00924B9D">
        <w:trPr>
          <w:trHeight w:val="280"/>
        </w:trPr>
        <w:tc>
          <w:tcPr>
            <w:tcW w:w="10173" w:type="dxa"/>
            <w:gridSpan w:val="3"/>
            <w:tcBorders>
              <w:top w:val="single" w:sz="4" w:space="0" w:color="auto"/>
              <w:left w:val="single" w:sz="4" w:space="0" w:color="auto"/>
              <w:right w:val="single" w:sz="4" w:space="0" w:color="auto"/>
            </w:tcBorders>
            <w:shd w:val="clear" w:color="auto" w:fill="D9D9D9" w:themeFill="background1" w:themeFillShade="D9"/>
            <w:hideMark/>
          </w:tcPr>
          <w:p w14:paraId="1713759B" w14:textId="77777777" w:rsidR="00F23061" w:rsidRPr="0053362D" w:rsidRDefault="00F23061" w:rsidP="00924B9D">
            <w:pPr>
              <w:pStyle w:val="BodyText21"/>
              <w:rPr>
                <w:rFonts w:ascii="Trebuchet MS" w:hAnsi="Trebuchet MS"/>
                <w:b w:val="0"/>
                <w:szCs w:val="22"/>
              </w:rPr>
            </w:pPr>
            <w:r w:rsidRPr="0053362D">
              <w:rPr>
                <w:rFonts w:ascii="Trebuchet MS" w:hAnsi="Trebuchet MS"/>
                <w:szCs w:val="22"/>
              </w:rPr>
              <w:t>Upravljavec z avtomobilskim hidravličnim dvigalom</w:t>
            </w:r>
          </w:p>
        </w:tc>
      </w:tr>
      <w:tr w:rsidR="00F23061" w:rsidRPr="0053362D" w14:paraId="5C435246"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15ABB6EE"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77957D6F"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3CF9F546" w14:textId="77777777" w:rsidR="00F23061" w:rsidRPr="0053362D" w:rsidRDefault="00F23061" w:rsidP="00924B9D">
            <w:pPr>
              <w:pStyle w:val="BodyText21"/>
              <w:rPr>
                <w:rFonts w:ascii="Trebuchet MS" w:hAnsi="Trebuchet MS"/>
                <w:b w:val="0"/>
                <w:szCs w:val="22"/>
              </w:rPr>
            </w:pPr>
          </w:p>
        </w:tc>
      </w:tr>
      <w:tr w:rsidR="00F23061" w:rsidRPr="0053362D" w14:paraId="1CAFD483"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1DB82B16"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3D59B4CC"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3579CCBA" w14:textId="77777777" w:rsidR="00F23061" w:rsidRPr="0053362D" w:rsidRDefault="00F23061" w:rsidP="00924B9D">
            <w:pPr>
              <w:pStyle w:val="BodyText21"/>
              <w:rPr>
                <w:rFonts w:ascii="Trebuchet MS" w:hAnsi="Trebuchet MS"/>
                <w:b w:val="0"/>
                <w:szCs w:val="22"/>
              </w:rPr>
            </w:pPr>
          </w:p>
        </w:tc>
      </w:tr>
      <w:tr w:rsidR="00F23061" w:rsidRPr="0053362D" w14:paraId="477BAAA1" w14:textId="77777777" w:rsidTr="00924B9D">
        <w:trPr>
          <w:trHeight w:val="311"/>
        </w:trPr>
        <w:tc>
          <w:tcPr>
            <w:tcW w:w="10173" w:type="dxa"/>
            <w:gridSpan w:val="3"/>
            <w:tcBorders>
              <w:top w:val="single" w:sz="4" w:space="0" w:color="auto"/>
              <w:left w:val="single" w:sz="4" w:space="0" w:color="auto"/>
              <w:right w:val="single" w:sz="4" w:space="0" w:color="auto"/>
            </w:tcBorders>
            <w:shd w:val="clear" w:color="auto" w:fill="D9D9D9" w:themeFill="background1" w:themeFillShade="D9"/>
            <w:hideMark/>
          </w:tcPr>
          <w:p w14:paraId="2078705F" w14:textId="77777777" w:rsidR="00F23061" w:rsidRPr="0053362D" w:rsidRDefault="00F23061" w:rsidP="00924B9D">
            <w:pPr>
              <w:pStyle w:val="BodyText21"/>
              <w:rPr>
                <w:rFonts w:ascii="Trebuchet MS" w:hAnsi="Trebuchet MS"/>
                <w:b w:val="0"/>
                <w:szCs w:val="22"/>
              </w:rPr>
            </w:pPr>
            <w:r w:rsidRPr="0053362D">
              <w:rPr>
                <w:rFonts w:ascii="Trebuchet MS" w:hAnsi="Trebuchet MS"/>
                <w:szCs w:val="22"/>
              </w:rPr>
              <w:t>Merilec elektroinštalacij</w:t>
            </w:r>
          </w:p>
        </w:tc>
      </w:tr>
      <w:tr w:rsidR="00F23061" w:rsidRPr="0053362D" w14:paraId="1CFB0D85" w14:textId="77777777" w:rsidTr="00924B9D">
        <w:trPr>
          <w:cantSplit/>
          <w:trHeight w:val="851"/>
        </w:trPr>
        <w:tc>
          <w:tcPr>
            <w:tcW w:w="3936" w:type="dxa"/>
            <w:tcBorders>
              <w:top w:val="single" w:sz="4" w:space="0" w:color="auto"/>
              <w:left w:val="single" w:sz="4" w:space="0" w:color="auto"/>
              <w:bottom w:val="single" w:sz="4" w:space="0" w:color="auto"/>
              <w:right w:val="single" w:sz="4" w:space="0" w:color="auto"/>
            </w:tcBorders>
          </w:tcPr>
          <w:p w14:paraId="6E4DAC37" w14:textId="77777777" w:rsidR="00F23061" w:rsidRPr="0053362D" w:rsidRDefault="00F23061" w:rsidP="00924B9D">
            <w:pPr>
              <w:pStyle w:val="BodyText21"/>
              <w:rPr>
                <w:rFonts w:ascii="Trebuchet MS" w:hAnsi="Trebuchet MS"/>
                <w:b w:val="0"/>
                <w:szCs w:val="22"/>
              </w:rPr>
            </w:pPr>
          </w:p>
        </w:tc>
        <w:tc>
          <w:tcPr>
            <w:tcW w:w="1984" w:type="dxa"/>
            <w:tcBorders>
              <w:top w:val="single" w:sz="4" w:space="0" w:color="auto"/>
              <w:left w:val="single" w:sz="4" w:space="0" w:color="auto"/>
              <w:bottom w:val="single" w:sz="4" w:space="0" w:color="auto"/>
              <w:right w:val="single" w:sz="4" w:space="0" w:color="auto"/>
            </w:tcBorders>
          </w:tcPr>
          <w:p w14:paraId="34D4AFFE" w14:textId="77777777" w:rsidR="00F23061" w:rsidRPr="0053362D" w:rsidRDefault="00F23061" w:rsidP="00924B9D">
            <w:pPr>
              <w:pStyle w:val="BodyText21"/>
              <w:rPr>
                <w:rFonts w:ascii="Trebuchet MS" w:hAnsi="Trebuchet MS"/>
                <w:b w:val="0"/>
                <w:szCs w:val="22"/>
              </w:rPr>
            </w:pPr>
          </w:p>
        </w:tc>
        <w:tc>
          <w:tcPr>
            <w:tcW w:w="4253" w:type="dxa"/>
            <w:tcBorders>
              <w:top w:val="single" w:sz="4" w:space="0" w:color="auto"/>
              <w:left w:val="single" w:sz="4" w:space="0" w:color="auto"/>
              <w:bottom w:val="single" w:sz="4" w:space="0" w:color="auto"/>
              <w:right w:val="single" w:sz="4" w:space="0" w:color="auto"/>
            </w:tcBorders>
          </w:tcPr>
          <w:p w14:paraId="5E708068" w14:textId="77777777" w:rsidR="00F23061" w:rsidRPr="0053362D" w:rsidRDefault="00F23061" w:rsidP="00924B9D">
            <w:pPr>
              <w:pStyle w:val="BodyText21"/>
              <w:rPr>
                <w:rFonts w:ascii="Trebuchet MS" w:hAnsi="Trebuchet MS"/>
                <w:b w:val="0"/>
                <w:szCs w:val="22"/>
              </w:rPr>
            </w:pPr>
          </w:p>
        </w:tc>
      </w:tr>
    </w:tbl>
    <w:p w14:paraId="664264D5" w14:textId="77777777" w:rsidR="00F23061" w:rsidRPr="0053362D" w:rsidRDefault="00F23061" w:rsidP="00F23061">
      <w:pPr>
        <w:tabs>
          <w:tab w:val="left" w:pos="1134"/>
        </w:tabs>
        <w:jc w:val="both"/>
        <w:rPr>
          <w:rFonts w:cs="Arial"/>
        </w:rPr>
      </w:pPr>
    </w:p>
    <w:p w14:paraId="1C231E17" w14:textId="77777777" w:rsidR="00F23061" w:rsidRDefault="00F23061" w:rsidP="00F23061">
      <w:pPr>
        <w:jc w:val="both"/>
        <w:rPr>
          <w:rFonts w:cs="Arial"/>
        </w:rPr>
      </w:pPr>
      <w:r w:rsidRPr="0053362D">
        <w:rPr>
          <w:rFonts w:cs="Arial"/>
        </w:rPr>
        <w:t xml:space="preserve">Pod kazensko in materialno odgovornostjo izjavljamo, da so navedeni podatki resnični in jamčimo o strokovnosti in usposobljenosti kadrov </w:t>
      </w:r>
      <w:r>
        <w:rPr>
          <w:rFonts w:cs="Arial"/>
        </w:rPr>
        <w:t>ter</w:t>
      </w:r>
      <w:r w:rsidRPr="0053362D">
        <w:rPr>
          <w:rFonts w:cs="Arial"/>
        </w:rPr>
        <w:t xml:space="preserve"> izpolnjevanju zahtev pod točko </w:t>
      </w:r>
      <w:r>
        <w:rPr>
          <w:rFonts w:cs="Arial"/>
        </w:rPr>
        <w:t>5.3.3.2.2. razpisne dokumentacije</w:t>
      </w:r>
      <w:r w:rsidRPr="0053362D">
        <w:rPr>
          <w:rFonts w:cs="Arial"/>
        </w:rPr>
        <w:t>. Na podlagi poziva bomo naročniku v določenem roku predložili zahtevana dokazila</w:t>
      </w:r>
      <w:r>
        <w:rPr>
          <w:rFonts w:cs="Arial"/>
        </w:rPr>
        <w:t>, navedena v točki 5.3.3.2.2. razpisne dokumentacije</w:t>
      </w:r>
      <w:r w:rsidRPr="0053362D">
        <w:rPr>
          <w:rFonts w:cs="Arial"/>
        </w:rPr>
        <w:t>.</w:t>
      </w:r>
    </w:p>
    <w:p w14:paraId="0A46229D" w14:textId="77777777" w:rsidR="00F23061" w:rsidRDefault="00F23061" w:rsidP="00F23061">
      <w:pPr>
        <w:jc w:val="both"/>
        <w:rPr>
          <w:rFonts w:cs="Arial"/>
        </w:rPr>
      </w:pPr>
    </w:p>
    <w:p w14:paraId="3FAA94BC" w14:textId="77777777" w:rsidR="00F23061" w:rsidRDefault="00F23061" w:rsidP="00F23061">
      <w:pPr>
        <w:jc w:val="both"/>
        <w:rPr>
          <w:rFonts w:cs="Arial"/>
        </w:rPr>
      </w:pPr>
    </w:p>
    <w:p w14:paraId="0E18D6E1" w14:textId="77777777" w:rsidR="00F23061" w:rsidRDefault="00F23061" w:rsidP="00F23061">
      <w:pPr>
        <w:jc w:val="both"/>
        <w:rPr>
          <w:rFonts w:cs="Arial"/>
        </w:rPr>
      </w:pPr>
    </w:p>
    <w:p w14:paraId="69F81C66" w14:textId="77777777" w:rsidR="00F23061" w:rsidRPr="0053362D" w:rsidRDefault="00F23061" w:rsidP="00F23061">
      <w:pPr>
        <w:ind w:left="142" w:hanging="142"/>
        <w:jc w:val="both"/>
        <w:rPr>
          <w:rFonts w:cs="Arial"/>
        </w:rPr>
      </w:pPr>
    </w:p>
    <w:tbl>
      <w:tblPr>
        <w:tblW w:w="9779" w:type="dxa"/>
        <w:tblLayout w:type="fixed"/>
        <w:tblLook w:val="0000" w:firstRow="0" w:lastRow="0" w:firstColumn="0" w:lastColumn="0" w:noHBand="0" w:noVBand="0"/>
      </w:tblPr>
      <w:tblGrid>
        <w:gridCol w:w="4825"/>
        <w:gridCol w:w="4954"/>
      </w:tblGrid>
      <w:tr w:rsidR="00F23061" w:rsidRPr="00A7194C" w14:paraId="20946F27" w14:textId="77777777" w:rsidTr="00924B9D">
        <w:tc>
          <w:tcPr>
            <w:tcW w:w="4825" w:type="dxa"/>
            <w:vAlign w:val="center"/>
          </w:tcPr>
          <w:p w14:paraId="6E666AC4" w14:textId="77777777" w:rsidR="00F23061" w:rsidRPr="00A7194C" w:rsidRDefault="00F23061" w:rsidP="00924B9D">
            <w:pPr>
              <w:snapToGrid w:val="0"/>
              <w:spacing w:before="60" w:after="40"/>
              <w:ind w:left="-99" w:right="5"/>
            </w:pPr>
            <w:r w:rsidRPr="00A7194C">
              <w:t>Kraj in datum:</w:t>
            </w:r>
          </w:p>
        </w:tc>
        <w:tc>
          <w:tcPr>
            <w:tcW w:w="4954" w:type="dxa"/>
            <w:vAlign w:val="center"/>
          </w:tcPr>
          <w:p w14:paraId="6A1AC8C0" w14:textId="77777777" w:rsidR="00F23061" w:rsidRPr="00A7194C" w:rsidRDefault="00F23061" w:rsidP="00924B9D">
            <w:pPr>
              <w:snapToGrid w:val="0"/>
              <w:spacing w:before="60" w:after="40"/>
            </w:pPr>
            <w:r w:rsidRPr="00A7194C">
              <w:t>Ime in priimek zakonitega zastopnika:</w:t>
            </w:r>
          </w:p>
        </w:tc>
      </w:tr>
      <w:tr w:rsidR="00F23061" w:rsidRPr="00A7194C" w14:paraId="33DB04B0" w14:textId="77777777" w:rsidTr="00924B9D">
        <w:tc>
          <w:tcPr>
            <w:tcW w:w="4825" w:type="dxa"/>
            <w:vAlign w:val="center"/>
          </w:tcPr>
          <w:p w14:paraId="7978F93D" w14:textId="77777777" w:rsidR="00F23061" w:rsidRPr="00A7194C" w:rsidRDefault="00F23061" w:rsidP="00924B9D">
            <w:pPr>
              <w:snapToGrid w:val="0"/>
              <w:spacing w:before="60" w:after="40"/>
              <w:ind w:left="-99" w:right="5"/>
            </w:pPr>
            <w:r w:rsidRPr="00A7194C">
              <w:t>____________________________</w:t>
            </w:r>
          </w:p>
        </w:tc>
        <w:tc>
          <w:tcPr>
            <w:tcW w:w="4954" w:type="dxa"/>
            <w:vAlign w:val="center"/>
          </w:tcPr>
          <w:p w14:paraId="30FEA3B4"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380457D3" w14:textId="77777777" w:rsidTr="00924B9D">
        <w:tc>
          <w:tcPr>
            <w:tcW w:w="4825" w:type="dxa"/>
            <w:vAlign w:val="center"/>
          </w:tcPr>
          <w:p w14:paraId="744F94AC" w14:textId="77777777" w:rsidR="00F23061" w:rsidRPr="00A7194C" w:rsidRDefault="00F23061" w:rsidP="00924B9D">
            <w:pPr>
              <w:snapToGrid w:val="0"/>
              <w:spacing w:before="60" w:after="40"/>
            </w:pPr>
          </w:p>
        </w:tc>
        <w:tc>
          <w:tcPr>
            <w:tcW w:w="4954" w:type="dxa"/>
            <w:vAlign w:val="center"/>
          </w:tcPr>
          <w:p w14:paraId="2C07884A" w14:textId="77777777" w:rsidR="00F23061" w:rsidRPr="00A7194C" w:rsidRDefault="00F23061" w:rsidP="00924B9D">
            <w:pPr>
              <w:snapToGrid w:val="0"/>
              <w:spacing w:before="60" w:after="40"/>
              <w:jc w:val="center"/>
            </w:pPr>
          </w:p>
        </w:tc>
      </w:tr>
      <w:tr w:rsidR="00F23061" w:rsidRPr="00A7194C" w14:paraId="787ABCC7" w14:textId="77777777" w:rsidTr="00924B9D">
        <w:tc>
          <w:tcPr>
            <w:tcW w:w="4825" w:type="dxa"/>
            <w:vAlign w:val="center"/>
          </w:tcPr>
          <w:p w14:paraId="19AA046F" w14:textId="77777777" w:rsidR="00F23061" w:rsidRPr="00A7194C" w:rsidRDefault="00F23061" w:rsidP="00924B9D">
            <w:pPr>
              <w:snapToGrid w:val="0"/>
              <w:spacing w:before="60" w:after="40"/>
            </w:pPr>
          </w:p>
        </w:tc>
        <w:tc>
          <w:tcPr>
            <w:tcW w:w="4954" w:type="dxa"/>
            <w:vAlign w:val="center"/>
          </w:tcPr>
          <w:p w14:paraId="2A78D471" w14:textId="77777777" w:rsidR="00F23061" w:rsidRPr="00A7194C" w:rsidRDefault="00F23061" w:rsidP="00924B9D">
            <w:pPr>
              <w:snapToGrid w:val="0"/>
              <w:spacing w:before="60" w:after="40"/>
            </w:pPr>
            <w:r w:rsidRPr="00A7194C">
              <w:t>Podpis zakonitega zastopnika in žig ponudnika:</w:t>
            </w:r>
          </w:p>
        </w:tc>
      </w:tr>
      <w:tr w:rsidR="00F23061" w:rsidRPr="00A7194C" w14:paraId="30B6DA65" w14:textId="77777777" w:rsidTr="00924B9D">
        <w:tc>
          <w:tcPr>
            <w:tcW w:w="4825" w:type="dxa"/>
            <w:vAlign w:val="center"/>
          </w:tcPr>
          <w:p w14:paraId="17A9144F" w14:textId="77777777" w:rsidR="00F23061" w:rsidRPr="00A7194C" w:rsidRDefault="00F23061" w:rsidP="00924B9D">
            <w:pPr>
              <w:snapToGrid w:val="0"/>
              <w:spacing w:before="60" w:after="40"/>
            </w:pPr>
          </w:p>
        </w:tc>
        <w:tc>
          <w:tcPr>
            <w:tcW w:w="4954" w:type="dxa"/>
            <w:vAlign w:val="center"/>
          </w:tcPr>
          <w:p w14:paraId="4C7CD179" w14:textId="77777777" w:rsidR="00F23061" w:rsidRDefault="00F23061" w:rsidP="00924B9D">
            <w:pPr>
              <w:snapToGrid w:val="0"/>
              <w:spacing w:before="60" w:after="40"/>
            </w:pPr>
            <w:r w:rsidRPr="00A7194C">
              <w:t>______________________________</w:t>
            </w:r>
          </w:p>
          <w:p w14:paraId="6B7CE054" w14:textId="77777777" w:rsidR="00F23061" w:rsidRPr="00A7194C" w:rsidRDefault="00F23061" w:rsidP="00924B9D">
            <w:pPr>
              <w:snapToGrid w:val="0"/>
              <w:spacing w:before="60" w:after="40"/>
            </w:pPr>
          </w:p>
        </w:tc>
      </w:tr>
    </w:tbl>
    <w:p w14:paraId="71E53379" w14:textId="77777777" w:rsidR="00F23061" w:rsidRPr="0053362D" w:rsidRDefault="00F23061" w:rsidP="00F23061">
      <w:pPr>
        <w:jc w:val="both"/>
        <w:rPr>
          <w:rFonts w:cs="Arial"/>
        </w:rPr>
      </w:pPr>
    </w:p>
    <w:p w14:paraId="00F4A08C" w14:textId="77777777" w:rsidR="00F23061" w:rsidRPr="0053362D" w:rsidRDefault="00F23061" w:rsidP="00F23061">
      <w:pPr>
        <w:jc w:val="both"/>
        <w:rPr>
          <w:rFonts w:cs="Arial"/>
        </w:rPr>
      </w:pPr>
    </w:p>
    <w:p w14:paraId="43BFCA70" w14:textId="77777777" w:rsidR="00F23061" w:rsidRDefault="00F23061" w:rsidP="00F23061">
      <w:pPr>
        <w:rPr>
          <w:b/>
          <w:shd w:val="clear" w:color="auto" w:fill="D9D9D9"/>
        </w:rPr>
      </w:pPr>
      <w:r>
        <w:rPr>
          <w:b/>
          <w:shd w:val="clear" w:color="auto" w:fill="D9D9D9"/>
        </w:rPr>
        <w:br w:type="page"/>
      </w:r>
    </w:p>
    <w:p w14:paraId="2FC611A4" w14:textId="77777777" w:rsidR="00F23061" w:rsidRDefault="00F23061" w:rsidP="00F23061">
      <w:pPr>
        <w:tabs>
          <w:tab w:val="left" w:pos="851"/>
        </w:tabs>
        <w:ind w:left="851" w:hanging="851"/>
        <w:jc w:val="both"/>
        <w:rPr>
          <w:rFonts w:cs="Arial"/>
          <w:b/>
          <w:sz w:val="20"/>
        </w:rPr>
      </w:pPr>
      <w:r>
        <w:rPr>
          <w:b/>
          <w:shd w:val="clear" w:color="auto" w:fill="D9D9D9"/>
        </w:rPr>
        <w:lastRenderedPageBreak/>
        <w:t>Obr_9</w:t>
      </w:r>
      <w:r w:rsidRPr="0053362D">
        <w:rPr>
          <w:rFonts w:cs="Arial"/>
          <w:b/>
          <w:sz w:val="20"/>
        </w:rPr>
        <w:t xml:space="preserve"> </w:t>
      </w:r>
    </w:p>
    <w:p w14:paraId="5C9F958C" w14:textId="77777777" w:rsidR="00F23061" w:rsidRDefault="00F23061" w:rsidP="00F23061">
      <w:pPr>
        <w:tabs>
          <w:tab w:val="left" w:pos="851"/>
        </w:tabs>
        <w:ind w:left="851" w:hanging="851"/>
        <w:jc w:val="center"/>
        <w:rPr>
          <w:rFonts w:cs="Arial"/>
          <w:b/>
        </w:rPr>
      </w:pPr>
      <w:r>
        <w:rPr>
          <w:rFonts w:cs="Arial"/>
          <w:b/>
        </w:rPr>
        <w:t>IZJAVA O IZPOLNJEVANJU REFERENČNIH ZAHTEV</w:t>
      </w:r>
    </w:p>
    <w:p w14:paraId="7138F4F2" w14:textId="77777777" w:rsidR="00F23061" w:rsidRDefault="00F23061" w:rsidP="00F23061">
      <w:pPr>
        <w:tabs>
          <w:tab w:val="left" w:pos="851"/>
        </w:tabs>
        <w:ind w:left="851" w:hanging="851"/>
        <w:jc w:val="center"/>
        <w:rPr>
          <w:rFonts w:cs="Arial"/>
          <w:b/>
        </w:rPr>
      </w:pPr>
      <w:r>
        <w:rPr>
          <w:rFonts w:cs="Arial"/>
          <w:b/>
        </w:rPr>
        <w:t xml:space="preserve">S SEZNAMOM REFERENČNIH PROJEKTOV </w:t>
      </w:r>
    </w:p>
    <w:p w14:paraId="3119E6FE" w14:textId="77777777" w:rsidR="00F23061" w:rsidRDefault="00F23061" w:rsidP="00F23061">
      <w:pPr>
        <w:rPr>
          <w:rFonts w:cs="Arial"/>
        </w:rPr>
      </w:pPr>
    </w:p>
    <w:p w14:paraId="49BF7A83" w14:textId="77777777" w:rsidR="00F23061" w:rsidRDefault="00F23061" w:rsidP="00F23061">
      <w:pPr>
        <w:rPr>
          <w:bCs/>
        </w:rPr>
      </w:pPr>
    </w:p>
    <w:p w14:paraId="51CBBE11" w14:textId="77777777" w:rsidR="00F23061" w:rsidRDefault="00F23061" w:rsidP="00F23061">
      <w:pPr>
        <w:rPr>
          <w:bCs/>
        </w:rPr>
      </w:pPr>
    </w:p>
    <w:p w14:paraId="10478126" w14:textId="77777777" w:rsidR="00F23061" w:rsidRPr="002C3362" w:rsidRDefault="00F23061" w:rsidP="00F23061">
      <w:pPr>
        <w:rPr>
          <w:bCs/>
        </w:rPr>
      </w:pPr>
      <w:r w:rsidRPr="002C3362">
        <w:rPr>
          <w:bCs/>
        </w:rPr>
        <w:t>Ponudnik:</w:t>
      </w:r>
      <w:r>
        <w:rPr>
          <w:bCs/>
        </w:rPr>
        <w:t xml:space="preserve"> </w:t>
      </w:r>
      <w:r w:rsidRPr="002C3362">
        <w:rPr>
          <w:bCs/>
        </w:rPr>
        <w:t>_________________________________________________</w:t>
      </w:r>
      <w:r>
        <w:rPr>
          <w:bCs/>
        </w:rPr>
        <w:t>____</w:t>
      </w:r>
      <w:r w:rsidRPr="002C3362">
        <w:rPr>
          <w:bCs/>
        </w:rPr>
        <w:t>___________________</w:t>
      </w:r>
    </w:p>
    <w:p w14:paraId="223242A8" w14:textId="77777777" w:rsidR="00F23061" w:rsidRPr="002C3362" w:rsidRDefault="00F23061" w:rsidP="00F23061">
      <w:pPr>
        <w:jc w:val="center"/>
        <w:rPr>
          <w:i/>
          <w:iCs/>
        </w:rPr>
      </w:pPr>
      <w:r w:rsidRPr="002C3362">
        <w:rPr>
          <w:i/>
          <w:iCs/>
        </w:rPr>
        <w:t>(firma in sedež ponudnika)</w:t>
      </w:r>
    </w:p>
    <w:p w14:paraId="7D33F52E" w14:textId="77777777" w:rsidR="00F23061" w:rsidRPr="00763DD2" w:rsidRDefault="00F23061" w:rsidP="00F23061"/>
    <w:p w14:paraId="4D51D0DC" w14:textId="77777777" w:rsidR="00F23061" w:rsidRPr="00763DD2" w:rsidRDefault="00F23061" w:rsidP="00F23061">
      <w:pPr>
        <w:autoSpaceDE w:val="0"/>
        <w:autoSpaceDN w:val="0"/>
        <w:adjustRightInd w:val="0"/>
        <w:jc w:val="both"/>
        <w:rPr>
          <w:rFonts w:eastAsia="Times New Roman" w:cs="Times New Roman"/>
          <w:b/>
          <w:lang w:eastAsia="sl-SI"/>
        </w:rPr>
      </w:pPr>
    </w:p>
    <w:p w14:paraId="56C6582B" w14:textId="77777777" w:rsidR="00F23061" w:rsidRDefault="00F23061" w:rsidP="00F23061">
      <w:pPr>
        <w:autoSpaceDE w:val="0"/>
        <w:autoSpaceDN w:val="0"/>
        <w:adjustRightInd w:val="0"/>
        <w:jc w:val="both"/>
        <w:rPr>
          <w:rFonts w:eastAsia="Times New Roman" w:cs="Times New Roman"/>
          <w:b/>
          <w:i/>
          <w:iCs/>
          <w:lang w:eastAsia="sl-SI"/>
        </w:rPr>
      </w:pPr>
      <w:r>
        <w:rPr>
          <w:rFonts w:eastAsia="Times New Roman" w:cs="Times New Roman"/>
          <w:b/>
          <w:i/>
          <w:iCs/>
          <w:lang w:eastAsia="sl-SI"/>
        </w:rPr>
        <w:t>I.</w:t>
      </w:r>
    </w:p>
    <w:p w14:paraId="12315812" w14:textId="77777777" w:rsidR="00F23061" w:rsidRPr="000A4AE2" w:rsidRDefault="00F23061" w:rsidP="00F23061">
      <w:pPr>
        <w:autoSpaceDE w:val="0"/>
        <w:autoSpaceDN w:val="0"/>
        <w:adjustRightInd w:val="0"/>
        <w:jc w:val="both"/>
        <w:rPr>
          <w:rFonts w:eastAsia="Times New Roman" w:cs="Times New Roman"/>
          <w:b/>
          <w:i/>
          <w:iCs/>
          <w:lang w:eastAsia="sl-SI"/>
        </w:rPr>
      </w:pPr>
      <w:r w:rsidRPr="000A4AE2">
        <w:rPr>
          <w:rFonts w:eastAsia="Times New Roman" w:cs="Times New Roman"/>
          <w:b/>
          <w:i/>
          <w:iCs/>
          <w:lang w:eastAsia="sl-SI"/>
        </w:rPr>
        <w:t>Pod kazensko in materialno odgovornostjo izjavljamo, da smo v zadnjih petih letih pred rokom za oddajo ponudb uspešno</w:t>
      </w:r>
      <w:r w:rsidRPr="000A4AE2">
        <w:rPr>
          <w:rFonts w:eastAsia="Times New Roman" w:cs="Times New Roman"/>
          <w:b/>
          <w:i/>
          <w:iCs/>
          <w:vertAlign w:val="superscript"/>
          <w:lang w:eastAsia="sl-SI"/>
        </w:rPr>
        <w:footnoteReference w:id="2"/>
      </w:r>
      <w:r w:rsidRPr="000A4AE2">
        <w:rPr>
          <w:rFonts w:eastAsia="Times New Roman" w:cs="Times New Roman"/>
          <w:b/>
          <w:i/>
          <w:iCs/>
          <w:lang w:eastAsia="sl-SI"/>
        </w:rPr>
        <w:t xml:space="preserve"> izvedli vsaj:</w:t>
      </w:r>
    </w:p>
    <w:p w14:paraId="0A0C53FA" w14:textId="77777777" w:rsidR="00F23061" w:rsidRPr="000A4AE2" w:rsidRDefault="00F23061" w:rsidP="00F23061">
      <w:pPr>
        <w:pStyle w:val="Telobesedila2"/>
        <w:keepNext/>
        <w:widowControl/>
        <w:numPr>
          <w:ilvl w:val="0"/>
          <w:numId w:val="29"/>
        </w:numPr>
        <w:tabs>
          <w:tab w:val="clear" w:pos="709"/>
        </w:tabs>
        <w:rPr>
          <w:rFonts w:ascii="Trebuchet MS" w:hAnsi="Trebuchet MS"/>
          <w:b/>
          <w:i/>
          <w:iCs/>
          <w:sz w:val="22"/>
          <w:szCs w:val="22"/>
          <w:lang w:val="sl-SI"/>
        </w:rPr>
      </w:pPr>
      <w:r w:rsidRPr="000A4AE2">
        <w:rPr>
          <w:rFonts w:ascii="Trebuchet MS" w:hAnsi="Trebuchet MS"/>
          <w:b/>
          <w:i/>
          <w:iCs/>
          <w:sz w:val="22"/>
          <w:szCs w:val="22"/>
          <w:lang w:val="sl-SI"/>
        </w:rPr>
        <w:t xml:space="preserve">Opravljanje vzdrževalnih del ali investicijskih del na objektih javne razsvetljave ali svetlobno prometne signalizacije na avtocestah, državnih cestah ali občinskih cestah v pogodbeni vrednosti vsaj 1.000.000,00 EUR z DDV </w:t>
      </w:r>
      <w:r w:rsidRPr="000A4AE2">
        <w:rPr>
          <w:rFonts w:ascii="Trebuchet MS" w:hAnsi="Trebuchet MS"/>
          <w:bCs/>
          <w:i/>
          <w:iCs/>
          <w:sz w:val="22"/>
          <w:szCs w:val="22"/>
          <w:lang w:val="sl-SI"/>
        </w:rPr>
        <w:t>(referenca mora v celoti izhajati iz enega posla)</w:t>
      </w:r>
      <w:r>
        <w:rPr>
          <w:rFonts w:ascii="Trebuchet MS" w:hAnsi="Trebuchet MS"/>
          <w:b/>
          <w:i/>
          <w:iCs/>
          <w:sz w:val="22"/>
          <w:szCs w:val="22"/>
          <w:lang w:val="sl-SI"/>
        </w:rPr>
        <w:t>.</w:t>
      </w:r>
    </w:p>
    <w:p w14:paraId="15FE6275" w14:textId="77777777" w:rsidR="00F23061" w:rsidRPr="000A4AE2" w:rsidRDefault="00F23061" w:rsidP="00F23061">
      <w:pPr>
        <w:pStyle w:val="Telobesedila2"/>
        <w:keepNext/>
        <w:widowControl/>
        <w:tabs>
          <w:tab w:val="clear" w:pos="709"/>
        </w:tabs>
        <w:ind w:left="360"/>
        <w:rPr>
          <w:rFonts w:ascii="Trebuchet MS" w:hAnsi="Trebuchet MS"/>
          <w:bCs/>
          <w:sz w:val="22"/>
          <w:szCs w:val="22"/>
          <w:lang w:val="sl-SI"/>
        </w:rPr>
      </w:pPr>
    </w:p>
    <w:p w14:paraId="5B13E4AA" w14:textId="77777777" w:rsidR="00F23061" w:rsidRPr="000A4AE2" w:rsidRDefault="00F23061" w:rsidP="00F23061">
      <w:pPr>
        <w:pStyle w:val="Telobesedila2"/>
        <w:keepNext/>
        <w:widowControl/>
        <w:tabs>
          <w:tab w:val="clear" w:pos="709"/>
        </w:tabs>
        <w:ind w:left="360"/>
        <w:rPr>
          <w:rFonts w:ascii="Trebuchet MS" w:hAnsi="Trebuchet MS"/>
          <w:b/>
          <w:sz w:val="22"/>
          <w:szCs w:val="22"/>
          <w:u w:val="single"/>
          <w:lang w:val="sl-SI"/>
        </w:rPr>
      </w:pPr>
      <w:r w:rsidRPr="000A4AE2">
        <w:rPr>
          <w:rFonts w:ascii="Trebuchet MS" w:hAnsi="Trebuchet MS"/>
          <w:b/>
          <w:sz w:val="22"/>
          <w:szCs w:val="22"/>
          <w:u w:val="single"/>
          <w:lang w:val="sl-SI"/>
        </w:rPr>
        <w:t>IN</w:t>
      </w:r>
    </w:p>
    <w:p w14:paraId="25383682" w14:textId="77777777" w:rsidR="00F23061" w:rsidRPr="000A4AE2" w:rsidRDefault="00F23061" w:rsidP="00F23061">
      <w:pPr>
        <w:pStyle w:val="Telobesedila2"/>
        <w:keepNext/>
        <w:widowControl/>
        <w:tabs>
          <w:tab w:val="clear" w:pos="709"/>
        </w:tabs>
        <w:ind w:left="360"/>
        <w:rPr>
          <w:rFonts w:ascii="Trebuchet MS" w:hAnsi="Trebuchet MS"/>
          <w:bCs/>
          <w:sz w:val="22"/>
          <w:szCs w:val="22"/>
          <w:lang w:val="sl-SI"/>
        </w:rPr>
      </w:pPr>
    </w:p>
    <w:p w14:paraId="788FF084" w14:textId="77777777" w:rsidR="00F23061" w:rsidRPr="000A4AE2" w:rsidRDefault="00F23061" w:rsidP="00F23061">
      <w:pPr>
        <w:pStyle w:val="Telobesedila2"/>
        <w:keepNext/>
        <w:numPr>
          <w:ilvl w:val="0"/>
          <w:numId w:val="29"/>
        </w:numPr>
        <w:rPr>
          <w:rFonts w:ascii="Trebuchet MS" w:hAnsi="Trebuchet MS"/>
          <w:b/>
          <w:i/>
          <w:iCs/>
          <w:sz w:val="22"/>
          <w:szCs w:val="22"/>
          <w:lang w:val="sl-SI"/>
        </w:rPr>
      </w:pPr>
      <w:r w:rsidRPr="000A4AE2">
        <w:rPr>
          <w:rFonts w:ascii="Trebuchet MS" w:hAnsi="Trebuchet MS"/>
          <w:b/>
          <w:i/>
          <w:iCs/>
          <w:sz w:val="22"/>
          <w:szCs w:val="22"/>
          <w:lang w:val="sl-SI"/>
        </w:rPr>
        <w:t xml:space="preserve">Opravljanje vzdrževalnih del ali investicijskih del za posamezno vrsto dela </w:t>
      </w:r>
      <w:r w:rsidRPr="000A4AE2">
        <w:rPr>
          <w:rFonts w:ascii="Trebuchet MS" w:hAnsi="Trebuchet MS"/>
          <w:bCs/>
          <w:i/>
          <w:iCs/>
          <w:sz w:val="22"/>
          <w:szCs w:val="22"/>
          <w:lang w:val="sl-SI"/>
        </w:rPr>
        <w:t>(reference lahko izhajajo iz več poslov, vendar maksimalno treh poslov)</w:t>
      </w:r>
      <w:r>
        <w:rPr>
          <w:rFonts w:ascii="Trebuchet MS" w:hAnsi="Trebuchet MS"/>
          <w:b/>
          <w:i/>
          <w:iCs/>
          <w:sz w:val="22"/>
          <w:szCs w:val="22"/>
          <w:lang w:val="sl-SI"/>
        </w:rPr>
        <w:t>:</w:t>
      </w:r>
    </w:p>
    <w:tbl>
      <w:tblPr>
        <w:tblpPr w:leftFromText="141" w:rightFromText="141" w:vertAnchor="text" w:horzAnchor="margin" w:tblpXSpec="center" w:tblpY="4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2716"/>
      </w:tblGrid>
      <w:tr w:rsidR="00F23061" w:rsidRPr="0058512D" w14:paraId="59C29C09" w14:textId="77777777" w:rsidTr="00924B9D">
        <w:tc>
          <w:tcPr>
            <w:tcW w:w="5665" w:type="dxa"/>
            <w:gridSpan w:val="2"/>
            <w:tcBorders>
              <w:top w:val="single" w:sz="4" w:space="0" w:color="auto"/>
              <w:left w:val="single" w:sz="4" w:space="0" w:color="auto"/>
              <w:bottom w:val="single" w:sz="4" w:space="0" w:color="auto"/>
              <w:right w:val="single" w:sz="4" w:space="0" w:color="auto"/>
            </w:tcBorders>
            <w:hideMark/>
          </w:tcPr>
          <w:p w14:paraId="450AE93F" w14:textId="77777777" w:rsidR="00F23061" w:rsidRDefault="00F23061" w:rsidP="00924B9D">
            <w:pPr>
              <w:jc w:val="center"/>
              <w:rPr>
                <w:b/>
              </w:rPr>
            </w:pPr>
            <w:r w:rsidRPr="0058512D">
              <w:rPr>
                <w:b/>
              </w:rPr>
              <w:t xml:space="preserve">Skupna minimalna vrednost za posamezno </w:t>
            </w:r>
          </w:p>
          <w:p w14:paraId="4EA2E1F0" w14:textId="77777777" w:rsidR="00F23061" w:rsidRPr="0058512D" w:rsidRDefault="00F23061" w:rsidP="00924B9D">
            <w:pPr>
              <w:jc w:val="center"/>
              <w:rPr>
                <w:bCs/>
              </w:rPr>
            </w:pPr>
            <w:r w:rsidRPr="0058512D">
              <w:rPr>
                <w:b/>
              </w:rPr>
              <w:t>vrsto dela</w:t>
            </w:r>
            <w:r w:rsidRPr="0058512D">
              <w:rPr>
                <w:bCs/>
              </w:rPr>
              <w:t xml:space="preserve"> v EUR (z DDV)</w:t>
            </w:r>
          </w:p>
        </w:tc>
      </w:tr>
      <w:tr w:rsidR="00F23061" w:rsidRPr="0058512D" w14:paraId="093B74FE" w14:textId="77777777" w:rsidTr="00924B9D">
        <w:trPr>
          <w:trHeight w:val="1020"/>
        </w:trPr>
        <w:tc>
          <w:tcPr>
            <w:tcW w:w="2949" w:type="dxa"/>
            <w:tcBorders>
              <w:top w:val="single" w:sz="4" w:space="0" w:color="auto"/>
              <w:left w:val="single" w:sz="4" w:space="0" w:color="auto"/>
              <w:bottom w:val="single" w:sz="4" w:space="0" w:color="auto"/>
              <w:right w:val="single" w:sz="4" w:space="0" w:color="auto"/>
            </w:tcBorders>
          </w:tcPr>
          <w:p w14:paraId="19E8FC09" w14:textId="77777777" w:rsidR="00F23061" w:rsidRPr="0058512D" w:rsidRDefault="00F23061" w:rsidP="00924B9D">
            <w:pPr>
              <w:pStyle w:val="Konnaopomba-besedilo"/>
              <w:jc w:val="both"/>
              <w:rPr>
                <w:rFonts w:ascii="Trebuchet MS" w:hAnsi="Trebuchet MS"/>
                <w:bCs/>
                <w:sz w:val="22"/>
                <w:szCs w:val="22"/>
                <w:lang w:eastAsia="sl-SI"/>
              </w:rPr>
            </w:pPr>
            <w:r w:rsidRPr="0058512D">
              <w:rPr>
                <w:rFonts w:ascii="Trebuchet MS" w:hAnsi="Trebuchet MS"/>
                <w:bCs/>
                <w:sz w:val="22"/>
                <w:szCs w:val="22"/>
                <w:lang w:eastAsia="sl-SI"/>
              </w:rPr>
              <w:t>Vzdrževanje ali izgradnja cestne razsvetljave</w:t>
            </w:r>
          </w:p>
          <w:p w14:paraId="1A1994ED" w14:textId="77777777" w:rsidR="00F23061" w:rsidRPr="0058512D" w:rsidRDefault="00F23061" w:rsidP="00924B9D">
            <w:pPr>
              <w:pStyle w:val="Konnaopomba-besedilo"/>
              <w:jc w:val="both"/>
              <w:rPr>
                <w:rFonts w:ascii="Trebuchet MS" w:hAnsi="Trebuchet MS"/>
                <w:bCs/>
                <w:sz w:val="22"/>
                <w:szCs w:val="22"/>
                <w:lang w:eastAsia="sl-SI"/>
              </w:rPr>
            </w:pPr>
          </w:p>
        </w:tc>
        <w:tc>
          <w:tcPr>
            <w:tcW w:w="2716" w:type="dxa"/>
            <w:tcBorders>
              <w:top w:val="single" w:sz="4" w:space="0" w:color="auto"/>
              <w:left w:val="single" w:sz="4" w:space="0" w:color="auto"/>
              <w:bottom w:val="single" w:sz="4" w:space="0" w:color="auto"/>
              <w:right w:val="single" w:sz="4" w:space="0" w:color="auto"/>
            </w:tcBorders>
            <w:hideMark/>
          </w:tcPr>
          <w:p w14:paraId="62730FA7" w14:textId="77777777" w:rsidR="00F23061" w:rsidRPr="0058512D" w:rsidRDefault="00F23061" w:rsidP="00924B9D">
            <w:pPr>
              <w:pStyle w:val="Konnaopomba-besedilo"/>
              <w:jc w:val="both"/>
              <w:rPr>
                <w:rFonts w:ascii="Trebuchet MS" w:hAnsi="Trebuchet MS"/>
                <w:bCs/>
                <w:sz w:val="22"/>
                <w:szCs w:val="22"/>
                <w:lang w:eastAsia="sl-SI"/>
              </w:rPr>
            </w:pPr>
            <w:r>
              <w:rPr>
                <w:rFonts w:ascii="Trebuchet MS" w:hAnsi="Trebuchet MS"/>
                <w:bCs/>
                <w:sz w:val="22"/>
                <w:szCs w:val="22"/>
                <w:lang w:eastAsia="sl-SI"/>
              </w:rPr>
              <w:t>V</w:t>
            </w:r>
            <w:r w:rsidRPr="0058512D">
              <w:rPr>
                <w:rFonts w:ascii="Trebuchet MS" w:hAnsi="Trebuchet MS"/>
                <w:bCs/>
                <w:sz w:val="22"/>
                <w:szCs w:val="22"/>
                <w:lang w:eastAsia="sl-SI"/>
              </w:rPr>
              <w:t>zdrževanje ali montaža svetlobno prometne signalizacije</w:t>
            </w:r>
          </w:p>
          <w:p w14:paraId="732C6569" w14:textId="77777777" w:rsidR="00F23061" w:rsidRPr="0058512D" w:rsidRDefault="00F23061" w:rsidP="00924B9D">
            <w:pPr>
              <w:pStyle w:val="Konnaopomba-besedilo"/>
              <w:jc w:val="both"/>
              <w:rPr>
                <w:rFonts w:ascii="Trebuchet MS" w:hAnsi="Trebuchet MS"/>
                <w:bCs/>
                <w:sz w:val="22"/>
                <w:szCs w:val="22"/>
                <w:lang w:eastAsia="sl-SI"/>
              </w:rPr>
            </w:pPr>
          </w:p>
        </w:tc>
      </w:tr>
      <w:tr w:rsidR="00F23061" w:rsidRPr="0058512D" w14:paraId="7CCD44E8" w14:textId="77777777" w:rsidTr="00924B9D">
        <w:trPr>
          <w:trHeight w:val="728"/>
        </w:trPr>
        <w:tc>
          <w:tcPr>
            <w:tcW w:w="2949" w:type="dxa"/>
            <w:tcBorders>
              <w:top w:val="single" w:sz="4" w:space="0" w:color="auto"/>
              <w:left w:val="single" w:sz="4" w:space="0" w:color="auto"/>
              <w:right w:val="single" w:sz="4" w:space="0" w:color="auto"/>
            </w:tcBorders>
          </w:tcPr>
          <w:p w14:paraId="4903F3E3" w14:textId="77777777" w:rsidR="00F23061" w:rsidRPr="0058512D" w:rsidRDefault="00F23061" w:rsidP="00924B9D">
            <w:pPr>
              <w:pStyle w:val="Konnaopomba-besedilo"/>
              <w:jc w:val="both"/>
              <w:rPr>
                <w:rFonts w:ascii="Trebuchet MS" w:hAnsi="Trebuchet MS"/>
                <w:bCs/>
                <w:sz w:val="22"/>
                <w:szCs w:val="22"/>
                <w:lang w:eastAsia="sl-SI"/>
              </w:rPr>
            </w:pPr>
            <w:r w:rsidRPr="0058512D">
              <w:rPr>
                <w:rFonts w:ascii="Trebuchet MS" w:hAnsi="Trebuchet MS"/>
                <w:bCs/>
                <w:sz w:val="22"/>
                <w:szCs w:val="22"/>
                <w:lang w:eastAsia="sl-SI"/>
              </w:rPr>
              <w:t>1</w:t>
            </w:r>
            <w:r>
              <w:rPr>
                <w:rFonts w:ascii="Trebuchet MS" w:hAnsi="Trebuchet MS"/>
                <w:bCs/>
                <w:sz w:val="22"/>
                <w:szCs w:val="22"/>
                <w:lang w:eastAsia="sl-SI"/>
              </w:rPr>
              <w:t>2</w:t>
            </w:r>
            <w:r w:rsidRPr="0058512D">
              <w:rPr>
                <w:rFonts w:ascii="Trebuchet MS" w:hAnsi="Trebuchet MS"/>
                <w:bCs/>
                <w:sz w:val="22"/>
                <w:szCs w:val="22"/>
                <w:lang w:eastAsia="sl-SI"/>
              </w:rPr>
              <w:t>5.000,00</w:t>
            </w:r>
          </w:p>
        </w:tc>
        <w:tc>
          <w:tcPr>
            <w:tcW w:w="2716" w:type="dxa"/>
            <w:tcBorders>
              <w:top w:val="single" w:sz="4" w:space="0" w:color="auto"/>
              <w:left w:val="single" w:sz="4" w:space="0" w:color="auto"/>
              <w:right w:val="single" w:sz="4" w:space="0" w:color="auto"/>
            </w:tcBorders>
          </w:tcPr>
          <w:p w14:paraId="37B02D79" w14:textId="77777777" w:rsidR="00F23061" w:rsidRPr="0058512D" w:rsidRDefault="00F23061" w:rsidP="00924B9D">
            <w:pPr>
              <w:pStyle w:val="Konnaopomba-besedilo"/>
              <w:jc w:val="both"/>
              <w:rPr>
                <w:rFonts w:ascii="Trebuchet MS" w:hAnsi="Trebuchet MS"/>
                <w:bCs/>
                <w:sz w:val="22"/>
                <w:szCs w:val="22"/>
                <w:lang w:eastAsia="sl-SI"/>
              </w:rPr>
            </w:pPr>
            <w:r>
              <w:rPr>
                <w:rFonts w:ascii="Trebuchet MS" w:hAnsi="Trebuchet MS"/>
                <w:bCs/>
                <w:sz w:val="22"/>
                <w:szCs w:val="22"/>
                <w:lang w:eastAsia="sl-SI"/>
              </w:rPr>
              <w:t>7</w:t>
            </w:r>
            <w:r w:rsidRPr="0058512D">
              <w:rPr>
                <w:rFonts w:ascii="Trebuchet MS" w:hAnsi="Trebuchet MS"/>
                <w:bCs/>
                <w:sz w:val="22"/>
                <w:szCs w:val="22"/>
                <w:lang w:eastAsia="sl-SI"/>
              </w:rPr>
              <w:t>5.000,00</w:t>
            </w:r>
          </w:p>
        </w:tc>
      </w:tr>
    </w:tbl>
    <w:p w14:paraId="69D98332" w14:textId="77777777" w:rsidR="00F23061" w:rsidRPr="0058512D" w:rsidRDefault="00F23061" w:rsidP="00F23061">
      <w:pPr>
        <w:jc w:val="both"/>
        <w:rPr>
          <w:bCs/>
          <w:color w:val="FF0000"/>
        </w:rPr>
      </w:pPr>
    </w:p>
    <w:p w14:paraId="588B0C60" w14:textId="77777777" w:rsidR="00F23061" w:rsidRPr="0058512D" w:rsidRDefault="00F23061" w:rsidP="00F23061">
      <w:pPr>
        <w:jc w:val="both"/>
        <w:rPr>
          <w:bCs/>
          <w:color w:val="FF0000"/>
        </w:rPr>
      </w:pPr>
    </w:p>
    <w:p w14:paraId="69669856" w14:textId="77777777" w:rsidR="00F23061" w:rsidRPr="0058512D" w:rsidRDefault="00F23061" w:rsidP="00F23061">
      <w:pPr>
        <w:jc w:val="both"/>
        <w:rPr>
          <w:bCs/>
          <w:color w:val="FF0000"/>
        </w:rPr>
      </w:pPr>
    </w:p>
    <w:p w14:paraId="1FEF16CD" w14:textId="77777777" w:rsidR="00F23061" w:rsidRPr="0058512D" w:rsidRDefault="00F23061" w:rsidP="00F23061">
      <w:pPr>
        <w:jc w:val="both"/>
        <w:rPr>
          <w:bCs/>
          <w:color w:val="FF0000"/>
        </w:rPr>
      </w:pPr>
    </w:p>
    <w:p w14:paraId="324A7E1B" w14:textId="77777777" w:rsidR="00F23061" w:rsidRPr="0058512D" w:rsidRDefault="00F23061" w:rsidP="00F23061">
      <w:pPr>
        <w:jc w:val="both"/>
        <w:rPr>
          <w:bCs/>
          <w:color w:val="FF0000"/>
        </w:rPr>
      </w:pPr>
    </w:p>
    <w:p w14:paraId="6ED49E28" w14:textId="77777777" w:rsidR="00F23061" w:rsidRPr="0058512D" w:rsidRDefault="00F23061" w:rsidP="00F23061">
      <w:pPr>
        <w:jc w:val="both"/>
        <w:rPr>
          <w:bCs/>
          <w:color w:val="FF0000"/>
        </w:rPr>
      </w:pPr>
    </w:p>
    <w:p w14:paraId="6DC46841" w14:textId="77777777" w:rsidR="00F23061" w:rsidRPr="0058512D" w:rsidRDefault="00F23061" w:rsidP="00F23061">
      <w:pPr>
        <w:jc w:val="both"/>
        <w:rPr>
          <w:bCs/>
          <w:color w:val="FF0000"/>
        </w:rPr>
      </w:pPr>
    </w:p>
    <w:p w14:paraId="22E06C0B" w14:textId="77777777" w:rsidR="00F23061" w:rsidRPr="0058512D" w:rsidRDefault="00F23061" w:rsidP="00F23061">
      <w:pPr>
        <w:jc w:val="both"/>
        <w:rPr>
          <w:bCs/>
          <w:color w:val="FF0000"/>
        </w:rPr>
      </w:pPr>
    </w:p>
    <w:p w14:paraId="169DA12A" w14:textId="77777777" w:rsidR="00F23061" w:rsidRPr="0058512D" w:rsidRDefault="00F23061" w:rsidP="00F23061">
      <w:pPr>
        <w:jc w:val="both"/>
        <w:rPr>
          <w:bCs/>
          <w:color w:val="FF0000"/>
        </w:rPr>
      </w:pPr>
    </w:p>
    <w:p w14:paraId="383C8074" w14:textId="77777777" w:rsidR="00F23061" w:rsidRDefault="00F23061" w:rsidP="00F23061">
      <w:pPr>
        <w:jc w:val="both"/>
        <w:rPr>
          <w:rFonts w:eastAsia="Times New Roman" w:cs="Times New Roman"/>
          <w:b/>
          <w:bCs/>
          <w:i/>
          <w:iCs/>
        </w:rPr>
      </w:pPr>
    </w:p>
    <w:p w14:paraId="0418C4D3" w14:textId="77777777" w:rsidR="00F23061" w:rsidRDefault="00F23061" w:rsidP="00F23061">
      <w:pPr>
        <w:jc w:val="both"/>
        <w:rPr>
          <w:rFonts w:eastAsia="Times New Roman" w:cs="Times New Roman"/>
          <w:b/>
          <w:bCs/>
          <w:i/>
          <w:iCs/>
        </w:rPr>
      </w:pPr>
    </w:p>
    <w:p w14:paraId="45438E98" w14:textId="77777777" w:rsidR="00F23061" w:rsidRDefault="00F23061" w:rsidP="00F23061">
      <w:pPr>
        <w:jc w:val="both"/>
        <w:rPr>
          <w:rFonts w:eastAsia="Times New Roman" w:cs="Times New Roman"/>
          <w:b/>
          <w:bCs/>
          <w:i/>
          <w:iCs/>
        </w:rPr>
      </w:pPr>
    </w:p>
    <w:p w14:paraId="4BC2430C" w14:textId="77777777" w:rsidR="00F23061" w:rsidRDefault="00F23061" w:rsidP="00F23061">
      <w:pPr>
        <w:jc w:val="both"/>
        <w:rPr>
          <w:rFonts w:eastAsia="Times New Roman" w:cs="Times New Roman"/>
          <w:b/>
          <w:bCs/>
          <w:i/>
          <w:iCs/>
        </w:rPr>
      </w:pPr>
    </w:p>
    <w:p w14:paraId="7692F76D" w14:textId="77777777" w:rsidR="00F23061" w:rsidRDefault="00F23061" w:rsidP="00F23061">
      <w:pPr>
        <w:jc w:val="both"/>
        <w:rPr>
          <w:rFonts w:eastAsia="Times New Roman" w:cs="Times New Roman"/>
          <w:b/>
          <w:bCs/>
          <w:i/>
          <w:iCs/>
        </w:rPr>
      </w:pPr>
      <w:r>
        <w:rPr>
          <w:rFonts w:eastAsia="Times New Roman" w:cs="Times New Roman"/>
          <w:b/>
          <w:bCs/>
          <w:i/>
          <w:iCs/>
        </w:rPr>
        <w:t>II.</w:t>
      </w:r>
    </w:p>
    <w:p w14:paraId="7F2B0927" w14:textId="77777777" w:rsidR="00F23061" w:rsidRPr="000A4AE2" w:rsidRDefault="00F23061" w:rsidP="00F23061">
      <w:pPr>
        <w:autoSpaceDE w:val="0"/>
        <w:autoSpaceDN w:val="0"/>
        <w:adjustRightInd w:val="0"/>
        <w:jc w:val="both"/>
        <w:rPr>
          <w:rFonts w:eastAsia="Times New Roman" w:cs="Times New Roman"/>
          <w:b/>
          <w:lang w:eastAsia="sl-SI"/>
        </w:rPr>
      </w:pPr>
      <w:r w:rsidRPr="000A4AE2">
        <w:rPr>
          <w:rFonts w:eastAsia="Times New Roman" w:cs="Times New Roman"/>
          <w:b/>
          <w:lang w:eastAsia="sl-SI"/>
        </w:rPr>
        <w:t>Seznam referenčnih projektov:</w:t>
      </w:r>
    </w:p>
    <w:p w14:paraId="310B2769" w14:textId="77777777" w:rsidR="00F23061" w:rsidRPr="00763DD2" w:rsidRDefault="00F23061" w:rsidP="00F23061">
      <w:pPr>
        <w:autoSpaceDE w:val="0"/>
        <w:autoSpaceDN w:val="0"/>
        <w:adjustRightInd w:val="0"/>
        <w:jc w:val="both"/>
        <w:rPr>
          <w:bCs/>
        </w:rPr>
      </w:pPr>
    </w:p>
    <w:tbl>
      <w:tblPr>
        <w:tblW w:w="10076" w:type="dxa"/>
        <w:tblInd w:w="-356" w:type="dxa"/>
        <w:tblLayout w:type="fixed"/>
        <w:tblCellMar>
          <w:left w:w="70" w:type="dxa"/>
          <w:right w:w="70" w:type="dxa"/>
        </w:tblCellMar>
        <w:tblLook w:val="0000" w:firstRow="0" w:lastRow="0" w:firstColumn="0" w:lastColumn="0" w:noHBand="0" w:noVBand="0"/>
      </w:tblPr>
      <w:tblGrid>
        <w:gridCol w:w="2346"/>
        <w:gridCol w:w="3325"/>
        <w:gridCol w:w="1843"/>
        <w:gridCol w:w="2562"/>
      </w:tblGrid>
      <w:tr w:rsidR="00F23061" w:rsidRPr="00763DD2" w14:paraId="4BE8C31E" w14:textId="77777777" w:rsidTr="00924B9D">
        <w:tc>
          <w:tcPr>
            <w:tcW w:w="2346" w:type="dxa"/>
            <w:tcBorders>
              <w:top w:val="single" w:sz="2" w:space="0" w:color="000000"/>
              <w:left w:val="single" w:sz="2" w:space="0" w:color="000000"/>
              <w:bottom w:val="single" w:sz="2" w:space="0" w:color="000000"/>
            </w:tcBorders>
            <w:shd w:val="clear" w:color="auto" w:fill="D9D9D9"/>
          </w:tcPr>
          <w:p w14:paraId="13F3C5EF" w14:textId="77777777" w:rsidR="00F23061" w:rsidRPr="00763DD2" w:rsidRDefault="00F23061" w:rsidP="00924B9D">
            <w:pPr>
              <w:snapToGrid w:val="0"/>
              <w:spacing w:before="60" w:after="40"/>
              <w:jc w:val="center"/>
              <w:rPr>
                <w:b/>
              </w:rPr>
            </w:pPr>
          </w:p>
          <w:p w14:paraId="09FD0CB0" w14:textId="77777777" w:rsidR="00F23061" w:rsidRPr="00763DD2" w:rsidRDefault="00F23061" w:rsidP="00924B9D">
            <w:pPr>
              <w:snapToGrid w:val="0"/>
              <w:spacing w:before="60" w:after="40"/>
              <w:jc w:val="center"/>
              <w:rPr>
                <w:b/>
              </w:rPr>
            </w:pPr>
            <w:r w:rsidRPr="00763DD2">
              <w:rPr>
                <w:b/>
              </w:rPr>
              <w:t xml:space="preserve">referenčni naročnik </w:t>
            </w:r>
          </w:p>
          <w:p w14:paraId="4BDC6B84" w14:textId="77777777" w:rsidR="00F23061" w:rsidRPr="00763DD2" w:rsidRDefault="00F23061" w:rsidP="00924B9D">
            <w:pPr>
              <w:spacing w:before="60" w:after="40"/>
              <w:jc w:val="center"/>
              <w:rPr>
                <w:b/>
              </w:rPr>
            </w:pPr>
            <w:r w:rsidRPr="00763DD2">
              <w:rPr>
                <w:b/>
              </w:rPr>
              <w:t>(+ kontaktna oseba)</w:t>
            </w:r>
          </w:p>
        </w:tc>
        <w:tc>
          <w:tcPr>
            <w:tcW w:w="3325" w:type="dxa"/>
            <w:tcBorders>
              <w:top w:val="single" w:sz="2" w:space="0" w:color="000000"/>
              <w:left w:val="single" w:sz="2" w:space="0" w:color="000000"/>
              <w:bottom w:val="single" w:sz="2" w:space="0" w:color="000000"/>
            </w:tcBorders>
            <w:shd w:val="clear" w:color="auto" w:fill="D9D9D9"/>
            <w:vAlign w:val="center"/>
          </w:tcPr>
          <w:p w14:paraId="62158DE7" w14:textId="77777777" w:rsidR="00F23061" w:rsidRPr="00763DD2" w:rsidRDefault="00F23061" w:rsidP="00924B9D">
            <w:pPr>
              <w:snapToGrid w:val="0"/>
              <w:spacing w:before="60" w:after="40"/>
              <w:jc w:val="center"/>
              <w:rPr>
                <w:b/>
              </w:rPr>
            </w:pPr>
            <w:r w:rsidRPr="00763DD2">
              <w:rPr>
                <w:b/>
              </w:rPr>
              <w:t>predmet pogodbe</w:t>
            </w:r>
          </w:p>
          <w:p w14:paraId="6FF1C6C9" w14:textId="77777777" w:rsidR="00F23061" w:rsidRPr="00763DD2" w:rsidRDefault="00F23061" w:rsidP="00924B9D">
            <w:pPr>
              <w:jc w:val="center"/>
              <w:rPr>
                <w:b/>
              </w:rPr>
            </w:pPr>
            <w:r w:rsidRPr="00763DD2">
              <w:rPr>
                <w:b/>
              </w:rPr>
              <w:t>in opis projekta</w:t>
            </w:r>
          </w:p>
          <w:p w14:paraId="2963EE21" w14:textId="77777777" w:rsidR="00F23061" w:rsidRPr="00763DD2" w:rsidRDefault="00F23061" w:rsidP="00924B9D">
            <w:pPr>
              <w:rPr>
                <w:sz w:val="16"/>
                <w:szCs w:val="16"/>
              </w:rPr>
            </w:pPr>
            <w:r w:rsidRPr="00763DD2">
              <w:rPr>
                <w:b/>
                <w:sz w:val="16"/>
                <w:szCs w:val="16"/>
              </w:rPr>
              <w:t>(</w:t>
            </w:r>
            <w:r w:rsidRPr="00763DD2">
              <w:rPr>
                <w:sz w:val="16"/>
                <w:szCs w:val="16"/>
              </w:rPr>
              <w:t>Opis projekta mora izkazovati vse zahteve iz reference.)</w:t>
            </w:r>
          </w:p>
          <w:p w14:paraId="79B32B0C" w14:textId="77777777" w:rsidR="00F23061" w:rsidRPr="00763DD2" w:rsidRDefault="00F23061" w:rsidP="00924B9D">
            <w:pPr>
              <w:jc w:val="center"/>
            </w:pPr>
          </w:p>
        </w:tc>
        <w:tc>
          <w:tcPr>
            <w:tcW w:w="1843" w:type="dxa"/>
            <w:tcBorders>
              <w:top w:val="single" w:sz="2" w:space="0" w:color="000000"/>
              <w:left w:val="single" w:sz="2" w:space="0" w:color="000000"/>
              <w:bottom w:val="single" w:sz="2" w:space="0" w:color="000000"/>
            </w:tcBorders>
            <w:shd w:val="clear" w:color="auto" w:fill="D9D9D9"/>
            <w:vAlign w:val="center"/>
          </w:tcPr>
          <w:p w14:paraId="69875B00" w14:textId="77777777" w:rsidR="00F23061" w:rsidRPr="00763DD2" w:rsidRDefault="00F23061" w:rsidP="00924B9D">
            <w:pPr>
              <w:snapToGrid w:val="0"/>
              <w:spacing w:before="60" w:after="40"/>
              <w:jc w:val="center"/>
              <w:rPr>
                <w:b/>
              </w:rPr>
            </w:pPr>
            <w:r w:rsidRPr="00763DD2">
              <w:rPr>
                <w:b/>
              </w:rPr>
              <w:t xml:space="preserve">čas izvedbe </w:t>
            </w:r>
          </w:p>
          <w:p w14:paraId="08BB01B8" w14:textId="77777777" w:rsidR="00F23061" w:rsidRPr="00763DD2" w:rsidRDefault="00F23061" w:rsidP="00924B9D">
            <w:pPr>
              <w:snapToGrid w:val="0"/>
              <w:spacing w:before="60" w:after="40"/>
              <w:jc w:val="center"/>
              <w:rPr>
                <w:b/>
              </w:rPr>
            </w:pPr>
            <w:r w:rsidRPr="00763DD2">
              <w:rPr>
                <w:b/>
              </w:rPr>
              <w:t xml:space="preserve">(od – do) </w:t>
            </w:r>
          </w:p>
        </w:tc>
        <w:tc>
          <w:tcPr>
            <w:tcW w:w="25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3DA6D8" w14:textId="77777777" w:rsidR="00F23061" w:rsidRPr="00763DD2" w:rsidRDefault="00F23061" w:rsidP="00924B9D">
            <w:pPr>
              <w:snapToGrid w:val="0"/>
              <w:spacing w:before="60" w:after="40"/>
              <w:jc w:val="center"/>
              <w:rPr>
                <w:b/>
              </w:rPr>
            </w:pPr>
            <w:r w:rsidRPr="00763DD2">
              <w:rPr>
                <w:b/>
              </w:rPr>
              <w:t xml:space="preserve">pogodbena vrednost </w:t>
            </w:r>
          </w:p>
          <w:p w14:paraId="1D366C63" w14:textId="77777777" w:rsidR="00F23061" w:rsidRPr="00763DD2" w:rsidRDefault="00F23061" w:rsidP="00924B9D">
            <w:pPr>
              <w:snapToGrid w:val="0"/>
              <w:spacing w:before="60" w:after="40"/>
              <w:jc w:val="center"/>
              <w:rPr>
                <w:b/>
              </w:rPr>
            </w:pPr>
            <w:r w:rsidRPr="00763DD2">
              <w:rPr>
                <w:b/>
              </w:rPr>
              <w:t>z DDV</w:t>
            </w:r>
          </w:p>
        </w:tc>
      </w:tr>
      <w:tr w:rsidR="00F23061" w:rsidRPr="00763DD2" w14:paraId="307B8226" w14:textId="77777777" w:rsidTr="00924B9D">
        <w:trPr>
          <w:trHeight w:val="830"/>
        </w:trPr>
        <w:tc>
          <w:tcPr>
            <w:tcW w:w="2346" w:type="dxa"/>
            <w:tcBorders>
              <w:top w:val="single" w:sz="2" w:space="0" w:color="000000"/>
              <w:left w:val="single" w:sz="2" w:space="0" w:color="000000"/>
              <w:bottom w:val="single" w:sz="2" w:space="0" w:color="000000"/>
            </w:tcBorders>
          </w:tcPr>
          <w:p w14:paraId="3B9235BB" w14:textId="77777777" w:rsidR="00F23061" w:rsidRPr="00763DD2" w:rsidRDefault="00F23061" w:rsidP="00924B9D">
            <w:pPr>
              <w:snapToGrid w:val="0"/>
              <w:spacing w:before="60" w:after="40"/>
            </w:pPr>
          </w:p>
          <w:p w14:paraId="73242CFC" w14:textId="77777777" w:rsidR="00F23061" w:rsidRPr="00763DD2" w:rsidRDefault="00F23061" w:rsidP="00924B9D">
            <w:pPr>
              <w:snapToGrid w:val="0"/>
              <w:spacing w:before="60" w:after="40"/>
            </w:pPr>
          </w:p>
        </w:tc>
        <w:tc>
          <w:tcPr>
            <w:tcW w:w="3325" w:type="dxa"/>
            <w:tcBorders>
              <w:top w:val="single" w:sz="2" w:space="0" w:color="000000"/>
              <w:left w:val="single" w:sz="2" w:space="0" w:color="000000"/>
              <w:bottom w:val="single" w:sz="2" w:space="0" w:color="000000"/>
            </w:tcBorders>
          </w:tcPr>
          <w:p w14:paraId="4DDEA885" w14:textId="77777777" w:rsidR="00F23061" w:rsidRPr="00763DD2" w:rsidRDefault="00F23061" w:rsidP="00924B9D">
            <w:pPr>
              <w:snapToGrid w:val="0"/>
              <w:spacing w:before="60" w:after="40"/>
            </w:pPr>
          </w:p>
          <w:p w14:paraId="71F3E296" w14:textId="77777777" w:rsidR="00F23061" w:rsidRPr="00763DD2" w:rsidRDefault="00F23061" w:rsidP="00924B9D">
            <w:pPr>
              <w:snapToGrid w:val="0"/>
              <w:spacing w:before="60" w:after="40"/>
            </w:pPr>
          </w:p>
        </w:tc>
        <w:tc>
          <w:tcPr>
            <w:tcW w:w="1843" w:type="dxa"/>
            <w:tcBorders>
              <w:top w:val="single" w:sz="2" w:space="0" w:color="000000"/>
              <w:left w:val="single" w:sz="2" w:space="0" w:color="000000"/>
              <w:bottom w:val="single" w:sz="2" w:space="0" w:color="000000"/>
            </w:tcBorders>
          </w:tcPr>
          <w:p w14:paraId="34488064" w14:textId="77777777" w:rsidR="00F23061" w:rsidRPr="00763DD2" w:rsidRDefault="00F23061" w:rsidP="00924B9D">
            <w:pPr>
              <w:snapToGrid w:val="0"/>
              <w:spacing w:before="60" w:after="40"/>
            </w:pPr>
          </w:p>
        </w:tc>
        <w:tc>
          <w:tcPr>
            <w:tcW w:w="2562" w:type="dxa"/>
            <w:tcBorders>
              <w:top w:val="single" w:sz="2" w:space="0" w:color="000000"/>
              <w:left w:val="single" w:sz="2" w:space="0" w:color="000000"/>
              <w:bottom w:val="single" w:sz="2" w:space="0" w:color="000000"/>
              <w:right w:val="single" w:sz="2" w:space="0" w:color="000000"/>
            </w:tcBorders>
          </w:tcPr>
          <w:p w14:paraId="5C724562" w14:textId="77777777" w:rsidR="00F23061" w:rsidRPr="00763DD2" w:rsidRDefault="00F23061" w:rsidP="00924B9D">
            <w:pPr>
              <w:snapToGrid w:val="0"/>
              <w:spacing w:before="60" w:after="40"/>
            </w:pPr>
          </w:p>
          <w:p w14:paraId="26DC9E44" w14:textId="77777777" w:rsidR="00F23061" w:rsidRPr="00763DD2" w:rsidRDefault="00F23061" w:rsidP="00924B9D">
            <w:pPr>
              <w:snapToGrid w:val="0"/>
              <w:spacing w:before="60" w:after="40"/>
            </w:pPr>
          </w:p>
          <w:p w14:paraId="78B04C20" w14:textId="77777777" w:rsidR="00F23061" w:rsidRPr="00763DD2" w:rsidRDefault="00F23061" w:rsidP="00924B9D">
            <w:pPr>
              <w:snapToGrid w:val="0"/>
              <w:spacing w:before="60" w:after="40"/>
            </w:pPr>
          </w:p>
          <w:p w14:paraId="1E655506" w14:textId="77777777" w:rsidR="00F23061" w:rsidRPr="00763DD2" w:rsidRDefault="00F23061" w:rsidP="00924B9D">
            <w:pPr>
              <w:snapToGrid w:val="0"/>
              <w:spacing w:before="60" w:after="40"/>
            </w:pPr>
          </w:p>
        </w:tc>
      </w:tr>
      <w:tr w:rsidR="00F23061" w:rsidRPr="00763DD2" w14:paraId="5A53684C" w14:textId="77777777" w:rsidTr="00924B9D">
        <w:trPr>
          <w:trHeight w:val="830"/>
        </w:trPr>
        <w:tc>
          <w:tcPr>
            <w:tcW w:w="2346" w:type="dxa"/>
            <w:tcBorders>
              <w:top w:val="single" w:sz="2" w:space="0" w:color="000000"/>
              <w:left w:val="single" w:sz="2" w:space="0" w:color="000000"/>
              <w:bottom w:val="single" w:sz="2" w:space="0" w:color="000000"/>
            </w:tcBorders>
          </w:tcPr>
          <w:p w14:paraId="0D3CC3C6" w14:textId="77777777" w:rsidR="00F23061" w:rsidRPr="00763DD2" w:rsidRDefault="00F23061" w:rsidP="00924B9D">
            <w:pPr>
              <w:snapToGrid w:val="0"/>
              <w:spacing w:before="60" w:after="40"/>
            </w:pPr>
          </w:p>
        </w:tc>
        <w:tc>
          <w:tcPr>
            <w:tcW w:w="3325" w:type="dxa"/>
            <w:tcBorders>
              <w:top w:val="single" w:sz="2" w:space="0" w:color="000000"/>
              <w:left w:val="single" w:sz="2" w:space="0" w:color="000000"/>
              <w:bottom w:val="single" w:sz="2" w:space="0" w:color="000000"/>
            </w:tcBorders>
          </w:tcPr>
          <w:p w14:paraId="6F2F3FD8" w14:textId="77777777" w:rsidR="00F23061" w:rsidRPr="00763DD2" w:rsidRDefault="00F23061" w:rsidP="00924B9D">
            <w:pPr>
              <w:snapToGrid w:val="0"/>
              <w:spacing w:before="60" w:after="40"/>
            </w:pPr>
          </w:p>
        </w:tc>
        <w:tc>
          <w:tcPr>
            <w:tcW w:w="1843" w:type="dxa"/>
            <w:tcBorders>
              <w:top w:val="single" w:sz="2" w:space="0" w:color="000000"/>
              <w:left w:val="single" w:sz="2" w:space="0" w:color="000000"/>
              <w:bottom w:val="single" w:sz="2" w:space="0" w:color="000000"/>
            </w:tcBorders>
          </w:tcPr>
          <w:p w14:paraId="02B13529" w14:textId="77777777" w:rsidR="00F23061" w:rsidRPr="00763DD2" w:rsidRDefault="00F23061" w:rsidP="00924B9D">
            <w:pPr>
              <w:snapToGrid w:val="0"/>
              <w:spacing w:before="60" w:after="40"/>
            </w:pPr>
          </w:p>
          <w:p w14:paraId="63512AC0" w14:textId="77777777" w:rsidR="00F23061" w:rsidRPr="00763DD2" w:rsidRDefault="00F23061" w:rsidP="00924B9D">
            <w:pPr>
              <w:snapToGrid w:val="0"/>
              <w:spacing w:before="60" w:after="40"/>
            </w:pPr>
          </w:p>
          <w:p w14:paraId="3BE2052F" w14:textId="77777777" w:rsidR="00F23061" w:rsidRPr="00763DD2" w:rsidRDefault="00F23061" w:rsidP="00924B9D">
            <w:pPr>
              <w:snapToGrid w:val="0"/>
              <w:spacing w:before="60" w:after="40"/>
            </w:pPr>
          </w:p>
          <w:p w14:paraId="68EDA919" w14:textId="77777777" w:rsidR="00F23061" w:rsidRPr="00763DD2" w:rsidRDefault="00F23061" w:rsidP="00924B9D">
            <w:pPr>
              <w:snapToGrid w:val="0"/>
              <w:spacing w:before="60" w:after="40"/>
            </w:pPr>
          </w:p>
        </w:tc>
        <w:tc>
          <w:tcPr>
            <w:tcW w:w="2562" w:type="dxa"/>
            <w:tcBorders>
              <w:top w:val="single" w:sz="2" w:space="0" w:color="000000"/>
              <w:left w:val="single" w:sz="2" w:space="0" w:color="000000"/>
              <w:bottom w:val="single" w:sz="2" w:space="0" w:color="000000"/>
              <w:right w:val="single" w:sz="2" w:space="0" w:color="000000"/>
            </w:tcBorders>
          </w:tcPr>
          <w:p w14:paraId="007D19CC" w14:textId="77777777" w:rsidR="00F23061" w:rsidRPr="00763DD2" w:rsidRDefault="00F23061" w:rsidP="00924B9D">
            <w:pPr>
              <w:snapToGrid w:val="0"/>
              <w:spacing w:before="60" w:after="40"/>
            </w:pPr>
          </w:p>
        </w:tc>
      </w:tr>
      <w:tr w:rsidR="00F23061" w:rsidRPr="00763DD2" w14:paraId="18A2C2D5" w14:textId="77777777" w:rsidTr="00924B9D">
        <w:trPr>
          <w:trHeight w:val="1128"/>
        </w:trPr>
        <w:tc>
          <w:tcPr>
            <w:tcW w:w="2346" w:type="dxa"/>
            <w:tcBorders>
              <w:top w:val="single" w:sz="2" w:space="0" w:color="000000"/>
              <w:left w:val="single" w:sz="2" w:space="0" w:color="000000"/>
              <w:bottom w:val="single" w:sz="2" w:space="0" w:color="000000"/>
            </w:tcBorders>
          </w:tcPr>
          <w:p w14:paraId="4CD50680" w14:textId="77777777" w:rsidR="00F23061" w:rsidRDefault="00F23061" w:rsidP="00924B9D">
            <w:pPr>
              <w:snapToGrid w:val="0"/>
              <w:spacing w:before="60" w:after="40"/>
            </w:pPr>
          </w:p>
          <w:p w14:paraId="2367281B" w14:textId="77777777" w:rsidR="00F23061" w:rsidRDefault="00F23061" w:rsidP="00924B9D">
            <w:pPr>
              <w:snapToGrid w:val="0"/>
              <w:spacing w:before="60" w:after="40"/>
            </w:pPr>
          </w:p>
          <w:p w14:paraId="477A51D9" w14:textId="77777777" w:rsidR="00F23061" w:rsidRDefault="00F23061" w:rsidP="00924B9D">
            <w:pPr>
              <w:snapToGrid w:val="0"/>
              <w:spacing w:before="60" w:after="40"/>
            </w:pPr>
          </w:p>
          <w:p w14:paraId="3AA2DAF5" w14:textId="77777777" w:rsidR="00F23061" w:rsidRPr="00763DD2" w:rsidRDefault="00F23061" w:rsidP="00924B9D">
            <w:pPr>
              <w:snapToGrid w:val="0"/>
              <w:spacing w:before="60" w:after="40"/>
            </w:pPr>
          </w:p>
        </w:tc>
        <w:tc>
          <w:tcPr>
            <w:tcW w:w="3325" w:type="dxa"/>
            <w:tcBorders>
              <w:top w:val="single" w:sz="2" w:space="0" w:color="000000"/>
              <w:left w:val="single" w:sz="2" w:space="0" w:color="000000"/>
              <w:bottom w:val="single" w:sz="2" w:space="0" w:color="000000"/>
            </w:tcBorders>
          </w:tcPr>
          <w:p w14:paraId="14B6BCC7" w14:textId="77777777" w:rsidR="00F23061" w:rsidRPr="00763DD2" w:rsidRDefault="00F23061" w:rsidP="00924B9D">
            <w:pPr>
              <w:snapToGrid w:val="0"/>
              <w:spacing w:before="60" w:after="40"/>
            </w:pPr>
          </w:p>
        </w:tc>
        <w:tc>
          <w:tcPr>
            <w:tcW w:w="1843" w:type="dxa"/>
            <w:tcBorders>
              <w:top w:val="single" w:sz="2" w:space="0" w:color="000000"/>
              <w:left w:val="single" w:sz="2" w:space="0" w:color="000000"/>
              <w:bottom w:val="single" w:sz="2" w:space="0" w:color="000000"/>
            </w:tcBorders>
          </w:tcPr>
          <w:p w14:paraId="4174D49E" w14:textId="77777777" w:rsidR="00F23061" w:rsidRPr="00763DD2" w:rsidRDefault="00F23061" w:rsidP="00924B9D">
            <w:pPr>
              <w:snapToGrid w:val="0"/>
              <w:spacing w:before="60" w:after="40"/>
            </w:pPr>
          </w:p>
          <w:p w14:paraId="3A0D7F53" w14:textId="77777777" w:rsidR="00F23061" w:rsidRPr="00763DD2" w:rsidRDefault="00F23061" w:rsidP="00924B9D">
            <w:pPr>
              <w:snapToGrid w:val="0"/>
              <w:spacing w:before="60" w:after="40"/>
            </w:pPr>
          </w:p>
          <w:p w14:paraId="32DA6965" w14:textId="77777777" w:rsidR="00F23061" w:rsidRPr="00763DD2" w:rsidRDefault="00F23061" w:rsidP="00924B9D">
            <w:pPr>
              <w:snapToGrid w:val="0"/>
              <w:spacing w:before="60" w:after="40"/>
            </w:pPr>
          </w:p>
          <w:p w14:paraId="000A2428" w14:textId="77777777" w:rsidR="00F23061" w:rsidRPr="00763DD2" w:rsidRDefault="00F23061" w:rsidP="00924B9D">
            <w:pPr>
              <w:snapToGrid w:val="0"/>
              <w:spacing w:before="60" w:after="40"/>
            </w:pPr>
          </w:p>
        </w:tc>
        <w:tc>
          <w:tcPr>
            <w:tcW w:w="2562" w:type="dxa"/>
            <w:tcBorders>
              <w:top w:val="single" w:sz="2" w:space="0" w:color="000000"/>
              <w:left w:val="single" w:sz="2" w:space="0" w:color="000000"/>
              <w:bottom w:val="single" w:sz="2" w:space="0" w:color="000000"/>
              <w:right w:val="single" w:sz="2" w:space="0" w:color="000000"/>
            </w:tcBorders>
          </w:tcPr>
          <w:p w14:paraId="2019CB8E" w14:textId="77777777" w:rsidR="00F23061" w:rsidRPr="00763DD2" w:rsidRDefault="00F23061" w:rsidP="00924B9D">
            <w:pPr>
              <w:snapToGrid w:val="0"/>
              <w:spacing w:before="60" w:after="40"/>
            </w:pPr>
          </w:p>
        </w:tc>
      </w:tr>
    </w:tbl>
    <w:p w14:paraId="371927FE" w14:textId="77777777" w:rsidR="00F23061" w:rsidRPr="00763DD2" w:rsidRDefault="00F23061" w:rsidP="00F23061">
      <w:pPr>
        <w:jc w:val="both"/>
        <w:rPr>
          <w:rFonts w:eastAsia="Times New Roman" w:cs="Times New Roman"/>
          <w:b/>
          <w:bCs/>
          <w:i/>
          <w:iCs/>
        </w:rPr>
      </w:pPr>
    </w:p>
    <w:p w14:paraId="5B20011B" w14:textId="77777777" w:rsidR="00F23061" w:rsidRDefault="00F23061" w:rsidP="00F23061">
      <w:pPr>
        <w:jc w:val="both"/>
        <w:rPr>
          <w:rFonts w:eastAsia="Times New Roman" w:cs="Times New Roman"/>
          <w:b/>
          <w:bCs/>
          <w:i/>
          <w:iCs/>
        </w:rPr>
      </w:pPr>
    </w:p>
    <w:p w14:paraId="75D74DBC" w14:textId="77777777" w:rsidR="00F23061" w:rsidRPr="000A4AE2" w:rsidRDefault="00F23061" w:rsidP="00F23061">
      <w:pPr>
        <w:jc w:val="both"/>
        <w:rPr>
          <w:rFonts w:eastAsia="Times New Roman" w:cs="Times New Roman"/>
          <w:b/>
          <w:bCs/>
          <w:i/>
          <w:iCs/>
        </w:rPr>
      </w:pPr>
    </w:p>
    <w:p w14:paraId="5FCE18D6" w14:textId="77777777" w:rsidR="00F23061" w:rsidRPr="000A4AE2" w:rsidRDefault="00F23061" w:rsidP="00F23061">
      <w:pPr>
        <w:pBdr>
          <w:top w:val="single" w:sz="4" w:space="1" w:color="auto"/>
          <w:left w:val="single" w:sz="4" w:space="4" w:color="auto"/>
          <w:bottom w:val="single" w:sz="4" w:space="1" w:color="auto"/>
          <w:right w:val="single" w:sz="4" w:space="4" w:color="auto"/>
        </w:pBdr>
        <w:jc w:val="both"/>
        <w:rPr>
          <w:rFonts w:eastAsia="Times New Roman" w:cs="Times New Roman"/>
          <w:b/>
          <w:bCs/>
          <w:i/>
          <w:iCs/>
        </w:rPr>
      </w:pPr>
      <w:r w:rsidRPr="000A4AE2">
        <w:rPr>
          <w:rFonts w:eastAsia="Times New Roman" w:cs="Times New Roman"/>
          <w:b/>
          <w:bCs/>
          <w:i/>
          <w:iCs/>
        </w:rPr>
        <w:t>Opomba: Naročnik si pridržuje pravico, da podrobnejšo vsebino in kvaliteto izvedbe predmeta pogodbe preveri neposredno pri referenčnem naročniku.</w:t>
      </w:r>
    </w:p>
    <w:p w14:paraId="009BA72F" w14:textId="77777777" w:rsidR="00F23061" w:rsidRDefault="00F23061" w:rsidP="00F23061">
      <w:pPr>
        <w:pStyle w:val="Default"/>
        <w:jc w:val="both"/>
        <w:rPr>
          <w:rFonts w:ascii="Trebuchet MS" w:hAnsi="Trebuchet MS"/>
          <w:b/>
          <w:i/>
          <w:iCs/>
          <w:color w:val="auto"/>
          <w:sz w:val="22"/>
          <w:szCs w:val="22"/>
        </w:rPr>
      </w:pPr>
    </w:p>
    <w:p w14:paraId="6E695697" w14:textId="77777777" w:rsidR="00F23061" w:rsidRDefault="00F23061" w:rsidP="00F23061">
      <w:pPr>
        <w:pStyle w:val="Default"/>
        <w:jc w:val="both"/>
        <w:rPr>
          <w:rFonts w:ascii="Trebuchet MS" w:hAnsi="Trebuchet MS"/>
          <w:b/>
          <w:i/>
          <w:iCs/>
          <w:color w:val="auto"/>
          <w:sz w:val="22"/>
          <w:szCs w:val="22"/>
        </w:rPr>
      </w:pPr>
    </w:p>
    <w:p w14:paraId="5A2BD89D" w14:textId="77777777" w:rsidR="00F23061" w:rsidRDefault="00F23061" w:rsidP="00F23061">
      <w:pPr>
        <w:pStyle w:val="Default"/>
        <w:jc w:val="both"/>
        <w:rPr>
          <w:rFonts w:ascii="Trebuchet MS" w:hAnsi="Trebuchet MS"/>
          <w:b/>
          <w:i/>
          <w:iCs/>
          <w:color w:val="auto"/>
          <w:sz w:val="22"/>
          <w:szCs w:val="22"/>
        </w:rPr>
      </w:pPr>
    </w:p>
    <w:p w14:paraId="5F21EADB" w14:textId="77777777" w:rsidR="00F23061" w:rsidRDefault="00F23061" w:rsidP="00F23061">
      <w:pPr>
        <w:pStyle w:val="Default"/>
        <w:jc w:val="both"/>
        <w:rPr>
          <w:rFonts w:ascii="Trebuchet MS" w:hAnsi="Trebuchet MS"/>
          <w:b/>
          <w:i/>
          <w:iCs/>
          <w:color w:val="auto"/>
          <w:sz w:val="22"/>
          <w:szCs w:val="22"/>
        </w:rPr>
      </w:pPr>
    </w:p>
    <w:p w14:paraId="333BBC02" w14:textId="77777777" w:rsidR="00F23061" w:rsidRPr="0053362D" w:rsidRDefault="00F23061" w:rsidP="00F23061">
      <w:pPr>
        <w:ind w:left="142" w:hanging="142"/>
        <w:jc w:val="both"/>
        <w:rPr>
          <w:rFonts w:cs="Arial"/>
        </w:rPr>
      </w:pPr>
    </w:p>
    <w:tbl>
      <w:tblPr>
        <w:tblW w:w="9779" w:type="dxa"/>
        <w:tblLayout w:type="fixed"/>
        <w:tblLook w:val="0000" w:firstRow="0" w:lastRow="0" w:firstColumn="0" w:lastColumn="0" w:noHBand="0" w:noVBand="0"/>
      </w:tblPr>
      <w:tblGrid>
        <w:gridCol w:w="4825"/>
        <w:gridCol w:w="4954"/>
      </w:tblGrid>
      <w:tr w:rsidR="00F23061" w:rsidRPr="00A7194C" w14:paraId="2C026622" w14:textId="77777777" w:rsidTr="00924B9D">
        <w:tc>
          <w:tcPr>
            <w:tcW w:w="4825" w:type="dxa"/>
            <w:vAlign w:val="center"/>
          </w:tcPr>
          <w:p w14:paraId="15A87A83" w14:textId="77777777" w:rsidR="00F23061" w:rsidRPr="00A7194C" w:rsidRDefault="00F23061" w:rsidP="00924B9D">
            <w:pPr>
              <w:snapToGrid w:val="0"/>
              <w:spacing w:before="60" w:after="40"/>
              <w:ind w:left="-99" w:right="5"/>
            </w:pPr>
            <w:r w:rsidRPr="00A7194C">
              <w:t>Kraj in datum:</w:t>
            </w:r>
          </w:p>
        </w:tc>
        <w:tc>
          <w:tcPr>
            <w:tcW w:w="4954" w:type="dxa"/>
            <w:vAlign w:val="center"/>
          </w:tcPr>
          <w:p w14:paraId="7B70A8A3" w14:textId="77777777" w:rsidR="00F23061" w:rsidRPr="00A7194C" w:rsidRDefault="00F23061" w:rsidP="00924B9D">
            <w:pPr>
              <w:snapToGrid w:val="0"/>
              <w:spacing w:before="60" w:after="40"/>
            </w:pPr>
            <w:r w:rsidRPr="00A7194C">
              <w:t>Ime in priimek zakonitega zastopnika:</w:t>
            </w:r>
          </w:p>
        </w:tc>
      </w:tr>
      <w:tr w:rsidR="00F23061" w:rsidRPr="00A7194C" w14:paraId="369C9F5E" w14:textId="77777777" w:rsidTr="00924B9D">
        <w:tc>
          <w:tcPr>
            <w:tcW w:w="4825" w:type="dxa"/>
            <w:vAlign w:val="center"/>
          </w:tcPr>
          <w:p w14:paraId="7314F5FF" w14:textId="77777777" w:rsidR="00F23061" w:rsidRPr="00A7194C" w:rsidRDefault="00F23061" w:rsidP="00924B9D">
            <w:pPr>
              <w:snapToGrid w:val="0"/>
              <w:spacing w:before="60" w:after="40"/>
              <w:ind w:left="-99" w:right="5"/>
            </w:pPr>
            <w:r w:rsidRPr="00A7194C">
              <w:t>____________________________</w:t>
            </w:r>
          </w:p>
        </w:tc>
        <w:tc>
          <w:tcPr>
            <w:tcW w:w="4954" w:type="dxa"/>
            <w:vAlign w:val="center"/>
          </w:tcPr>
          <w:p w14:paraId="062E3B11" w14:textId="77777777" w:rsidR="00F23061" w:rsidRPr="00A7194C" w:rsidRDefault="00F23061" w:rsidP="00924B9D">
            <w:pPr>
              <w:snapToGrid w:val="0"/>
              <w:spacing w:before="60" w:after="40"/>
              <w:jc w:val="center"/>
            </w:pPr>
            <w:r w:rsidRPr="00A7194C">
              <w:t>________________________________________</w:t>
            </w:r>
          </w:p>
        </w:tc>
      </w:tr>
      <w:tr w:rsidR="00F23061" w:rsidRPr="00A7194C" w14:paraId="7684337F" w14:textId="77777777" w:rsidTr="00924B9D">
        <w:tc>
          <w:tcPr>
            <w:tcW w:w="4825" w:type="dxa"/>
            <w:vAlign w:val="center"/>
          </w:tcPr>
          <w:p w14:paraId="319AA8B9" w14:textId="77777777" w:rsidR="00F23061" w:rsidRPr="00A7194C" w:rsidRDefault="00F23061" w:rsidP="00924B9D">
            <w:pPr>
              <w:snapToGrid w:val="0"/>
              <w:spacing w:before="60" w:after="40"/>
            </w:pPr>
          </w:p>
        </w:tc>
        <w:tc>
          <w:tcPr>
            <w:tcW w:w="4954" w:type="dxa"/>
            <w:vAlign w:val="center"/>
          </w:tcPr>
          <w:p w14:paraId="1547974D" w14:textId="77777777" w:rsidR="00F23061" w:rsidRPr="00A7194C" w:rsidRDefault="00F23061" w:rsidP="00924B9D">
            <w:pPr>
              <w:snapToGrid w:val="0"/>
              <w:spacing w:before="60" w:after="40"/>
              <w:jc w:val="center"/>
            </w:pPr>
          </w:p>
        </w:tc>
      </w:tr>
      <w:tr w:rsidR="00F23061" w:rsidRPr="00A7194C" w14:paraId="0B4486EB" w14:textId="77777777" w:rsidTr="00924B9D">
        <w:tc>
          <w:tcPr>
            <w:tcW w:w="4825" w:type="dxa"/>
            <w:vAlign w:val="center"/>
          </w:tcPr>
          <w:p w14:paraId="48B876C3" w14:textId="77777777" w:rsidR="00F23061" w:rsidRPr="00A7194C" w:rsidRDefault="00F23061" w:rsidP="00924B9D">
            <w:pPr>
              <w:snapToGrid w:val="0"/>
              <w:spacing w:before="60" w:after="40"/>
            </w:pPr>
          </w:p>
        </w:tc>
        <w:tc>
          <w:tcPr>
            <w:tcW w:w="4954" w:type="dxa"/>
            <w:vAlign w:val="center"/>
          </w:tcPr>
          <w:p w14:paraId="67B0F8C5" w14:textId="77777777" w:rsidR="00F23061" w:rsidRPr="00A7194C" w:rsidRDefault="00F23061" w:rsidP="00924B9D">
            <w:pPr>
              <w:snapToGrid w:val="0"/>
              <w:spacing w:before="60" w:after="40"/>
            </w:pPr>
            <w:r w:rsidRPr="00A7194C">
              <w:t>Podpis zakonitega zastopnika in žig ponudnika:</w:t>
            </w:r>
          </w:p>
        </w:tc>
      </w:tr>
      <w:tr w:rsidR="00F23061" w:rsidRPr="00A7194C" w14:paraId="1C52C7FD" w14:textId="77777777" w:rsidTr="00924B9D">
        <w:tc>
          <w:tcPr>
            <w:tcW w:w="4825" w:type="dxa"/>
            <w:vAlign w:val="center"/>
          </w:tcPr>
          <w:p w14:paraId="5EF8A7AE" w14:textId="77777777" w:rsidR="00F23061" w:rsidRPr="00A7194C" w:rsidRDefault="00F23061" w:rsidP="00924B9D">
            <w:pPr>
              <w:snapToGrid w:val="0"/>
              <w:spacing w:before="60" w:after="40"/>
            </w:pPr>
          </w:p>
        </w:tc>
        <w:tc>
          <w:tcPr>
            <w:tcW w:w="4954" w:type="dxa"/>
            <w:vAlign w:val="center"/>
          </w:tcPr>
          <w:p w14:paraId="0445B4E7" w14:textId="77777777" w:rsidR="00F23061" w:rsidRDefault="00F23061" w:rsidP="00924B9D">
            <w:pPr>
              <w:snapToGrid w:val="0"/>
              <w:spacing w:before="60" w:after="40"/>
            </w:pPr>
            <w:r w:rsidRPr="00A7194C">
              <w:t>______________________________</w:t>
            </w:r>
          </w:p>
          <w:p w14:paraId="0139AA9C" w14:textId="77777777" w:rsidR="00F23061" w:rsidRPr="00A7194C" w:rsidRDefault="00F23061" w:rsidP="00924B9D">
            <w:pPr>
              <w:snapToGrid w:val="0"/>
              <w:spacing w:before="60" w:after="40"/>
            </w:pPr>
          </w:p>
        </w:tc>
      </w:tr>
    </w:tbl>
    <w:p w14:paraId="2ECEF9EC" w14:textId="77777777" w:rsidR="00F23061" w:rsidRDefault="00F23061" w:rsidP="00F23061">
      <w:pPr>
        <w:pStyle w:val="Default"/>
        <w:jc w:val="both"/>
        <w:rPr>
          <w:rFonts w:ascii="Trebuchet MS" w:hAnsi="Trebuchet MS"/>
          <w:b/>
          <w:i/>
          <w:iCs/>
          <w:color w:val="auto"/>
          <w:sz w:val="22"/>
          <w:szCs w:val="22"/>
        </w:rPr>
      </w:pPr>
    </w:p>
    <w:p w14:paraId="55569CE0" w14:textId="77777777" w:rsidR="00F23061" w:rsidRPr="00763DD2" w:rsidRDefault="00F23061" w:rsidP="00F23061">
      <w:pPr>
        <w:pageBreakBefore/>
        <w:rPr>
          <w:b/>
          <w:shd w:val="clear" w:color="auto" w:fill="D9D9D9"/>
        </w:rPr>
      </w:pPr>
      <w:r w:rsidRPr="00763DD2">
        <w:rPr>
          <w:b/>
          <w:shd w:val="clear" w:color="auto" w:fill="D9D9D9"/>
        </w:rPr>
        <w:lastRenderedPageBreak/>
        <w:t>Obr_</w:t>
      </w:r>
      <w:r>
        <w:rPr>
          <w:b/>
          <w:shd w:val="clear" w:color="auto" w:fill="D9D9D9"/>
        </w:rPr>
        <w:t>9a</w:t>
      </w:r>
    </w:p>
    <w:p w14:paraId="76CD202A" w14:textId="77777777" w:rsidR="00F23061" w:rsidRPr="00CE0066" w:rsidRDefault="00F23061" w:rsidP="00F23061">
      <w:pPr>
        <w:pStyle w:val="Naslov2"/>
        <w:jc w:val="center"/>
        <w:rPr>
          <w:rFonts w:ascii="Trebuchet MS" w:hAnsi="Trebuchet MS"/>
          <w:i/>
          <w:sz w:val="22"/>
          <w:szCs w:val="22"/>
          <w:lang w:val="it-IT"/>
        </w:rPr>
      </w:pPr>
      <w:r w:rsidRPr="00CE0066">
        <w:rPr>
          <w:rFonts w:ascii="Trebuchet MS" w:hAnsi="Trebuchet MS"/>
          <w:sz w:val="22"/>
          <w:szCs w:val="22"/>
          <w:lang w:val="it-IT"/>
        </w:rPr>
        <w:t>POTRDILO REFERENČNEGA NAROČNIKA</w:t>
      </w:r>
    </w:p>
    <w:p w14:paraId="3657EB3C" w14:textId="77777777" w:rsidR="00F23061" w:rsidRPr="00CE0066" w:rsidRDefault="00F23061" w:rsidP="00F23061">
      <w:pPr>
        <w:pStyle w:val="Default"/>
        <w:jc w:val="both"/>
        <w:rPr>
          <w:rFonts w:ascii="Trebuchet MS" w:hAnsi="Trebuchet MS"/>
          <w:color w:val="auto"/>
          <w:sz w:val="22"/>
          <w:szCs w:val="22"/>
        </w:rPr>
      </w:pPr>
    </w:p>
    <w:p w14:paraId="65E83FED" w14:textId="77777777" w:rsidR="00F23061" w:rsidRPr="00D12F64" w:rsidRDefault="00F23061" w:rsidP="00F23061">
      <w:pPr>
        <w:pStyle w:val="Default"/>
        <w:jc w:val="both"/>
        <w:rPr>
          <w:rFonts w:ascii="Trebuchet MS" w:hAnsi="Trebuchet MS"/>
          <w:color w:val="auto"/>
          <w:sz w:val="22"/>
          <w:szCs w:val="22"/>
        </w:rPr>
      </w:pPr>
    </w:p>
    <w:p w14:paraId="19E94CDA"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Investitor: ________________________________________________________________</w:t>
      </w:r>
    </w:p>
    <w:p w14:paraId="2636144C" w14:textId="77777777" w:rsidR="00F23061" w:rsidRPr="00D12F64" w:rsidRDefault="00F23061" w:rsidP="00F23061">
      <w:pPr>
        <w:pStyle w:val="Default"/>
        <w:jc w:val="both"/>
        <w:rPr>
          <w:rFonts w:ascii="Trebuchet MS" w:hAnsi="Trebuchet MS"/>
          <w:color w:val="auto"/>
          <w:sz w:val="22"/>
          <w:szCs w:val="22"/>
        </w:rPr>
      </w:pPr>
    </w:p>
    <w:p w14:paraId="03B57DEE"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odgovorna oseba investitorja:_________________________________________________</w:t>
      </w:r>
    </w:p>
    <w:p w14:paraId="64ACD087" w14:textId="77777777" w:rsidR="00F23061" w:rsidRPr="00D12F64" w:rsidRDefault="00F23061" w:rsidP="00F23061">
      <w:pPr>
        <w:pStyle w:val="Default"/>
        <w:jc w:val="both"/>
        <w:rPr>
          <w:rFonts w:ascii="Trebuchet MS" w:hAnsi="Trebuchet MS"/>
          <w:i/>
          <w:color w:val="auto"/>
          <w:sz w:val="22"/>
          <w:szCs w:val="22"/>
          <w:vertAlign w:val="superscript"/>
        </w:rPr>
      </w:pPr>
      <w:r w:rsidRPr="00D12F64">
        <w:rPr>
          <w:rFonts w:ascii="Trebuchet MS" w:hAnsi="Trebuchet MS"/>
          <w:color w:val="auto"/>
          <w:sz w:val="22"/>
          <w:szCs w:val="22"/>
        </w:rPr>
        <w:tab/>
      </w:r>
      <w:r w:rsidRPr="00D12F64">
        <w:rPr>
          <w:rFonts w:ascii="Trebuchet MS" w:hAnsi="Trebuchet MS"/>
          <w:color w:val="auto"/>
          <w:sz w:val="22"/>
          <w:szCs w:val="22"/>
        </w:rPr>
        <w:tab/>
      </w:r>
      <w:r w:rsidRPr="00D12F64">
        <w:rPr>
          <w:rFonts w:ascii="Trebuchet MS" w:hAnsi="Trebuchet MS"/>
          <w:color w:val="auto"/>
          <w:sz w:val="22"/>
          <w:szCs w:val="22"/>
        </w:rPr>
        <w:tab/>
      </w:r>
      <w:r w:rsidRPr="00D12F64">
        <w:rPr>
          <w:rFonts w:ascii="Trebuchet MS" w:hAnsi="Trebuchet MS"/>
          <w:color w:val="auto"/>
          <w:sz w:val="22"/>
          <w:szCs w:val="22"/>
        </w:rPr>
        <w:tab/>
      </w:r>
      <w:r w:rsidRPr="00D12F64">
        <w:rPr>
          <w:rFonts w:ascii="Trebuchet MS" w:hAnsi="Trebuchet MS"/>
          <w:color w:val="auto"/>
          <w:sz w:val="22"/>
          <w:szCs w:val="22"/>
        </w:rPr>
        <w:tab/>
      </w:r>
      <w:r w:rsidRPr="00D12F64">
        <w:rPr>
          <w:rFonts w:ascii="Trebuchet MS" w:hAnsi="Trebuchet MS"/>
          <w:color w:val="auto"/>
          <w:sz w:val="22"/>
          <w:szCs w:val="22"/>
        </w:rPr>
        <w:tab/>
      </w:r>
      <w:r w:rsidRPr="00D12F64">
        <w:rPr>
          <w:rFonts w:ascii="Trebuchet MS" w:hAnsi="Trebuchet MS"/>
          <w:i/>
          <w:color w:val="auto"/>
          <w:sz w:val="22"/>
          <w:szCs w:val="22"/>
          <w:vertAlign w:val="superscript"/>
        </w:rPr>
        <w:t>(ime in priimek odg. osebe in funkcija)</w:t>
      </w:r>
    </w:p>
    <w:p w14:paraId="54C8A64E" w14:textId="77777777" w:rsidR="00F23061" w:rsidRPr="00D12F64" w:rsidRDefault="00F23061" w:rsidP="00F23061">
      <w:pPr>
        <w:pStyle w:val="Default"/>
        <w:jc w:val="both"/>
        <w:rPr>
          <w:rFonts w:ascii="Trebuchet MS" w:hAnsi="Trebuchet MS"/>
          <w:color w:val="auto"/>
          <w:sz w:val="22"/>
          <w:szCs w:val="22"/>
        </w:rPr>
      </w:pPr>
    </w:p>
    <w:p w14:paraId="30A0E151"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 xml:space="preserve">pod kazensko in materialno odgovornostjo izjavljamo, da je ponudnik: </w:t>
      </w:r>
    </w:p>
    <w:p w14:paraId="26F0B83E" w14:textId="77777777" w:rsidR="00F23061" w:rsidRPr="00D12F64" w:rsidRDefault="00F23061" w:rsidP="00F23061">
      <w:pPr>
        <w:pStyle w:val="Default"/>
        <w:jc w:val="both"/>
        <w:rPr>
          <w:rFonts w:ascii="Trebuchet MS" w:hAnsi="Trebuchet MS"/>
          <w:color w:val="auto"/>
          <w:sz w:val="22"/>
          <w:szCs w:val="22"/>
        </w:rPr>
      </w:pPr>
    </w:p>
    <w:p w14:paraId="7BD8F7DD"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_________________________________________________________________________</w:t>
      </w:r>
    </w:p>
    <w:p w14:paraId="4DA9D537" w14:textId="77777777" w:rsidR="00F23061" w:rsidRPr="00D12F64" w:rsidRDefault="00F23061" w:rsidP="00F23061">
      <w:pPr>
        <w:pStyle w:val="Default"/>
        <w:jc w:val="both"/>
        <w:rPr>
          <w:rFonts w:ascii="Trebuchet MS" w:hAnsi="Trebuchet MS"/>
          <w:color w:val="auto"/>
          <w:sz w:val="22"/>
          <w:szCs w:val="22"/>
        </w:rPr>
      </w:pPr>
    </w:p>
    <w:p w14:paraId="0765899B"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v obdobju od ______________________________ do _____________________________</w:t>
      </w:r>
    </w:p>
    <w:p w14:paraId="5D5CC4FE" w14:textId="77777777" w:rsidR="00F23061" w:rsidRPr="00D12F64" w:rsidRDefault="00F23061" w:rsidP="00F23061">
      <w:pPr>
        <w:pStyle w:val="Default"/>
        <w:jc w:val="both"/>
        <w:rPr>
          <w:rFonts w:ascii="Trebuchet MS" w:hAnsi="Trebuchet MS"/>
          <w:color w:val="auto"/>
          <w:sz w:val="22"/>
          <w:szCs w:val="22"/>
        </w:rPr>
      </w:pPr>
    </w:p>
    <w:p w14:paraId="4AFE1B44" w14:textId="77777777" w:rsidR="00F23061" w:rsidRPr="00D12F64" w:rsidRDefault="00F23061" w:rsidP="00F23061">
      <w:pPr>
        <w:pStyle w:val="Default"/>
        <w:jc w:val="both"/>
        <w:rPr>
          <w:rFonts w:ascii="Trebuchet MS" w:hAnsi="Trebuchet MS"/>
          <w:color w:val="auto"/>
          <w:sz w:val="22"/>
          <w:szCs w:val="22"/>
        </w:rPr>
      </w:pPr>
    </w:p>
    <w:p w14:paraId="1168D520" w14:textId="77777777" w:rsidR="00F23061" w:rsidRDefault="00F23061" w:rsidP="00F23061">
      <w:pPr>
        <w:pStyle w:val="Default"/>
        <w:tabs>
          <w:tab w:val="num" w:pos="1800"/>
        </w:tabs>
        <w:spacing w:line="480" w:lineRule="auto"/>
        <w:jc w:val="both"/>
        <w:rPr>
          <w:rFonts w:ascii="Trebuchet MS" w:hAnsi="Trebuchet MS"/>
          <w:color w:val="auto"/>
          <w:sz w:val="22"/>
          <w:szCs w:val="22"/>
        </w:rPr>
      </w:pPr>
      <w:r w:rsidRPr="00D12F64">
        <w:rPr>
          <w:rFonts w:ascii="Trebuchet MS" w:hAnsi="Trebuchet MS"/>
          <w:color w:val="auto"/>
          <w:sz w:val="22"/>
          <w:szCs w:val="22"/>
        </w:rPr>
        <w:t xml:space="preserve">izvedel </w:t>
      </w:r>
      <w:r>
        <w:rPr>
          <w:rFonts w:ascii="Trebuchet MS" w:hAnsi="Trebuchet MS"/>
          <w:color w:val="auto"/>
          <w:sz w:val="22"/>
          <w:szCs w:val="22"/>
        </w:rPr>
        <w:t>_____________________________________________________________________________</w:t>
      </w:r>
    </w:p>
    <w:p w14:paraId="7DC4E2CB" w14:textId="77777777" w:rsidR="00F23061" w:rsidRDefault="00F23061" w:rsidP="00F23061">
      <w:pPr>
        <w:pStyle w:val="Default"/>
        <w:tabs>
          <w:tab w:val="num" w:pos="1800"/>
        </w:tabs>
        <w:spacing w:line="480" w:lineRule="auto"/>
        <w:jc w:val="both"/>
        <w:rPr>
          <w:rFonts w:ascii="Trebuchet MS" w:hAnsi="Trebuchet MS"/>
          <w:color w:val="auto"/>
          <w:sz w:val="22"/>
          <w:szCs w:val="22"/>
        </w:rPr>
      </w:pPr>
      <w:r>
        <w:rPr>
          <w:rFonts w:ascii="Trebuchet MS" w:hAnsi="Trebuchet MS"/>
          <w:color w:val="auto"/>
          <w:sz w:val="22"/>
          <w:szCs w:val="22"/>
        </w:rPr>
        <w:t>______________________________________________________________________________________________________________________________________________________________________</w:t>
      </w:r>
    </w:p>
    <w:p w14:paraId="053D9277" w14:textId="77777777" w:rsidR="00F23061" w:rsidRPr="00D55FEE" w:rsidRDefault="00F23061" w:rsidP="00F23061">
      <w:pPr>
        <w:autoSpaceDE w:val="0"/>
        <w:autoSpaceDN w:val="0"/>
        <w:adjustRightInd w:val="0"/>
        <w:jc w:val="both"/>
        <w:rPr>
          <w:bCs/>
          <w:i/>
          <w:vertAlign w:val="superscript"/>
        </w:rPr>
      </w:pPr>
      <w:r w:rsidRPr="00D55FEE">
        <w:rPr>
          <w:bCs/>
          <w:i/>
          <w:vertAlign w:val="superscript"/>
        </w:rPr>
        <w:t>(predmet pogodbe in opis projekta, iz katerega je razvidno, da je imenovani ponudnik izvedel vzdrževalna dela ali investicijska dela na objektih javne razsvetljave ali svetlobno prometne signalizacije na avtocestah, državnih cestah ali občinskih cestah v pogodbeni vrednosti vsaj 1.000.000,00 EUR z DDV (referenca mora v celoti izhajati iz enega posla) IN da je opravil vzdrževalna dela ali investicijska dela za posamezno vrsto dela (reference lahko izhajajo iz več poslov, vendar maksimalno treh), pri čemer je skupna minimalna vrednost za posamezno vrsto dela za vzdrževanje ali izgradnjo cestne razsvetljave znašala 125.000,00 EUR z DDV oziroma za posamezno vrsto dela za vzdrževanje ali montažo svetlobno prometne signalizacije 75.000,00 EUR z DDV)</w:t>
      </w:r>
    </w:p>
    <w:p w14:paraId="26289781" w14:textId="77777777" w:rsidR="00F23061" w:rsidRPr="00D12F64" w:rsidRDefault="00F23061" w:rsidP="00F23061">
      <w:pPr>
        <w:pStyle w:val="Default"/>
        <w:tabs>
          <w:tab w:val="num" w:pos="1800"/>
        </w:tabs>
        <w:jc w:val="both"/>
        <w:rPr>
          <w:rFonts w:ascii="Trebuchet MS" w:hAnsi="Trebuchet MS"/>
          <w:b/>
          <w:color w:val="auto"/>
          <w:sz w:val="22"/>
          <w:szCs w:val="22"/>
        </w:rPr>
      </w:pPr>
    </w:p>
    <w:p w14:paraId="7E48F325" w14:textId="77777777" w:rsidR="00F23061" w:rsidRPr="00D12F64" w:rsidRDefault="00F23061" w:rsidP="00F23061">
      <w:pPr>
        <w:pStyle w:val="Default"/>
        <w:jc w:val="both"/>
        <w:rPr>
          <w:rFonts w:ascii="Trebuchet MS" w:hAnsi="Trebuchet MS"/>
          <w:i/>
          <w:color w:val="auto"/>
          <w:sz w:val="22"/>
          <w:szCs w:val="22"/>
          <w:vertAlign w:val="superscript"/>
        </w:rPr>
      </w:pPr>
    </w:p>
    <w:p w14:paraId="4FA4D6FD" w14:textId="77777777" w:rsidR="00F23061" w:rsidRPr="00D12F64" w:rsidRDefault="00F23061" w:rsidP="00F23061">
      <w:pPr>
        <w:pStyle w:val="Default"/>
        <w:jc w:val="both"/>
        <w:rPr>
          <w:rFonts w:ascii="Trebuchet MS" w:hAnsi="Trebuchet MS"/>
          <w:color w:val="auto"/>
          <w:sz w:val="22"/>
          <w:szCs w:val="22"/>
        </w:rPr>
      </w:pPr>
    </w:p>
    <w:p w14:paraId="01D88E31"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v vrednosti ________________________</w:t>
      </w:r>
      <w:r>
        <w:rPr>
          <w:rFonts w:ascii="Trebuchet MS" w:hAnsi="Trebuchet MS"/>
          <w:color w:val="auto"/>
          <w:sz w:val="22"/>
          <w:szCs w:val="22"/>
        </w:rPr>
        <w:t>__________________________ EUR brez</w:t>
      </w:r>
      <w:r w:rsidRPr="00D12F64">
        <w:rPr>
          <w:rFonts w:ascii="Trebuchet MS" w:hAnsi="Trebuchet MS"/>
          <w:color w:val="auto"/>
          <w:sz w:val="22"/>
          <w:szCs w:val="22"/>
        </w:rPr>
        <w:t xml:space="preserve"> DDV,</w:t>
      </w:r>
    </w:p>
    <w:p w14:paraId="6BD39EF4" w14:textId="77777777" w:rsidR="00F23061" w:rsidRPr="00D12F64" w:rsidRDefault="00F23061" w:rsidP="00F23061">
      <w:pPr>
        <w:pStyle w:val="Default"/>
        <w:jc w:val="both"/>
        <w:rPr>
          <w:rFonts w:ascii="Trebuchet MS" w:hAnsi="Trebuchet MS"/>
          <w:color w:val="auto"/>
          <w:sz w:val="22"/>
          <w:szCs w:val="22"/>
        </w:rPr>
      </w:pPr>
    </w:p>
    <w:p w14:paraId="3085D67A"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 xml:space="preserve">in sicer po pogodbi št._________________ z dne _____________________. </w:t>
      </w:r>
    </w:p>
    <w:p w14:paraId="1981DD04" w14:textId="77777777" w:rsidR="00F23061" w:rsidRPr="00D12F64" w:rsidRDefault="00F23061" w:rsidP="00F23061">
      <w:pPr>
        <w:pStyle w:val="Default"/>
        <w:rPr>
          <w:rFonts w:ascii="Trebuchet MS" w:hAnsi="Trebuchet MS"/>
          <w:color w:val="auto"/>
          <w:sz w:val="22"/>
          <w:szCs w:val="22"/>
        </w:rPr>
      </w:pPr>
    </w:p>
    <w:p w14:paraId="26089C00" w14:textId="77777777" w:rsidR="00F23061" w:rsidRPr="00D12F64" w:rsidRDefault="00F23061" w:rsidP="00F23061">
      <w:pPr>
        <w:pStyle w:val="Default"/>
        <w:rPr>
          <w:rFonts w:ascii="Trebuchet MS" w:hAnsi="Trebuchet MS"/>
          <w:color w:val="auto"/>
          <w:sz w:val="22"/>
          <w:szCs w:val="22"/>
        </w:rPr>
      </w:pPr>
    </w:p>
    <w:p w14:paraId="335572A9" w14:textId="77777777" w:rsidR="00F23061" w:rsidRPr="00D12F64" w:rsidRDefault="00F23061" w:rsidP="00F23061">
      <w:pPr>
        <w:pStyle w:val="Default"/>
        <w:ind w:hanging="360"/>
        <w:jc w:val="both"/>
        <w:rPr>
          <w:rFonts w:ascii="Trebuchet MS" w:hAnsi="Trebuchet MS"/>
          <w:color w:val="auto"/>
          <w:sz w:val="22"/>
          <w:szCs w:val="22"/>
        </w:rPr>
      </w:pPr>
    </w:p>
    <w:p w14:paraId="701C7BE2" w14:textId="77777777" w:rsidR="00F23061" w:rsidRPr="00D12F64" w:rsidRDefault="00F23061" w:rsidP="00F23061">
      <w:pPr>
        <w:pStyle w:val="Default"/>
        <w:jc w:val="both"/>
        <w:rPr>
          <w:rFonts w:ascii="Trebuchet MS" w:hAnsi="Trebuchet MS"/>
          <w:color w:val="auto"/>
          <w:sz w:val="22"/>
          <w:szCs w:val="22"/>
        </w:rPr>
      </w:pPr>
    </w:p>
    <w:p w14:paraId="0FC979AD" w14:textId="77777777" w:rsidR="00F23061" w:rsidRPr="00D12F64" w:rsidRDefault="00F23061" w:rsidP="00F23061">
      <w:pPr>
        <w:pStyle w:val="Default"/>
        <w:jc w:val="both"/>
        <w:rPr>
          <w:rFonts w:ascii="Trebuchet MS" w:hAnsi="Trebuchet MS"/>
          <w:color w:val="auto"/>
          <w:sz w:val="22"/>
          <w:szCs w:val="22"/>
        </w:rPr>
      </w:pPr>
      <w:r w:rsidRPr="00D12F64">
        <w:rPr>
          <w:rFonts w:ascii="Trebuchet MS" w:hAnsi="Trebuchet MS"/>
          <w:color w:val="auto"/>
          <w:sz w:val="22"/>
          <w:szCs w:val="22"/>
        </w:rPr>
        <w:t>Potrjujemo, da je izvajalec dela izvedel pravočasno, strokovno in kvalitetno, v skladu z določili pogodbe. Projekt je uspešno zaključen in objekt je bil dan v uporabo.</w:t>
      </w:r>
    </w:p>
    <w:p w14:paraId="3F4D9CF7" w14:textId="77777777" w:rsidR="00F23061" w:rsidRDefault="00F23061" w:rsidP="00F23061">
      <w:pPr>
        <w:pStyle w:val="Default"/>
        <w:jc w:val="both"/>
        <w:rPr>
          <w:rFonts w:ascii="Trebuchet MS" w:hAnsi="Trebuchet MS"/>
          <w:i/>
          <w:iCs/>
          <w:color w:val="auto"/>
          <w:sz w:val="22"/>
          <w:szCs w:val="22"/>
        </w:rPr>
      </w:pPr>
    </w:p>
    <w:p w14:paraId="1F8B95A3" w14:textId="77777777" w:rsidR="00F23061" w:rsidRPr="00D12F64" w:rsidRDefault="00F23061" w:rsidP="00F23061">
      <w:pPr>
        <w:pStyle w:val="Default"/>
        <w:jc w:val="both"/>
        <w:rPr>
          <w:rFonts w:ascii="Trebuchet MS" w:hAnsi="Trebuchet MS"/>
          <w:i/>
          <w:iCs/>
          <w:color w:val="auto"/>
          <w:sz w:val="22"/>
          <w:szCs w:val="22"/>
        </w:rPr>
      </w:pPr>
    </w:p>
    <w:p w14:paraId="48F842E4" w14:textId="77777777" w:rsidR="00F23061" w:rsidRPr="00D12F64" w:rsidRDefault="00F23061" w:rsidP="00F23061">
      <w:pPr>
        <w:pStyle w:val="Default"/>
        <w:jc w:val="both"/>
        <w:rPr>
          <w:rFonts w:ascii="Trebuchet MS" w:hAnsi="Trebuchet MS"/>
          <w:iCs/>
          <w:color w:val="auto"/>
          <w:sz w:val="22"/>
          <w:szCs w:val="22"/>
        </w:rPr>
      </w:pPr>
      <w:r w:rsidRPr="00D12F64">
        <w:rPr>
          <w:rFonts w:ascii="Trebuchet MS" w:hAnsi="Trebuchet MS"/>
          <w:iCs/>
          <w:color w:val="auto"/>
          <w:sz w:val="22"/>
          <w:szCs w:val="22"/>
        </w:rPr>
        <w:t xml:space="preserve">Kontaktna oseba naročnika za preverbo reference je: _________________________________, </w:t>
      </w:r>
    </w:p>
    <w:p w14:paraId="772AF2E6" w14:textId="77777777" w:rsidR="00F23061" w:rsidRPr="00D12F64" w:rsidRDefault="00F23061" w:rsidP="00F23061">
      <w:pPr>
        <w:pStyle w:val="Default"/>
        <w:jc w:val="both"/>
        <w:rPr>
          <w:rFonts w:ascii="Trebuchet MS" w:hAnsi="Trebuchet MS"/>
          <w:iCs/>
          <w:color w:val="auto"/>
          <w:sz w:val="22"/>
          <w:szCs w:val="22"/>
        </w:rPr>
      </w:pPr>
    </w:p>
    <w:p w14:paraId="45B56C19" w14:textId="77777777" w:rsidR="00F23061" w:rsidRPr="00D12F64" w:rsidRDefault="00F23061" w:rsidP="00F23061">
      <w:pPr>
        <w:pStyle w:val="Default"/>
        <w:jc w:val="both"/>
        <w:rPr>
          <w:rFonts w:ascii="Trebuchet MS" w:hAnsi="Trebuchet MS"/>
          <w:iCs/>
          <w:color w:val="auto"/>
          <w:sz w:val="22"/>
          <w:szCs w:val="22"/>
        </w:rPr>
      </w:pPr>
      <w:r w:rsidRPr="00D12F64">
        <w:rPr>
          <w:rFonts w:ascii="Trebuchet MS" w:hAnsi="Trebuchet MS"/>
          <w:iCs/>
          <w:color w:val="auto"/>
          <w:sz w:val="22"/>
          <w:szCs w:val="22"/>
        </w:rPr>
        <w:t xml:space="preserve">e-pošta________________, telefonska št. </w:t>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r>
      <w:r w:rsidRPr="00D12F64">
        <w:rPr>
          <w:rFonts w:ascii="Trebuchet MS" w:hAnsi="Trebuchet MS"/>
          <w:iCs/>
          <w:color w:val="auto"/>
          <w:sz w:val="22"/>
          <w:szCs w:val="22"/>
        </w:rPr>
        <w:softHyphen/>
        <w:t>____________________________.</w:t>
      </w:r>
    </w:p>
    <w:p w14:paraId="5C00CF60" w14:textId="77777777" w:rsidR="00F23061" w:rsidRDefault="00F23061" w:rsidP="00F23061">
      <w:pPr>
        <w:pStyle w:val="Default"/>
        <w:jc w:val="both"/>
        <w:rPr>
          <w:rFonts w:ascii="Trebuchet MS" w:hAnsi="Trebuchet MS"/>
          <w:iCs/>
          <w:color w:val="auto"/>
          <w:sz w:val="22"/>
          <w:szCs w:val="22"/>
        </w:rPr>
      </w:pPr>
    </w:p>
    <w:p w14:paraId="26207CFA" w14:textId="77777777" w:rsidR="00F23061" w:rsidRDefault="00F23061" w:rsidP="00F23061">
      <w:pPr>
        <w:pStyle w:val="Default"/>
        <w:jc w:val="both"/>
        <w:rPr>
          <w:rFonts w:ascii="Trebuchet MS" w:hAnsi="Trebuchet MS"/>
          <w:iCs/>
          <w:color w:val="auto"/>
          <w:sz w:val="22"/>
          <w:szCs w:val="22"/>
        </w:rPr>
      </w:pPr>
    </w:p>
    <w:p w14:paraId="47675A43" w14:textId="77777777" w:rsidR="00F23061" w:rsidRPr="00CE0066" w:rsidRDefault="00F23061" w:rsidP="00F23061">
      <w:pPr>
        <w:pStyle w:val="Default"/>
        <w:jc w:val="both"/>
        <w:rPr>
          <w:rFonts w:ascii="Trebuchet MS" w:hAnsi="Trebuchet MS"/>
          <w:iCs/>
          <w:color w:val="auto"/>
          <w:sz w:val="22"/>
          <w:szCs w:val="22"/>
        </w:rPr>
      </w:pPr>
    </w:p>
    <w:tbl>
      <w:tblPr>
        <w:tblW w:w="9777" w:type="dxa"/>
        <w:tblLayout w:type="fixed"/>
        <w:tblLook w:val="0000" w:firstRow="0" w:lastRow="0" w:firstColumn="0" w:lastColumn="0" w:noHBand="0" w:noVBand="0"/>
      </w:tblPr>
      <w:tblGrid>
        <w:gridCol w:w="4888"/>
        <w:gridCol w:w="4889"/>
      </w:tblGrid>
      <w:tr w:rsidR="00F23061" w:rsidRPr="00CE0066" w14:paraId="5D570C69" w14:textId="77777777" w:rsidTr="00924B9D">
        <w:tc>
          <w:tcPr>
            <w:tcW w:w="4888" w:type="dxa"/>
            <w:vAlign w:val="center"/>
          </w:tcPr>
          <w:p w14:paraId="62FE9534" w14:textId="77777777" w:rsidR="00F23061" w:rsidRPr="00CE0066" w:rsidRDefault="00F23061" w:rsidP="00924B9D">
            <w:pPr>
              <w:snapToGrid w:val="0"/>
              <w:spacing w:before="60" w:after="40"/>
            </w:pPr>
            <w:r w:rsidRPr="00CE0066">
              <w:t>Kraj in datum:</w:t>
            </w:r>
          </w:p>
        </w:tc>
        <w:tc>
          <w:tcPr>
            <w:tcW w:w="4889" w:type="dxa"/>
            <w:vAlign w:val="center"/>
          </w:tcPr>
          <w:p w14:paraId="5BAED610" w14:textId="77777777" w:rsidR="00F23061" w:rsidRPr="00CE0066" w:rsidRDefault="00F23061" w:rsidP="00924B9D">
            <w:pPr>
              <w:snapToGrid w:val="0"/>
              <w:spacing w:before="60" w:after="40"/>
            </w:pPr>
          </w:p>
        </w:tc>
      </w:tr>
      <w:tr w:rsidR="00F23061" w:rsidRPr="00CE0066" w14:paraId="0D695FF6" w14:textId="77777777" w:rsidTr="00924B9D">
        <w:tc>
          <w:tcPr>
            <w:tcW w:w="4888" w:type="dxa"/>
            <w:vAlign w:val="center"/>
          </w:tcPr>
          <w:p w14:paraId="6F8407DC" w14:textId="77777777" w:rsidR="00F23061" w:rsidRPr="00CE0066" w:rsidRDefault="00F23061" w:rsidP="00924B9D">
            <w:pPr>
              <w:snapToGrid w:val="0"/>
              <w:spacing w:before="60" w:after="40"/>
            </w:pPr>
          </w:p>
        </w:tc>
        <w:tc>
          <w:tcPr>
            <w:tcW w:w="4889" w:type="dxa"/>
            <w:vAlign w:val="center"/>
          </w:tcPr>
          <w:p w14:paraId="372E7C75" w14:textId="77777777" w:rsidR="00F23061" w:rsidRPr="00CE0066" w:rsidRDefault="00F23061" w:rsidP="00924B9D">
            <w:pPr>
              <w:snapToGrid w:val="0"/>
              <w:spacing w:before="60" w:after="40"/>
            </w:pPr>
            <w:r w:rsidRPr="00CE0066">
              <w:t>podpis referenčnega naročnika in žig</w:t>
            </w:r>
          </w:p>
        </w:tc>
      </w:tr>
    </w:tbl>
    <w:p w14:paraId="1E931079" w14:textId="77777777" w:rsidR="00F23061" w:rsidRPr="00CE0066" w:rsidRDefault="00F23061" w:rsidP="00F23061">
      <w:pPr>
        <w:pStyle w:val="Default"/>
        <w:rPr>
          <w:rFonts w:ascii="Trebuchet MS" w:hAnsi="Trebuchet MS"/>
          <w:b/>
          <w:bCs/>
          <w:color w:val="auto"/>
          <w:sz w:val="22"/>
          <w:szCs w:val="22"/>
        </w:rPr>
      </w:pPr>
    </w:p>
    <w:p w14:paraId="0AEBBCF7" w14:textId="77777777" w:rsidR="00F23061" w:rsidRDefault="00F23061" w:rsidP="00F23061">
      <w:pPr>
        <w:pStyle w:val="Default"/>
        <w:rPr>
          <w:rFonts w:ascii="Trebuchet MS" w:hAnsi="Trebuchet MS"/>
          <w:b/>
          <w:bCs/>
          <w:color w:val="auto"/>
          <w:sz w:val="22"/>
          <w:szCs w:val="22"/>
        </w:rPr>
      </w:pPr>
    </w:p>
    <w:p w14:paraId="10BCFC64" w14:textId="77777777" w:rsidR="00F23061" w:rsidRPr="00003B71" w:rsidRDefault="00F23061" w:rsidP="00F23061">
      <w:pPr>
        <w:pStyle w:val="Default"/>
        <w:rPr>
          <w:rFonts w:ascii="Trebuchet MS" w:hAnsi="Trebuchet MS"/>
          <w:b/>
          <w:bCs/>
          <w:color w:val="auto"/>
          <w:sz w:val="22"/>
          <w:szCs w:val="22"/>
        </w:rPr>
      </w:pPr>
    </w:p>
    <w:p w14:paraId="3D2B45B2" w14:textId="77777777" w:rsidR="00F23061" w:rsidRDefault="00F23061" w:rsidP="00F23061">
      <w:pPr>
        <w:pStyle w:val="Default"/>
        <w:jc w:val="both"/>
        <w:rPr>
          <w:rFonts w:ascii="Trebuchet MS" w:hAnsi="Trebuchet MS"/>
          <w:b/>
          <w:i/>
          <w:iCs/>
          <w:color w:val="auto"/>
          <w:sz w:val="22"/>
          <w:szCs w:val="22"/>
        </w:rPr>
      </w:pPr>
      <w:r w:rsidRPr="00003B71">
        <w:rPr>
          <w:rFonts w:ascii="Trebuchet MS" w:hAnsi="Trebuchet MS"/>
          <w:b/>
          <w:i/>
          <w:iCs/>
          <w:color w:val="auto"/>
          <w:sz w:val="22"/>
          <w:szCs w:val="22"/>
        </w:rPr>
        <w:t xml:space="preserve">Opomba: Veljavno je samo potrdilo s podpisom in žigom referenčnega naročnika! </w:t>
      </w:r>
    </w:p>
    <w:p w14:paraId="401D8E70" w14:textId="77777777" w:rsidR="00F23061" w:rsidRDefault="00F23061" w:rsidP="00F23061">
      <w:pPr>
        <w:pStyle w:val="Default"/>
        <w:jc w:val="both"/>
        <w:rPr>
          <w:rFonts w:ascii="Trebuchet MS" w:hAnsi="Trebuchet MS"/>
          <w:b/>
          <w:i/>
          <w:iCs/>
          <w:color w:val="auto"/>
          <w:sz w:val="22"/>
          <w:szCs w:val="22"/>
        </w:rPr>
      </w:pPr>
    </w:p>
    <w:p w14:paraId="48EE312F" w14:textId="77777777" w:rsidR="00F23061" w:rsidRPr="00763DD2" w:rsidRDefault="00F23061" w:rsidP="00F23061"/>
    <w:p w14:paraId="74E1B163" w14:textId="77777777" w:rsidR="00F23061" w:rsidRPr="00CE0066" w:rsidRDefault="00F23061" w:rsidP="00F23061">
      <w:pPr>
        <w:pageBreakBefore/>
        <w:rPr>
          <w:b/>
          <w:shd w:val="clear" w:color="auto" w:fill="D9D9D9"/>
        </w:rPr>
      </w:pPr>
      <w:r w:rsidRPr="00CE0066">
        <w:rPr>
          <w:b/>
          <w:shd w:val="clear" w:color="auto" w:fill="D9D9D9"/>
        </w:rPr>
        <w:lastRenderedPageBreak/>
        <w:t>Obr_1</w:t>
      </w:r>
      <w:r>
        <w:rPr>
          <w:b/>
          <w:shd w:val="clear" w:color="auto" w:fill="D9D9D9"/>
        </w:rPr>
        <w:t>0</w:t>
      </w:r>
    </w:p>
    <w:p w14:paraId="115F1097" w14:textId="77777777" w:rsidR="00F23061" w:rsidRPr="0072737A" w:rsidRDefault="00F23061" w:rsidP="00F23061">
      <w:pPr>
        <w:widowControl w:val="0"/>
        <w:tabs>
          <w:tab w:val="center" w:pos="4534"/>
        </w:tabs>
        <w:autoSpaceDE w:val="0"/>
        <w:autoSpaceDN w:val="0"/>
        <w:adjustRightInd w:val="0"/>
        <w:jc w:val="center"/>
        <w:rPr>
          <w:b/>
          <w:bCs/>
        </w:rPr>
      </w:pPr>
      <w:r w:rsidRPr="0072737A">
        <w:rPr>
          <w:b/>
          <w:bCs/>
        </w:rPr>
        <w:t>MENIČNA IZJAVA</w:t>
      </w:r>
    </w:p>
    <w:p w14:paraId="070C1A72" w14:textId="77777777" w:rsidR="00F23061" w:rsidRPr="0072737A" w:rsidRDefault="00F23061" w:rsidP="00F23061">
      <w:pPr>
        <w:widowControl w:val="0"/>
        <w:tabs>
          <w:tab w:val="center" w:pos="4534"/>
        </w:tabs>
        <w:autoSpaceDE w:val="0"/>
        <w:autoSpaceDN w:val="0"/>
        <w:adjustRightInd w:val="0"/>
        <w:jc w:val="center"/>
        <w:rPr>
          <w:b/>
          <w:bCs/>
        </w:rPr>
      </w:pPr>
      <w:r w:rsidRPr="0072737A">
        <w:rPr>
          <w:b/>
          <w:bCs/>
        </w:rPr>
        <w:t>za resnost ponudbe s pooblastilom za izpolnitev in unovčenje</w:t>
      </w:r>
      <w:r>
        <w:rPr>
          <w:b/>
          <w:bCs/>
        </w:rPr>
        <w:t xml:space="preserve"> menice</w:t>
      </w:r>
    </w:p>
    <w:p w14:paraId="765F339E" w14:textId="77777777" w:rsidR="00F23061" w:rsidRDefault="00F23061" w:rsidP="00F23061">
      <w:pPr>
        <w:widowControl w:val="0"/>
        <w:tabs>
          <w:tab w:val="center" w:pos="4534"/>
        </w:tabs>
        <w:autoSpaceDE w:val="0"/>
        <w:autoSpaceDN w:val="0"/>
        <w:adjustRightInd w:val="0"/>
        <w:rPr>
          <w:b/>
          <w:bCs/>
        </w:rPr>
      </w:pPr>
    </w:p>
    <w:p w14:paraId="3D4C3B0C" w14:textId="77777777" w:rsidR="00F23061" w:rsidRPr="00CE0066" w:rsidRDefault="00F23061" w:rsidP="00F23061">
      <w:pPr>
        <w:widowControl w:val="0"/>
        <w:tabs>
          <w:tab w:val="center" w:pos="4534"/>
        </w:tabs>
        <w:autoSpaceDE w:val="0"/>
        <w:autoSpaceDN w:val="0"/>
        <w:adjustRightInd w:val="0"/>
        <w:rPr>
          <w:b/>
          <w:bCs/>
        </w:rPr>
      </w:pPr>
    </w:p>
    <w:p w14:paraId="3081FE92" w14:textId="77777777" w:rsidR="00F23061" w:rsidRPr="00CE0066" w:rsidRDefault="00F23061" w:rsidP="00F23061">
      <w:pPr>
        <w:rPr>
          <w:bCs/>
        </w:rPr>
      </w:pPr>
      <w:r>
        <w:rPr>
          <w:bCs/>
        </w:rPr>
        <w:t>Ponudnik: ______</w:t>
      </w:r>
      <w:r w:rsidRPr="00CE0066">
        <w:rPr>
          <w:bCs/>
        </w:rPr>
        <w:t>____________________________________________________</w:t>
      </w:r>
      <w:r>
        <w:rPr>
          <w:bCs/>
        </w:rPr>
        <w:t>________________</w:t>
      </w:r>
    </w:p>
    <w:p w14:paraId="060FFE42" w14:textId="77777777" w:rsidR="00F23061" w:rsidRPr="00CE0066" w:rsidRDefault="00F23061" w:rsidP="00F23061">
      <w:pPr>
        <w:jc w:val="center"/>
        <w:rPr>
          <w:i/>
          <w:iCs/>
        </w:rPr>
      </w:pPr>
      <w:r w:rsidRPr="00CE0066">
        <w:rPr>
          <w:i/>
          <w:iCs/>
        </w:rPr>
        <w:t>(firma in sedež ponudnika)</w:t>
      </w:r>
    </w:p>
    <w:p w14:paraId="2E99EDF0" w14:textId="77777777" w:rsidR="00F23061" w:rsidRDefault="00F23061" w:rsidP="00F23061">
      <w:pPr>
        <w:widowControl w:val="0"/>
        <w:tabs>
          <w:tab w:val="left" w:pos="90"/>
        </w:tabs>
        <w:autoSpaceDE w:val="0"/>
        <w:autoSpaceDN w:val="0"/>
        <w:adjustRightInd w:val="0"/>
        <w:jc w:val="both"/>
      </w:pPr>
    </w:p>
    <w:p w14:paraId="6249E05C" w14:textId="77777777" w:rsidR="00F23061" w:rsidRPr="00D55FEE" w:rsidRDefault="00F23061" w:rsidP="00F23061">
      <w:pPr>
        <w:widowControl w:val="0"/>
        <w:tabs>
          <w:tab w:val="left" w:pos="90"/>
        </w:tabs>
        <w:autoSpaceDE w:val="0"/>
        <w:autoSpaceDN w:val="0"/>
        <w:adjustRightInd w:val="0"/>
        <w:jc w:val="both"/>
      </w:pPr>
    </w:p>
    <w:p w14:paraId="473110E6" w14:textId="77777777" w:rsidR="00F23061" w:rsidRPr="00D55FEE" w:rsidRDefault="00F23061" w:rsidP="00F23061">
      <w:pPr>
        <w:widowControl w:val="0"/>
        <w:tabs>
          <w:tab w:val="left" w:pos="90"/>
        </w:tabs>
        <w:autoSpaceDE w:val="0"/>
        <w:autoSpaceDN w:val="0"/>
        <w:adjustRightInd w:val="0"/>
        <w:jc w:val="both"/>
      </w:pPr>
      <w:r w:rsidRPr="00D55FEE">
        <w:t xml:space="preserve">Naročniku, Mestni občini Celje, Trg celjskih knezov 9, 3000 Celje kot zavarovanje za resnost naše ponudbe za pridobitev </w:t>
      </w:r>
      <w:r w:rsidRPr="00D55FEE">
        <w:rPr>
          <w:bCs/>
        </w:rPr>
        <w:t xml:space="preserve">javnega naročila </w:t>
      </w:r>
      <w:r w:rsidRPr="00D55FEE">
        <w:rPr>
          <w:b/>
          <w:bCs/>
        </w:rPr>
        <w:t>»VZDRŽEVANJE SVETLOBNO PROMETNE SIGNALIZACIJE IN JAVNE RAZSVETLJAVE V MOC V ŠTIRIH LETIH (202</w:t>
      </w:r>
      <w:r>
        <w:rPr>
          <w:b/>
          <w:bCs/>
        </w:rPr>
        <w:t>5</w:t>
      </w:r>
      <w:r w:rsidRPr="00D55FEE">
        <w:rPr>
          <w:b/>
          <w:bCs/>
        </w:rPr>
        <w:t>-202</w:t>
      </w:r>
      <w:r>
        <w:rPr>
          <w:b/>
          <w:bCs/>
        </w:rPr>
        <w:t>8</w:t>
      </w:r>
      <w:r w:rsidRPr="00D55FEE">
        <w:rPr>
          <w:b/>
          <w:bCs/>
        </w:rPr>
        <w:t>)«</w:t>
      </w:r>
      <w:r w:rsidRPr="00D55FEE">
        <w:t xml:space="preserve"> z oznako </w:t>
      </w:r>
      <w:r w:rsidRPr="00D55FEE">
        <w:rPr>
          <w:b/>
          <w:bCs/>
        </w:rPr>
        <w:t>JN-</w:t>
      </w:r>
      <w:r>
        <w:rPr>
          <w:b/>
          <w:bCs/>
        </w:rPr>
        <w:t>002</w:t>
      </w:r>
      <w:r w:rsidRPr="00D55FEE">
        <w:rPr>
          <w:b/>
          <w:bCs/>
        </w:rPr>
        <w:t>-202</w:t>
      </w:r>
      <w:r>
        <w:rPr>
          <w:b/>
          <w:bCs/>
        </w:rPr>
        <w:t>4</w:t>
      </w:r>
      <w:r w:rsidRPr="00D55FEE">
        <w:rPr>
          <w:b/>
          <w:bCs/>
        </w:rPr>
        <w:t xml:space="preserve">-S </w:t>
      </w:r>
      <w:r w:rsidRPr="00D55FEE">
        <w:t>(objavljenega na Portalu javnih naročil</w:t>
      </w:r>
      <w:r>
        <w:t xml:space="preserve"> pod št. _________________</w:t>
      </w:r>
      <w:r w:rsidRPr="00D55FEE">
        <w:t>), izročamo bianco menico ter to menično izjavo s pooblastilom za izpolnitev in unovčenje menice.</w:t>
      </w:r>
    </w:p>
    <w:p w14:paraId="40621B7A" w14:textId="77777777" w:rsidR="00F23061" w:rsidRPr="00D55FEE" w:rsidRDefault="00F23061" w:rsidP="00F23061">
      <w:pPr>
        <w:widowControl w:val="0"/>
        <w:tabs>
          <w:tab w:val="left" w:pos="90"/>
        </w:tabs>
        <w:autoSpaceDE w:val="0"/>
        <w:autoSpaceDN w:val="0"/>
        <w:adjustRightInd w:val="0"/>
        <w:jc w:val="both"/>
      </w:pPr>
    </w:p>
    <w:p w14:paraId="0EC4DB95" w14:textId="77777777" w:rsidR="00F23061" w:rsidRPr="00D55FEE" w:rsidRDefault="00F23061" w:rsidP="00F23061">
      <w:pPr>
        <w:widowControl w:val="0"/>
        <w:tabs>
          <w:tab w:val="left" w:pos="90"/>
        </w:tabs>
        <w:autoSpaceDE w:val="0"/>
        <w:autoSpaceDN w:val="0"/>
        <w:adjustRightInd w:val="0"/>
        <w:jc w:val="both"/>
      </w:pPr>
      <w:r w:rsidRPr="00D55FEE">
        <w:t xml:space="preserve">Naročnika </w:t>
      </w:r>
      <w:r w:rsidRPr="00D55FEE">
        <w:rPr>
          <w:b/>
        </w:rPr>
        <w:t>Mestno občino Celje, Trg celjskih knezov 9, 3000 Celje</w:t>
      </w:r>
      <w:r w:rsidRPr="00D55FEE">
        <w:t xml:space="preserve">, nepreklicno pooblaščamo, da izpolni priloženo menico z zneskom v višini </w:t>
      </w:r>
      <w:r w:rsidRPr="00D55FEE">
        <w:rPr>
          <w:b/>
          <w:bCs/>
        </w:rPr>
        <w:t>60.000,00 EUR</w:t>
      </w:r>
      <w:r w:rsidRPr="00D55FEE">
        <w:t xml:space="preserve">  in z vsemi ostalimi podatki ter jo na naš račun unovči v primeru če: </w:t>
      </w:r>
    </w:p>
    <w:p w14:paraId="3128A8D0" w14:textId="77777777" w:rsidR="00F23061" w:rsidRPr="00D55FEE" w:rsidRDefault="00F23061" w:rsidP="00F23061">
      <w:pPr>
        <w:autoSpaceDE w:val="0"/>
        <w:autoSpaceDN w:val="0"/>
        <w:adjustRightInd w:val="0"/>
        <w:jc w:val="both"/>
        <w:rPr>
          <w:rFonts w:eastAsia="Times New Roman" w:cs="Times New Roman"/>
          <w:bCs/>
          <w:lang w:eastAsia="sl-SI"/>
        </w:rPr>
      </w:pPr>
      <w:r w:rsidRPr="00D55FEE">
        <w:rPr>
          <w:rFonts w:eastAsia="Times New Roman" w:cs="Times New Roman"/>
          <w:bCs/>
          <w:lang w:eastAsia="sl-SI"/>
        </w:rPr>
        <w:t>- po roku za oddajo ponudb svojo ponudbo umakne;</w:t>
      </w:r>
    </w:p>
    <w:p w14:paraId="7FE10A8D" w14:textId="77777777" w:rsidR="00F23061" w:rsidRPr="00D55FEE" w:rsidRDefault="00F23061" w:rsidP="00F23061">
      <w:pPr>
        <w:autoSpaceDE w:val="0"/>
        <w:autoSpaceDN w:val="0"/>
        <w:adjustRightInd w:val="0"/>
        <w:jc w:val="both"/>
        <w:rPr>
          <w:rFonts w:eastAsia="Times New Roman" w:cs="Times New Roman"/>
          <w:bCs/>
          <w:lang w:eastAsia="sl-SI"/>
        </w:rPr>
      </w:pPr>
      <w:r w:rsidRPr="00D55FEE">
        <w:rPr>
          <w:rFonts w:eastAsia="Times New Roman" w:cs="Times New Roman"/>
          <w:bCs/>
          <w:lang w:eastAsia="sl-SI"/>
        </w:rPr>
        <w:t>- v določenem roku ne predloži zahtevanih stvarnih dokazil za navedbe v ponudbi;</w:t>
      </w:r>
    </w:p>
    <w:p w14:paraId="775EBF00" w14:textId="77777777" w:rsidR="00F23061" w:rsidRPr="00D55FEE" w:rsidRDefault="00F23061" w:rsidP="00F23061">
      <w:pPr>
        <w:autoSpaceDE w:val="0"/>
        <w:autoSpaceDN w:val="0"/>
        <w:adjustRightInd w:val="0"/>
        <w:jc w:val="both"/>
        <w:rPr>
          <w:rFonts w:eastAsia="Times New Roman" w:cs="Times New Roman"/>
          <w:bCs/>
          <w:lang w:eastAsia="sl-SI"/>
        </w:rPr>
      </w:pPr>
      <w:r w:rsidRPr="00D55FEE">
        <w:rPr>
          <w:rFonts w:eastAsia="Times New Roman" w:cs="Times New Roman"/>
          <w:bCs/>
          <w:lang w:eastAsia="sl-SI"/>
        </w:rPr>
        <w:t>- ne soglaša z odpravo napak v ponudbi;</w:t>
      </w:r>
    </w:p>
    <w:p w14:paraId="08D265E7" w14:textId="77777777" w:rsidR="00F23061" w:rsidRPr="00D55FEE" w:rsidRDefault="00F23061" w:rsidP="00F23061">
      <w:pPr>
        <w:autoSpaceDE w:val="0"/>
        <w:autoSpaceDN w:val="0"/>
        <w:adjustRightInd w:val="0"/>
        <w:jc w:val="both"/>
        <w:rPr>
          <w:rFonts w:eastAsia="Times New Roman" w:cs="Times New Roman"/>
          <w:bCs/>
          <w:lang w:eastAsia="sl-SI"/>
        </w:rPr>
      </w:pPr>
      <w:r w:rsidRPr="00D55FEE">
        <w:rPr>
          <w:rFonts w:eastAsia="Times New Roman" w:cs="Times New Roman"/>
          <w:bCs/>
          <w:lang w:eastAsia="sl-SI"/>
        </w:rPr>
        <w:t>- ne sklene pogodbe v določenem roku;</w:t>
      </w:r>
    </w:p>
    <w:p w14:paraId="0A9C0EFC" w14:textId="77777777" w:rsidR="00F23061" w:rsidRPr="00D55FEE" w:rsidRDefault="00F23061" w:rsidP="00F23061">
      <w:pPr>
        <w:autoSpaceDE w:val="0"/>
        <w:autoSpaceDN w:val="0"/>
        <w:adjustRightInd w:val="0"/>
        <w:jc w:val="both"/>
        <w:rPr>
          <w:rFonts w:eastAsia="Times New Roman" w:cs="Times New Roman"/>
          <w:bCs/>
          <w:lang w:eastAsia="sl-SI"/>
        </w:rPr>
      </w:pPr>
      <w:r w:rsidRPr="00D55FEE">
        <w:rPr>
          <w:rFonts w:eastAsia="Times New Roman" w:cs="Times New Roman"/>
          <w:bCs/>
          <w:lang w:eastAsia="sl-SI"/>
        </w:rPr>
        <w:t xml:space="preserve">- v roku, navedenem v pogodbi, ne predloži zavarovanja za dobro izvedbo pogodbenih obveznosti. </w:t>
      </w:r>
    </w:p>
    <w:p w14:paraId="1FF798A4" w14:textId="77777777" w:rsidR="00F23061" w:rsidRPr="00D55FEE" w:rsidRDefault="00F23061" w:rsidP="00F23061">
      <w:pPr>
        <w:widowControl w:val="0"/>
        <w:tabs>
          <w:tab w:val="left" w:pos="90"/>
        </w:tabs>
        <w:autoSpaceDE w:val="0"/>
        <w:autoSpaceDN w:val="0"/>
        <w:adjustRightInd w:val="0"/>
        <w:jc w:val="both"/>
      </w:pPr>
    </w:p>
    <w:p w14:paraId="78A77CCE" w14:textId="77777777" w:rsidR="00F23061" w:rsidRDefault="00F23061" w:rsidP="00F23061">
      <w:pPr>
        <w:widowControl w:val="0"/>
        <w:tabs>
          <w:tab w:val="left" w:pos="90"/>
        </w:tabs>
        <w:autoSpaceDE w:val="0"/>
        <w:autoSpaceDN w:val="0"/>
        <w:adjustRightInd w:val="0"/>
        <w:jc w:val="both"/>
      </w:pPr>
    </w:p>
    <w:p w14:paraId="4C6BD1A3" w14:textId="77777777" w:rsidR="00F23061" w:rsidRPr="00D55FEE" w:rsidRDefault="00F23061" w:rsidP="00F23061">
      <w:pPr>
        <w:widowControl w:val="0"/>
        <w:tabs>
          <w:tab w:val="left" w:pos="90"/>
        </w:tabs>
        <w:autoSpaceDE w:val="0"/>
        <w:autoSpaceDN w:val="0"/>
        <w:adjustRightInd w:val="0"/>
        <w:jc w:val="both"/>
      </w:pPr>
      <w:r w:rsidRPr="00D55FEE">
        <w:t>Menica je unovčljiva pri: ______________________</w:t>
      </w:r>
      <w:r>
        <w:t>___________________</w:t>
      </w:r>
      <w:r w:rsidRPr="00D55FEE">
        <w:t>____________________</w:t>
      </w:r>
    </w:p>
    <w:p w14:paraId="5F563C25" w14:textId="77777777" w:rsidR="00F23061" w:rsidRPr="00D55FEE" w:rsidRDefault="00F23061" w:rsidP="00F23061">
      <w:pPr>
        <w:autoSpaceDE w:val="0"/>
        <w:autoSpaceDN w:val="0"/>
        <w:adjustRightInd w:val="0"/>
        <w:ind w:left="2832"/>
        <w:rPr>
          <w:rFonts w:cs="Times-Roman"/>
        </w:rPr>
      </w:pPr>
      <w:r w:rsidRPr="00D55FEE">
        <w:rPr>
          <w:i/>
          <w:iCs/>
        </w:rPr>
        <w:t xml:space="preserve">                    </w:t>
      </w:r>
      <w:proofErr w:type="spellStart"/>
      <w:r w:rsidRPr="00D55FEE">
        <w:rPr>
          <w:i/>
          <w:iCs/>
        </w:rPr>
        <w:t>domiciliat</w:t>
      </w:r>
      <w:proofErr w:type="spellEnd"/>
      <w:r w:rsidRPr="00D55FEE">
        <w:rPr>
          <w:i/>
          <w:iCs/>
        </w:rPr>
        <w:t xml:space="preserve"> (naziv in naslov banke)                                                             </w:t>
      </w:r>
    </w:p>
    <w:p w14:paraId="0A4E40CB" w14:textId="77777777" w:rsidR="00F23061" w:rsidRPr="00D55FEE" w:rsidRDefault="00F23061" w:rsidP="00F23061">
      <w:pPr>
        <w:widowControl w:val="0"/>
        <w:tabs>
          <w:tab w:val="left" w:pos="90"/>
        </w:tabs>
        <w:autoSpaceDE w:val="0"/>
        <w:autoSpaceDN w:val="0"/>
        <w:adjustRightInd w:val="0"/>
        <w:jc w:val="both"/>
      </w:pPr>
      <w:r w:rsidRPr="00D55FEE">
        <w:t>s transakcijskega računa (TRR): ___________________________________</w:t>
      </w:r>
      <w:r>
        <w:t>_____________</w:t>
      </w:r>
      <w:r w:rsidRPr="00D55FEE">
        <w:t>_______</w:t>
      </w:r>
    </w:p>
    <w:p w14:paraId="77186E0E" w14:textId="77777777" w:rsidR="00F23061" w:rsidRPr="00D55FEE" w:rsidRDefault="00F23061" w:rsidP="00F23061">
      <w:pPr>
        <w:autoSpaceDE w:val="0"/>
        <w:autoSpaceDN w:val="0"/>
        <w:adjustRightInd w:val="0"/>
        <w:ind w:left="2832"/>
        <w:rPr>
          <w:rFonts w:cs="Times-Roman"/>
        </w:rPr>
      </w:pPr>
      <w:r w:rsidRPr="00D55FEE">
        <w:rPr>
          <w:i/>
          <w:iCs/>
        </w:rPr>
        <w:t xml:space="preserve">                    (številka transakcijskega računa)                                                           </w:t>
      </w:r>
    </w:p>
    <w:p w14:paraId="7F4305C5" w14:textId="77777777" w:rsidR="00F23061" w:rsidRDefault="00F23061" w:rsidP="00F23061">
      <w:pPr>
        <w:widowControl w:val="0"/>
        <w:tabs>
          <w:tab w:val="left" w:pos="90"/>
        </w:tabs>
        <w:autoSpaceDE w:val="0"/>
        <w:autoSpaceDN w:val="0"/>
        <w:adjustRightInd w:val="0"/>
        <w:jc w:val="both"/>
      </w:pPr>
    </w:p>
    <w:p w14:paraId="49414BFB" w14:textId="77777777" w:rsidR="00F23061" w:rsidRPr="00D55FEE" w:rsidRDefault="00F23061" w:rsidP="00F23061">
      <w:pPr>
        <w:widowControl w:val="0"/>
        <w:tabs>
          <w:tab w:val="left" w:pos="90"/>
        </w:tabs>
        <w:autoSpaceDE w:val="0"/>
        <w:autoSpaceDN w:val="0"/>
        <w:adjustRightInd w:val="0"/>
        <w:jc w:val="both"/>
      </w:pPr>
      <w:r w:rsidRPr="00D55FEE">
        <w:t>Menica je neprenosljiva, unovčljiva na prvi poziv, brez protesta in je podpisana s strani pooblaščene osebe:</w:t>
      </w:r>
    </w:p>
    <w:p w14:paraId="690CA7EF" w14:textId="77777777" w:rsidR="00F23061" w:rsidRPr="00D55FEE" w:rsidRDefault="00F23061" w:rsidP="00F23061">
      <w:pPr>
        <w:autoSpaceDE w:val="0"/>
        <w:autoSpaceDN w:val="0"/>
        <w:adjustRightInd w:val="0"/>
        <w:rPr>
          <w:rFonts w:cs="Times-Roman"/>
        </w:rPr>
      </w:pPr>
      <w:r w:rsidRPr="00D55FEE">
        <w:t>…………………………………</w:t>
      </w:r>
      <w:r>
        <w:t>……………….</w:t>
      </w:r>
      <w:r w:rsidRPr="00D55FEE">
        <w:t>…</w:t>
      </w:r>
      <w:r>
        <w:t>…..</w:t>
      </w:r>
      <w:r w:rsidRPr="00D55FEE">
        <w:t>….., kot</w:t>
      </w:r>
      <w:r w:rsidRPr="00D55FEE">
        <w:rPr>
          <w:rFonts w:cs="Times-Roman"/>
        </w:rPr>
        <w:t xml:space="preserve"> …………</w:t>
      </w:r>
      <w:r>
        <w:rPr>
          <w:rFonts w:cs="Times-Roman"/>
        </w:rPr>
        <w:t>..</w:t>
      </w:r>
      <w:r w:rsidRPr="00D55FEE">
        <w:rPr>
          <w:rFonts w:cs="Times-Roman"/>
        </w:rPr>
        <w:t>………………………                 …………</w:t>
      </w:r>
      <w:r>
        <w:rPr>
          <w:rFonts w:cs="Times-Roman"/>
        </w:rPr>
        <w:t>………</w:t>
      </w:r>
      <w:r w:rsidRPr="00D55FEE">
        <w:rPr>
          <w:rFonts w:cs="Times-Roman"/>
        </w:rPr>
        <w:t>…</w:t>
      </w:r>
    </w:p>
    <w:p w14:paraId="25936E2B" w14:textId="77777777" w:rsidR="00F23061" w:rsidRPr="00D55FEE" w:rsidRDefault="00F23061" w:rsidP="00F23061">
      <w:pPr>
        <w:autoSpaceDE w:val="0"/>
        <w:autoSpaceDN w:val="0"/>
        <w:adjustRightInd w:val="0"/>
        <w:rPr>
          <w:rFonts w:cs="Times-Roman"/>
        </w:rPr>
      </w:pPr>
      <w:r w:rsidRPr="00D55FEE">
        <w:rPr>
          <w:i/>
          <w:iCs/>
        </w:rPr>
        <w:t>(ime in priimek pooblaš</w:t>
      </w:r>
      <w:r w:rsidRPr="00D55FEE">
        <w:t>č</w:t>
      </w:r>
      <w:r w:rsidRPr="00D55FEE">
        <w:rPr>
          <w:i/>
          <w:iCs/>
        </w:rPr>
        <w:t xml:space="preserve">ene osebe)                </w:t>
      </w:r>
      <w:r>
        <w:rPr>
          <w:i/>
          <w:iCs/>
        </w:rPr>
        <w:tab/>
      </w:r>
      <w:r w:rsidRPr="00D55FEE">
        <w:rPr>
          <w:i/>
          <w:iCs/>
        </w:rPr>
        <w:t xml:space="preserve"> (funkcija)              </w:t>
      </w:r>
      <w:r w:rsidRPr="00D55FEE">
        <w:rPr>
          <w:i/>
          <w:iCs/>
        </w:rPr>
        <w:tab/>
        <w:t xml:space="preserve">     </w:t>
      </w:r>
      <w:r>
        <w:rPr>
          <w:i/>
          <w:iCs/>
        </w:rPr>
        <w:tab/>
      </w:r>
      <w:r w:rsidRPr="00D55FEE">
        <w:rPr>
          <w:i/>
          <w:iCs/>
        </w:rPr>
        <w:t xml:space="preserve">   (podpis)</w:t>
      </w:r>
    </w:p>
    <w:p w14:paraId="23F62224" w14:textId="77777777" w:rsidR="00F23061" w:rsidRDefault="00F23061" w:rsidP="00F23061">
      <w:pPr>
        <w:widowControl w:val="0"/>
        <w:tabs>
          <w:tab w:val="left" w:pos="113"/>
        </w:tabs>
        <w:autoSpaceDE w:val="0"/>
        <w:autoSpaceDN w:val="0"/>
        <w:adjustRightInd w:val="0"/>
        <w:rPr>
          <w:rFonts w:cs="Times-Roman"/>
        </w:rPr>
      </w:pPr>
    </w:p>
    <w:p w14:paraId="34889399" w14:textId="77777777" w:rsidR="00F23061" w:rsidRPr="00D55FEE" w:rsidRDefault="00F23061" w:rsidP="00F23061">
      <w:pPr>
        <w:widowControl w:val="0"/>
        <w:tabs>
          <w:tab w:val="left" w:pos="113"/>
        </w:tabs>
        <w:autoSpaceDE w:val="0"/>
        <w:autoSpaceDN w:val="0"/>
        <w:adjustRightInd w:val="0"/>
        <w:rPr>
          <w:rFonts w:cs="Times-Roman"/>
        </w:rPr>
      </w:pPr>
    </w:p>
    <w:p w14:paraId="76932A39" w14:textId="77777777" w:rsidR="00F23061" w:rsidRDefault="00F23061" w:rsidP="00F23061">
      <w:pPr>
        <w:widowControl w:val="0"/>
        <w:tabs>
          <w:tab w:val="left" w:pos="7143"/>
        </w:tabs>
        <w:autoSpaceDE w:val="0"/>
        <w:autoSpaceDN w:val="0"/>
        <w:adjustRightInd w:val="0"/>
      </w:pPr>
      <w:r w:rsidRPr="00D55FEE">
        <w:t>Menice naj bodo izpolnjene s klavzulo »</w:t>
      </w:r>
      <w:r w:rsidRPr="00D55FEE">
        <w:rPr>
          <w:b/>
        </w:rPr>
        <w:t>brez protesta</w:t>
      </w:r>
      <w:r w:rsidRPr="00D55FEE">
        <w:t xml:space="preserve">«. </w:t>
      </w:r>
    </w:p>
    <w:p w14:paraId="06C7BE27" w14:textId="77777777" w:rsidR="00F23061" w:rsidRPr="00D55FEE" w:rsidRDefault="00F23061" w:rsidP="00F23061">
      <w:pPr>
        <w:widowControl w:val="0"/>
        <w:tabs>
          <w:tab w:val="left" w:pos="7143"/>
        </w:tabs>
        <w:autoSpaceDE w:val="0"/>
        <w:autoSpaceDN w:val="0"/>
        <w:adjustRightInd w:val="0"/>
      </w:pPr>
    </w:p>
    <w:p w14:paraId="37D691F2" w14:textId="77777777" w:rsidR="00F23061" w:rsidRDefault="00F23061" w:rsidP="00F23061">
      <w:pPr>
        <w:widowControl w:val="0"/>
        <w:tabs>
          <w:tab w:val="left" w:pos="113"/>
        </w:tabs>
        <w:autoSpaceDE w:val="0"/>
        <w:autoSpaceDN w:val="0"/>
        <w:adjustRightInd w:val="0"/>
        <w:jc w:val="both"/>
      </w:pPr>
      <w:r w:rsidRPr="00D55FEE">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3DA9B819" w14:textId="77777777" w:rsidR="00F23061" w:rsidRDefault="00F23061" w:rsidP="00F23061">
      <w:pPr>
        <w:widowControl w:val="0"/>
        <w:tabs>
          <w:tab w:val="left" w:pos="113"/>
        </w:tabs>
        <w:autoSpaceDE w:val="0"/>
        <w:autoSpaceDN w:val="0"/>
        <w:adjustRightInd w:val="0"/>
        <w:jc w:val="both"/>
      </w:pPr>
    </w:p>
    <w:p w14:paraId="33085FFD" w14:textId="77777777" w:rsidR="00F23061" w:rsidRDefault="00F23061" w:rsidP="00F23061">
      <w:pPr>
        <w:widowControl w:val="0"/>
        <w:tabs>
          <w:tab w:val="left" w:pos="113"/>
        </w:tabs>
        <w:autoSpaceDE w:val="0"/>
        <w:autoSpaceDN w:val="0"/>
        <w:adjustRightInd w:val="0"/>
        <w:jc w:val="both"/>
      </w:pPr>
    </w:p>
    <w:p w14:paraId="63573CA2" w14:textId="77777777" w:rsidR="00F23061" w:rsidRPr="004F1F95" w:rsidRDefault="00F23061" w:rsidP="00F23061">
      <w:pPr>
        <w:widowControl w:val="0"/>
        <w:tabs>
          <w:tab w:val="left" w:pos="113"/>
        </w:tabs>
        <w:autoSpaceDE w:val="0"/>
        <w:autoSpaceDN w:val="0"/>
        <w:adjustRightInd w:val="0"/>
        <w:jc w:val="both"/>
      </w:pPr>
      <w:r w:rsidRPr="004F1F95">
        <w:t xml:space="preserve">Menico se lahko unovči najkasneje </w:t>
      </w:r>
      <w:r w:rsidRPr="004F1F95">
        <w:rPr>
          <w:b/>
          <w:bCs/>
        </w:rPr>
        <w:t>do ………………………</w:t>
      </w:r>
      <w:r w:rsidRPr="004F1F95">
        <w:t xml:space="preserve"> (</w:t>
      </w:r>
      <w:r w:rsidRPr="004F1F95">
        <w:rPr>
          <w:b/>
          <w:u w:val="single"/>
        </w:rPr>
        <w:t xml:space="preserve">do vključno </w:t>
      </w:r>
      <w:r>
        <w:rPr>
          <w:b/>
          <w:u w:val="single"/>
        </w:rPr>
        <w:t>4</w:t>
      </w:r>
      <w:r w:rsidRPr="004F1F95">
        <w:rPr>
          <w:b/>
          <w:u w:val="single"/>
        </w:rPr>
        <w:t xml:space="preserve"> mesece po roku za oddajo ponudb)</w:t>
      </w:r>
      <w:r w:rsidRPr="004F1F95">
        <w:t xml:space="preserve">. </w:t>
      </w:r>
    </w:p>
    <w:p w14:paraId="24BDF6E2" w14:textId="77777777" w:rsidR="00F23061" w:rsidRPr="004F1F95" w:rsidRDefault="00F23061" w:rsidP="00F23061">
      <w:pPr>
        <w:widowControl w:val="0"/>
        <w:tabs>
          <w:tab w:val="left" w:pos="113"/>
        </w:tabs>
        <w:autoSpaceDE w:val="0"/>
        <w:autoSpaceDN w:val="0"/>
        <w:adjustRightInd w:val="0"/>
        <w:jc w:val="both"/>
      </w:pPr>
    </w:p>
    <w:p w14:paraId="26B50263" w14:textId="77777777" w:rsidR="00F23061" w:rsidRPr="004F1F95" w:rsidRDefault="00F23061" w:rsidP="00F23061">
      <w:pPr>
        <w:widowControl w:val="0"/>
        <w:tabs>
          <w:tab w:val="left" w:pos="113"/>
        </w:tabs>
        <w:autoSpaceDE w:val="0"/>
        <w:autoSpaceDN w:val="0"/>
        <w:adjustRightInd w:val="0"/>
        <w:jc w:val="both"/>
      </w:pPr>
      <w:r w:rsidRPr="004F1F95">
        <w:t>V primeru menično pravnega uveljavljanja menic proti nam se vnaprej odrekamo vsem ugovorom proti meničnim plačilnim nalogom.</w:t>
      </w:r>
    </w:p>
    <w:p w14:paraId="092951FB" w14:textId="77777777" w:rsidR="00F23061" w:rsidRPr="004F1F95" w:rsidRDefault="00F23061" w:rsidP="00F23061">
      <w:pPr>
        <w:widowControl w:val="0"/>
        <w:tabs>
          <w:tab w:val="left" w:pos="113"/>
        </w:tabs>
        <w:autoSpaceDE w:val="0"/>
        <w:autoSpaceDN w:val="0"/>
        <w:adjustRightInd w:val="0"/>
        <w:jc w:val="both"/>
      </w:pPr>
    </w:p>
    <w:p w14:paraId="113ABEA3" w14:textId="77777777" w:rsidR="00F23061" w:rsidRPr="004F1F95" w:rsidRDefault="00F23061" w:rsidP="00F23061">
      <w:pPr>
        <w:widowControl w:val="0"/>
        <w:tabs>
          <w:tab w:val="left" w:pos="113"/>
        </w:tabs>
        <w:autoSpaceDE w:val="0"/>
        <w:autoSpaceDN w:val="0"/>
        <w:adjustRightInd w:val="0"/>
        <w:jc w:val="both"/>
      </w:pPr>
      <w:r w:rsidRPr="004F1F95">
        <w:t>Naročnik je zavezan, da nam vrne menice, ki jih ne bo uporabil v zgoraj navedene namene, po izteku roka.</w:t>
      </w:r>
    </w:p>
    <w:p w14:paraId="15B02C63" w14:textId="77777777" w:rsidR="00F23061" w:rsidRPr="004F1F95" w:rsidRDefault="00F23061" w:rsidP="00F23061">
      <w:pPr>
        <w:widowControl w:val="0"/>
        <w:tabs>
          <w:tab w:val="left" w:pos="113"/>
        </w:tabs>
        <w:autoSpaceDE w:val="0"/>
        <w:autoSpaceDN w:val="0"/>
        <w:adjustRightInd w:val="0"/>
        <w:jc w:val="both"/>
      </w:pPr>
    </w:p>
    <w:p w14:paraId="22A39C25" w14:textId="77777777" w:rsidR="00F23061" w:rsidRPr="004F1F95" w:rsidRDefault="00F23061" w:rsidP="00F23061">
      <w:pPr>
        <w:widowControl w:val="0"/>
        <w:tabs>
          <w:tab w:val="left" w:pos="7143"/>
        </w:tabs>
        <w:autoSpaceDE w:val="0"/>
        <w:autoSpaceDN w:val="0"/>
        <w:adjustRightInd w:val="0"/>
        <w:jc w:val="both"/>
      </w:pPr>
      <w:r w:rsidRPr="004F1F95">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9AA0A89" w14:textId="77777777" w:rsidR="00F23061" w:rsidRPr="004F1F95" w:rsidRDefault="00F23061" w:rsidP="00F23061">
      <w:pPr>
        <w:widowControl w:val="0"/>
        <w:tabs>
          <w:tab w:val="left" w:pos="7143"/>
        </w:tabs>
        <w:autoSpaceDE w:val="0"/>
        <w:autoSpaceDN w:val="0"/>
        <w:adjustRightInd w:val="0"/>
        <w:jc w:val="both"/>
      </w:pPr>
    </w:p>
    <w:p w14:paraId="0B631479" w14:textId="77777777" w:rsidR="00F23061" w:rsidRPr="004F1F95" w:rsidRDefault="00F23061" w:rsidP="00F23061">
      <w:pPr>
        <w:widowControl w:val="0"/>
        <w:tabs>
          <w:tab w:val="left" w:pos="7143"/>
        </w:tabs>
        <w:autoSpaceDE w:val="0"/>
        <w:autoSpaceDN w:val="0"/>
        <w:adjustRightInd w:val="0"/>
        <w:jc w:val="both"/>
      </w:pPr>
      <w:r w:rsidRPr="004F1F95">
        <w:t>Za obveznosti po zgoraj omenjeni pogodbi in po menici jamči družba z vsem svojim sedanjim in bodočim premoženjem.</w:t>
      </w:r>
    </w:p>
    <w:p w14:paraId="73150C3E" w14:textId="77777777" w:rsidR="00F23061" w:rsidRPr="004F1F95" w:rsidRDefault="00F23061" w:rsidP="00F23061">
      <w:pPr>
        <w:widowControl w:val="0"/>
        <w:tabs>
          <w:tab w:val="left" w:pos="7143"/>
        </w:tabs>
        <w:autoSpaceDE w:val="0"/>
        <w:autoSpaceDN w:val="0"/>
        <w:adjustRightInd w:val="0"/>
        <w:jc w:val="both"/>
      </w:pPr>
    </w:p>
    <w:p w14:paraId="09839FC3" w14:textId="77777777" w:rsidR="00F23061" w:rsidRPr="004F1F95" w:rsidRDefault="00F23061" w:rsidP="00F23061">
      <w:pPr>
        <w:widowControl w:val="0"/>
        <w:tabs>
          <w:tab w:val="left" w:pos="7143"/>
        </w:tabs>
        <w:autoSpaceDE w:val="0"/>
        <w:autoSpaceDN w:val="0"/>
        <w:adjustRightInd w:val="0"/>
        <w:rPr>
          <w:rFonts w:eastAsiaTheme="minorHAnsi" w:cstheme="minorBidi"/>
          <w:kern w:val="2"/>
          <w14:ligatures w14:val="standardContextual"/>
        </w:rPr>
      </w:pPr>
      <w:r w:rsidRPr="004F1F95">
        <w:rPr>
          <w:rFonts w:eastAsiaTheme="minorHAnsi" w:cstheme="minorBidi"/>
          <w:kern w:val="2"/>
          <w14:ligatures w14:val="standardContextual"/>
        </w:rPr>
        <w:t>Kraj:      ________________                                   Izdajatelj menice: __________________</w:t>
      </w:r>
    </w:p>
    <w:p w14:paraId="1994AB6C" w14:textId="77777777" w:rsidR="00F23061" w:rsidRPr="004F1F95" w:rsidRDefault="00F23061" w:rsidP="00F23061">
      <w:pPr>
        <w:autoSpaceDE w:val="0"/>
        <w:autoSpaceDN w:val="0"/>
        <w:adjustRightInd w:val="0"/>
        <w:rPr>
          <w:rFonts w:eastAsiaTheme="minorHAnsi" w:cs="Times-Roman"/>
          <w:kern w:val="2"/>
          <w14:ligatures w14:val="standardContextual"/>
        </w:rPr>
      </w:pPr>
      <w:r w:rsidRPr="004F1F95">
        <w:rPr>
          <w:rFonts w:eastAsiaTheme="minorHAnsi" w:cstheme="minorBidi"/>
          <w:kern w:val="2"/>
          <w14:ligatures w14:val="standardContextual"/>
        </w:rPr>
        <w:t xml:space="preserve">Datum:  ________________                                           </w:t>
      </w:r>
      <w:r w:rsidRPr="004F1F95">
        <w:rPr>
          <w:rFonts w:eastAsiaTheme="minorHAnsi" w:cstheme="minorBidi"/>
          <w:i/>
          <w:iCs/>
          <w:kern w:val="2"/>
          <w14:ligatures w14:val="standardContextual"/>
        </w:rPr>
        <w:t xml:space="preserve">                              (ponudnik)                                                             </w:t>
      </w:r>
    </w:p>
    <w:p w14:paraId="77810ED2" w14:textId="77777777" w:rsidR="00F23061" w:rsidRPr="004F1F95" w:rsidRDefault="00F23061" w:rsidP="00F23061">
      <w:pPr>
        <w:widowControl w:val="0"/>
        <w:tabs>
          <w:tab w:val="left" w:pos="5812"/>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_______________________</w:t>
      </w:r>
    </w:p>
    <w:p w14:paraId="2D227E29" w14:textId="77777777" w:rsidR="00F23061" w:rsidRPr="004F1F95" w:rsidRDefault="00F23061" w:rsidP="00F23061">
      <w:pPr>
        <w:autoSpaceDE w:val="0"/>
        <w:autoSpaceDN w:val="0"/>
        <w:adjustRightInd w:val="0"/>
        <w:ind w:left="6372"/>
        <w:rPr>
          <w:rFonts w:eastAsiaTheme="minorHAnsi" w:cstheme="minorBidi"/>
          <w:i/>
          <w:iCs/>
          <w:kern w:val="2"/>
          <w14:ligatures w14:val="standardContextual"/>
        </w:rPr>
      </w:pPr>
      <w:r w:rsidRPr="004F1F95">
        <w:rPr>
          <w:rFonts w:eastAsiaTheme="minorHAnsi" w:cstheme="minorBidi"/>
          <w:i/>
          <w:iCs/>
          <w:kern w:val="2"/>
          <w14:ligatures w14:val="standardContextual"/>
        </w:rPr>
        <w:t xml:space="preserve">(ime in priimek zakonitega zastopnika)                                                                                        </w:t>
      </w:r>
    </w:p>
    <w:p w14:paraId="1F4EA5B7" w14:textId="77777777" w:rsidR="00F23061" w:rsidRPr="004F1F95" w:rsidRDefault="00F23061" w:rsidP="00F23061">
      <w:pPr>
        <w:autoSpaceDE w:val="0"/>
        <w:autoSpaceDN w:val="0"/>
        <w:adjustRightInd w:val="0"/>
        <w:ind w:left="4995"/>
        <w:rPr>
          <w:rFonts w:eastAsiaTheme="minorHAnsi" w:cstheme="minorBidi"/>
          <w:i/>
          <w:iCs/>
          <w:kern w:val="2"/>
          <w14:ligatures w14:val="standardContextual"/>
        </w:rPr>
      </w:pPr>
      <w:r w:rsidRPr="004F1F95">
        <w:rPr>
          <w:rFonts w:eastAsiaTheme="minorHAnsi" w:cstheme="minorBidi"/>
          <w:i/>
          <w:iCs/>
          <w:kern w:val="2"/>
          <w14:ligatures w14:val="standardContextual"/>
        </w:rPr>
        <w:tab/>
      </w:r>
      <w:r w:rsidRPr="004F1F95">
        <w:rPr>
          <w:rFonts w:eastAsiaTheme="minorHAnsi" w:cstheme="minorBidi"/>
          <w:i/>
          <w:iCs/>
          <w:kern w:val="2"/>
          <w14:ligatures w14:val="standardContextual"/>
        </w:rPr>
        <w:tab/>
        <w:t>_____________________________</w:t>
      </w:r>
    </w:p>
    <w:p w14:paraId="27382783" w14:textId="77777777" w:rsidR="00F23061" w:rsidRPr="004F1F95" w:rsidRDefault="00F23061" w:rsidP="00F23061">
      <w:pPr>
        <w:widowControl w:val="0"/>
        <w:tabs>
          <w:tab w:val="left" w:pos="7143"/>
        </w:tabs>
        <w:autoSpaceDE w:val="0"/>
        <w:autoSpaceDN w:val="0"/>
        <w:adjustRightInd w:val="0"/>
        <w:rPr>
          <w:rFonts w:eastAsiaTheme="minorHAnsi" w:cstheme="minorBidi"/>
          <w:i/>
          <w:iCs/>
          <w:kern w:val="2"/>
          <w14:ligatures w14:val="standardContextual"/>
        </w:rPr>
      </w:pPr>
      <w:r w:rsidRPr="004F1F95">
        <w:rPr>
          <w:rFonts w:eastAsiaTheme="minorHAnsi" w:cstheme="minorBidi"/>
          <w:kern w:val="2"/>
          <w14:ligatures w14:val="standardContextual"/>
        </w:rPr>
        <w:t xml:space="preserve">                                                                                                            </w:t>
      </w:r>
      <w:r w:rsidRPr="004F1F95">
        <w:rPr>
          <w:rFonts w:eastAsiaTheme="minorHAnsi" w:cstheme="minorBidi"/>
          <w:kern w:val="2"/>
          <w14:ligatures w14:val="standardContextual"/>
        </w:rPr>
        <w:tab/>
      </w:r>
      <w:r w:rsidRPr="004F1F95">
        <w:rPr>
          <w:rFonts w:eastAsiaTheme="minorHAnsi" w:cstheme="minorBidi"/>
          <w:i/>
          <w:iCs/>
          <w:kern w:val="2"/>
          <w14:ligatures w14:val="standardContextual"/>
        </w:rPr>
        <w:t xml:space="preserve">(funkcija)                                </w:t>
      </w:r>
    </w:p>
    <w:p w14:paraId="305091C0" w14:textId="77777777" w:rsidR="00F23061" w:rsidRPr="004F1F95" w:rsidRDefault="00F23061" w:rsidP="00F23061">
      <w:pPr>
        <w:widowControl w:val="0"/>
        <w:tabs>
          <w:tab w:val="left" w:pos="7143"/>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w:t>
      </w:r>
    </w:p>
    <w:p w14:paraId="1DF43F54" w14:textId="77777777" w:rsidR="00F23061" w:rsidRPr="004F1F95" w:rsidRDefault="00F23061" w:rsidP="00F23061">
      <w:pPr>
        <w:widowControl w:val="0"/>
        <w:tabs>
          <w:tab w:val="left" w:pos="9072"/>
        </w:tabs>
        <w:autoSpaceDE w:val="0"/>
        <w:autoSpaceDN w:val="0"/>
        <w:adjustRightInd w:val="0"/>
        <w:jc w:val="both"/>
      </w:pPr>
      <w:r w:rsidRPr="004F1F95">
        <w:rPr>
          <w:rFonts w:eastAsiaTheme="minorHAnsi" w:cstheme="minorBidi"/>
          <w:kern w:val="2"/>
          <w14:ligatures w14:val="standardContextual"/>
        </w:rPr>
        <w:t xml:space="preserve">                                                                                                           </w:t>
      </w:r>
      <w:r w:rsidRPr="004F1F95">
        <w:rPr>
          <w:rFonts w:eastAsiaTheme="minorHAnsi" w:cstheme="minorBidi"/>
          <w:i/>
          <w:iCs/>
          <w:kern w:val="2"/>
          <w14:ligatures w14:val="standardContextual"/>
        </w:rPr>
        <w:t xml:space="preserve">(podpis)                                  </w:t>
      </w:r>
    </w:p>
    <w:p w14:paraId="3E2E456B" w14:textId="77777777" w:rsidR="00F23061" w:rsidRPr="004F1F95" w:rsidRDefault="00F23061" w:rsidP="00F23061">
      <w:pPr>
        <w:tabs>
          <w:tab w:val="left" w:pos="284"/>
        </w:tabs>
        <w:rPr>
          <w:b/>
          <w:u w:val="single"/>
          <w:shd w:val="clear" w:color="auto" w:fill="D9D9D9"/>
        </w:rPr>
      </w:pPr>
    </w:p>
    <w:p w14:paraId="1029F3CA" w14:textId="77777777" w:rsidR="00F23061" w:rsidRPr="004F1F95" w:rsidRDefault="00F23061" w:rsidP="00F23061">
      <w:pPr>
        <w:tabs>
          <w:tab w:val="left" w:pos="284"/>
        </w:tabs>
        <w:rPr>
          <w:b/>
          <w:u w:val="single"/>
          <w:shd w:val="clear" w:color="auto" w:fill="D9D9D9"/>
        </w:rPr>
      </w:pPr>
    </w:p>
    <w:p w14:paraId="347A3EA9" w14:textId="77777777" w:rsidR="00F23061" w:rsidRPr="004F1F95" w:rsidRDefault="00F23061" w:rsidP="00F23061">
      <w:pPr>
        <w:tabs>
          <w:tab w:val="left" w:pos="284"/>
        </w:tabs>
        <w:rPr>
          <w:b/>
          <w:shd w:val="clear" w:color="auto" w:fill="D9D9D9"/>
        </w:rPr>
      </w:pPr>
      <w:r w:rsidRPr="004F1F95">
        <w:rPr>
          <w:b/>
          <w:u w:val="single"/>
          <w:shd w:val="clear" w:color="auto" w:fill="D9D9D9"/>
        </w:rPr>
        <w:t>Opomba</w:t>
      </w:r>
      <w:r w:rsidRPr="004F1F95">
        <w:rPr>
          <w:b/>
          <w:shd w:val="clear" w:color="auto" w:fill="D9D9D9"/>
        </w:rPr>
        <w:t>: Menično izjavo je potrebno predložiti v 3 originalnih izvodih – skladno s točko 8.1. Razpisne dokumentacije!</w:t>
      </w:r>
    </w:p>
    <w:p w14:paraId="50C2AEAA" w14:textId="77777777" w:rsidR="00F23061" w:rsidRPr="004F1F95" w:rsidRDefault="00F23061" w:rsidP="00F23061">
      <w:pPr>
        <w:tabs>
          <w:tab w:val="left" w:pos="284"/>
        </w:tabs>
        <w:rPr>
          <w:b/>
          <w:shd w:val="clear" w:color="auto" w:fill="D9D9D9"/>
        </w:rPr>
      </w:pPr>
    </w:p>
    <w:p w14:paraId="57B37E5B" w14:textId="77777777" w:rsidR="00F23061" w:rsidRPr="004F1F95" w:rsidRDefault="00F23061" w:rsidP="00F23061">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4F1F95">
        <w:rPr>
          <w:b/>
          <w:highlight w:val="lightGray"/>
        </w:rPr>
        <w:t>3 kom bianko podpisane menice</w:t>
      </w:r>
      <w:r w:rsidRPr="004F1F95">
        <w:rPr>
          <w:bCs/>
          <w:highlight w:val="lightGray"/>
        </w:rPr>
        <w:t>;</w:t>
      </w:r>
    </w:p>
    <w:p w14:paraId="1C0357A8" w14:textId="77777777" w:rsidR="00F23061" w:rsidRPr="004F1F95" w:rsidRDefault="00F23061" w:rsidP="00F23061">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47467F67" w14:textId="77777777" w:rsidR="00F23061" w:rsidRDefault="00F23061" w:rsidP="00F23061">
      <w:pPr>
        <w:jc w:val="both"/>
        <w:rPr>
          <w:bCs/>
        </w:rPr>
      </w:pPr>
    </w:p>
    <w:p w14:paraId="7692752C" w14:textId="77777777" w:rsidR="00F23061" w:rsidRDefault="00F23061" w:rsidP="00F23061">
      <w:pPr>
        <w:jc w:val="both"/>
        <w:rPr>
          <w:bCs/>
        </w:rPr>
      </w:pPr>
    </w:p>
    <w:p w14:paraId="6BA60242" w14:textId="77777777" w:rsidR="00F23061" w:rsidRPr="00FD00A0" w:rsidRDefault="00F23061" w:rsidP="00F23061">
      <w:pPr>
        <w:pageBreakBefore/>
        <w:tabs>
          <w:tab w:val="left" w:pos="284"/>
        </w:tabs>
        <w:ind w:left="238" w:hanging="238"/>
        <w:rPr>
          <w:rFonts w:eastAsia="Times New Roman" w:cs="Times New Roman"/>
          <w:b/>
          <w:shd w:val="clear" w:color="auto" w:fill="D9D9D9"/>
          <w:lang w:eastAsia="sl-SI"/>
        </w:rPr>
      </w:pPr>
      <w:r w:rsidRPr="00FD00A0">
        <w:rPr>
          <w:rFonts w:eastAsia="Times New Roman" w:cs="Times New Roman"/>
          <w:b/>
          <w:shd w:val="clear" w:color="auto" w:fill="D9D9D9"/>
          <w:lang w:eastAsia="sl-SI"/>
        </w:rPr>
        <w:lastRenderedPageBreak/>
        <w:t>Obr_1</w:t>
      </w:r>
      <w:r>
        <w:rPr>
          <w:rFonts w:eastAsia="Times New Roman" w:cs="Times New Roman"/>
          <w:b/>
          <w:shd w:val="clear" w:color="auto" w:fill="D9D9D9"/>
          <w:lang w:eastAsia="sl-SI"/>
        </w:rPr>
        <w:t>1</w:t>
      </w:r>
    </w:p>
    <w:p w14:paraId="5AB17FC2" w14:textId="77777777" w:rsidR="00F23061" w:rsidRPr="00E90782"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b/>
          <w:bCs/>
          <w:i/>
          <w:iCs/>
        </w:rPr>
      </w:pPr>
      <w:r w:rsidRPr="00E90782">
        <w:rPr>
          <w:b/>
          <w:bCs/>
          <w:i/>
          <w:iCs/>
        </w:rPr>
        <w:t>(VZOREC)</w:t>
      </w:r>
    </w:p>
    <w:p w14:paraId="667F10F6"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C82EB8">
        <w:rPr>
          <w:b/>
          <w:bCs/>
        </w:rPr>
        <w:t>FINANČNO ZAVAROVANJE</w:t>
      </w:r>
    </w:p>
    <w:p w14:paraId="33BAA541"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C82EB8">
        <w:rPr>
          <w:b/>
          <w:bCs/>
        </w:rPr>
        <w:t>ZA DOBRO IZVEDBO POGODBENIH OBVEZNOSTI</w:t>
      </w:r>
    </w:p>
    <w:p w14:paraId="1A627A12" w14:textId="77777777" w:rsidR="00F23061" w:rsidRDefault="00F23061" w:rsidP="00F23061">
      <w:pPr>
        <w:rPr>
          <w:bCs/>
        </w:rPr>
      </w:pPr>
    </w:p>
    <w:p w14:paraId="4EF1B4A4" w14:textId="77777777" w:rsidR="00F23061" w:rsidRDefault="00F23061" w:rsidP="00F23061">
      <w:pPr>
        <w:rPr>
          <w:bCs/>
        </w:rPr>
      </w:pPr>
    </w:p>
    <w:p w14:paraId="29ABE8F2" w14:textId="77777777" w:rsidR="00F23061" w:rsidRPr="004F1F95" w:rsidRDefault="00F23061" w:rsidP="00F23061">
      <w:pPr>
        <w:rPr>
          <w:rFonts w:eastAsia="Times New Roman"/>
          <w:bCs/>
          <w:lang w:eastAsia="sl-SI"/>
        </w:rPr>
      </w:pPr>
      <w:r w:rsidRPr="004F1F95">
        <w:rPr>
          <w:rFonts w:eastAsia="Times New Roman"/>
          <w:bCs/>
          <w:lang w:eastAsia="sl-SI"/>
        </w:rPr>
        <w:t>Banka / Zavarovalnica : _________________________________________________________</w:t>
      </w:r>
    </w:p>
    <w:p w14:paraId="43145EEF" w14:textId="77777777" w:rsidR="00F23061" w:rsidRPr="004F1F95" w:rsidRDefault="00F23061" w:rsidP="00F23061">
      <w:pPr>
        <w:jc w:val="center"/>
        <w:rPr>
          <w:rFonts w:eastAsia="Times New Roman"/>
          <w:i/>
          <w:iCs/>
          <w:lang w:eastAsia="sl-SI"/>
        </w:rPr>
      </w:pPr>
      <w:r w:rsidRPr="004F1F95">
        <w:rPr>
          <w:rFonts w:eastAsia="Times New Roman"/>
          <w:i/>
          <w:iCs/>
          <w:lang w:eastAsia="sl-SI"/>
        </w:rPr>
        <w:t>(firma in sedež banke/zavarovalnice)</w:t>
      </w:r>
    </w:p>
    <w:p w14:paraId="7F8ADA8D" w14:textId="77777777" w:rsidR="00F23061" w:rsidRPr="004F1F95" w:rsidRDefault="00F23061" w:rsidP="00F23061">
      <w:pPr>
        <w:keepLines/>
        <w:autoSpaceDE w:val="0"/>
        <w:ind w:firstLine="20"/>
        <w:jc w:val="both"/>
        <w:rPr>
          <w:rFonts w:eastAsia="Times New Roman" w:cs="Arial"/>
          <w:lang w:eastAsia="sl-SI"/>
        </w:rPr>
      </w:pPr>
    </w:p>
    <w:p w14:paraId="0CEF4A5D" w14:textId="77777777" w:rsidR="00F23061" w:rsidRPr="004F1F95" w:rsidRDefault="00F23061" w:rsidP="00F23061">
      <w:pPr>
        <w:keepLines/>
        <w:autoSpaceDE w:val="0"/>
        <w:ind w:firstLine="20"/>
        <w:jc w:val="both"/>
        <w:rPr>
          <w:rFonts w:eastAsia="Times New Roman"/>
          <w:lang w:eastAsia="sl-SI"/>
        </w:rPr>
      </w:pPr>
      <w:r w:rsidRPr="004F1F95">
        <w:rPr>
          <w:rFonts w:eastAsia="Times New Roman" w:cs="Arial"/>
          <w:lang w:eastAsia="sl-SI"/>
        </w:rPr>
        <w:t xml:space="preserve">Upravičenec: </w:t>
      </w:r>
      <w:r w:rsidRPr="004F1F95">
        <w:rPr>
          <w:rFonts w:eastAsia="Times New Roman" w:cs="Arial"/>
          <w:b/>
          <w:lang w:eastAsia="sl-SI"/>
        </w:rPr>
        <w:t>Mestna občina Celje, Trg Celjskih knezov 9, 3000 Celje</w:t>
      </w:r>
    </w:p>
    <w:p w14:paraId="53047E11" w14:textId="77777777" w:rsidR="00F23061" w:rsidRDefault="00F23061" w:rsidP="00F23061">
      <w:pPr>
        <w:keepLines/>
        <w:autoSpaceDE w:val="0"/>
        <w:ind w:firstLine="9"/>
        <w:jc w:val="both"/>
        <w:rPr>
          <w:rFonts w:eastAsia="Times New Roman" w:cs="Arial"/>
          <w:color w:val="000000"/>
          <w:lang w:eastAsia="sl-SI"/>
        </w:rPr>
      </w:pPr>
    </w:p>
    <w:p w14:paraId="6E65396D" w14:textId="77777777" w:rsidR="00F23061" w:rsidRPr="004F1F95" w:rsidRDefault="00F23061" w:rsidP="00F23061">
      <w:pPr>
        <w:keepLines/>
        <w:autoSpaceDE w:val="0"/>
        <w:ind w:firstLine="9"/>
        <w:jc w:val="both"/>
        <w:rPr>
          <w:rFonts w:eastAsia="Times New Roman" w:cs="Arial"/>
          <w:color w:val="000000"/>
          <w:lang w:eastAsia="sl-SI"/>
        </w:rPr>
      </w:pPr>
    </w:p>
    <w:p w14:paraId="3C58EFFA" w14:textId="77777777" w:rsidR="00F23061" w:rsidRPr="004F1F95" w:rsidRDefault="00F23061" w:rsidP="00F23061">
      <w:pPr>
        <w:keepLines/>
        <w:autoSpaceDE w:val="0"/>
        <w:ind w:left="20"/>
        <w:jc w:val="both"/>
        <w:rPr>
          <w:rFonts w:eastAsia="Times New Roman" w:cs="Arial"/>
          <w:color w:val="000000"/>
          <w:lang w:eastAsia="sl-SI"/>
        </w:rPr>
      </w:pPr>
      <w:r w:rsidRPr="004F1F95">
        <w:rPr>
          <w:rFonts w:eastAsia="Times New Roman" w:cs="Arial"/>
          <w:color w:val="000000"/>
          <w:lang w:eastAsia="sl-SI"/>
        </w:rPr>
        <w:t xml:space="preserve">Naročnik garancije/kavcijskega zavarovanja: _______________________________________ </w:t>
      </w:r>
    </w:p>
    <w:p w14:paraId="3AFB1A85" w14:textId="77777777" w:rsidR="00F23061" w:rsidRPr="004F1F95" w:rsidRDefault="00F23061" w:rsidP="00F23061">
      <w:pPr>
        <w:keepLines/>
        <w:autoSpaceDE w:val="0"/>
        <w:ind w:left="4976" w:firstLine="688"/>
        <w:jc w:val="both"/>
        <w:rPr>
          <w:rFonts w:eastAsia="Times New Roman" w:cs="Arial"/>
          <w:color w:val="000000"/>
          <w:lang w:eastAsia="sl-SI"/>
        </w:rPr>
      </w:pPr>
      <w:r w:rsidRPr="004F1F95">
        <w:rPr>
          <w:rFonts w:eastAsia="Times New Roman" w:cs="Arial"/>
          <w:color w:val="000000"/>
          <w:lang w:eastAsia="sl-SI"/>
        </w:rPr>
        <w:t>(</w:t>
      </w:r>
      <w:r w:rsidRPr="004F1F95">
        <w:rPr>
          <w:rFonts w:eastAsia="Times New Roman" w:cs="Arial"/>
          <w:i/>
          <w:iCs/>
          <w:color w:val="000000"/>
          <w:lang w:eastAsia="sl-SI"/>
        </w:rPr>
        <w:t>izvajalec javnega naročila</w:t>
      </w:r>
      <w:r w:rsidRPr="004F1F95">
        <w:rPr>
          <w:rFonts w:eastAsia="Times New Roman" w:cs="Arial"/>
          <w:color w:val="000000"/>
          <w:lang w:eastAsia="sl-SI"/>
        </w:rPr>
        <w:t>)</w:t>
      </w:r>
    </w:p>
    <w:p w14:paraId="4E352BD8" w14:textId="77777777" w:rsidR="00F23061" w:rsidRPr="004F1F95" w:rsidRDefault="00F23061" w:rsidP="00F2306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cs="Arial"/>
          <w:bCs/>
          <w:color w:val="000000"/>
          <w:lang w:eastAsia="sl-SI"/>
        </w:rPr>
      </w:pPr>
      <w:r w:rsidRPr="004F1F95">
        <w:rPr>
          <w:rFonts w:eastAsia="Times New Roman" w:cs="Arial"/>
          <w:color w:val="000000"/>
          <w:lang w:eastAsia="sl-SI"/>
        </w:rPr>
        <w:t>Številka bančne garancije/kavcijskega zavarovanja:</w:t>
      </w:r>
      <w:r w:rsidRPr="004F1F95">
        <w:rPr>
          <w:rFonts w:eastAsia="Times New Roman" w:cs="Arial"/>
          <w:b/>
          <w:color w:val="000000"/>
          <w:lang w:eastAsia="sl-SI"/>
        </w:rPr>
        <w:t xml:space="preserve"> </w:t>
      </w:r>
      <w:r w:rsidRPr="004F1F95">
        <w:rPr>
          <w:rFonts w:eastAsia="Times New Roman" w:cs="Arial"/>
          <w:bCs/>
          <w:color w:val="000000"/>
          <w:lang w:eastAsia="sl-SI"/>
        </w:rPr>
        <w:t>__________________________________</w:t>
      </w:r>
    </w:p>
    <w:p w14:paraId="68DFDAE7" w14:textId="77777777" w:rsidR="00F23061" w:rsidRDefault="00F23061" w:rsidP="00F2306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lang w:eastAsia="sl-SI"/>
        </w:rPr>
      </w:pPr>
    </w:p>
    <w:p w14:paraId="6EDDBD29" w14:textId="77777777" w:rsidR="00F23061" w:rsidRPr="004F1F95" w:rsidRDefault="00F23061" w:rsidP="00F2306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lang w:eastAsia="sl-SI"/>
        </w:rPr>
      </w:pPr>
    </w:p>
    <w:p w14:paraId="4BAEC7A7" w14:textId="77777777" w:rsidR="00F23061" w:rsidRPr="004F1F95"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lang w:eastAsia="sl-SI"/>
        </w:rPr>
      </w:pPr>
      <w:r w:rsidRPr="004F1F95">
        <w:rPr>
          <w:rFonts w:eastAsia="Times New Roman"/>
          <w:lang w:eastAsia="sl-SI"/>
        </w:rPr>
        <w:t>V skladu s pogodbo ________________________________________ (</w:t>
      </w:r>
      <w:r w:rsidRPr="004F1F95">
        <w:rPr>
          <w:rFonts w:eastAsia="Times New Roman"/>
          <w:i/>
          <w:iCs/>
          <w:lang w:eastAsia="sl-SI"/>
        </w:rPr>
        <w:t>naziv pogodbe, številka pogodbe, datum,...</w:t>
      </w:r>
      <w:r w:rsidRPr="004F1F95">
        <w:rPr>
          <w:rFonts w:eastAsia="Times New Roman"/>
          <w:lang w:eastAsia="sl-SI"/>
        </w:rPr>
        <w:t>), sklenjeno med ________________________________________ (</w:t>
      </w:r>
      <w:r w:rsidRPr="004F1F95">
        <w:rPr>
          <w:rFonts w:eastAsia="Times New Roman"/>
          <w:i/>
          <w:iCs/>
          <w:lang w:eastAsia="sl-SI"/>
        </w:rPr>
        <w:t>polno ime in naslov upravičenca</w:t>
      </w:r>
      <w:r w:rsidRPr="004F1F95">
        <w:rPr>
          <w:rFonts w:eastAsia="Times New Roman"/>
          <w:lang w:eastAsia="sl-SI"/>
        </w:rPr>
        <w:t>), in ________________________________________________ (</w:t>
      </w:r>
      <w:r w:rsidRPr="004F1F95">
        <w:rPr>
          <w:rFonts w:eastAsia="Times New Roman"/>
          <w:i/>
          <w:iCs/>
          <w:lang w:eastAsia="sl-SI"/>
        </w:rPr>
        <w:t>naziv izvajalca</w:t>
      </w:r>
      <w:r w:rsidRPr="004F1F95">
        <w:rPr>
          <w:rFonts w:eastAsia="Times New Roman"/>
          <w:lang w:eastAsia="sl-SI"/>
        </w:rPr>
        <w:t>) za izvedbo ______________________________________________________________________ (</w:t>
      </w:r>
      <w:r w:rsidRPr="004F1F95">
        <w:rPr>
          <w:rFonts w:eastAsia="Times New Roman"/>
          <w:i/>
          <w:iCs/>
          <w:lang w:eastAsia="sl-SI"/>
        </w:rPr>
        <w:t>predmet pogodbe</w:t>
      </w:r>
      <w:r w:rsidRPr="004F1F95">
        <w:rPr>
          <w:rFonts w:eastAsia="Times New Roman"/>
          <w:lang w:eastAsia="sl-SI"/>
        </w:rPr>
        <w:t>) v vrednosti _______________________EUR z DDV, je izvajalec dolžan predložiti bančno garancijo/kavcijsko zavarovanje za dobro izvedbo pogodbenih obveznosti.</w:t>
      </w:r>
    </w:p>
    <w:p w14:paraId="0B2E31F4" w14:textId="77777777" w:rsidR="00F23061" w:rsidRPr="004F1F95"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lang w:eastAsia="sl-SI"/>
        </w:rPr>
      </w:pPr>
    </w:p>
    <w:p w14:paraId="063F20C8" w14:textId="77777777" w:rsidR="00F23061" w:rsidRPr="004F1F95" w:rsidRDefault="00F23061" w:rsidP="00F23061">
      <w:pPr>
        <w:jc w:val="both"/>
        <w:rPr>
          <w:rFonts w:eastAsia="Times New Roman"/>
          <w:b/>
          <w:color w:val="FF0000"/>
          <w:lang w:eastAsia="sl-SI"/>
        </w:rPr>
      </w:pPr>
      <w:r w:rsidRPr="004F1F95">
        <w:rPr>
          <w:rFonts w:eastAsia="Times New Roman"/>
          <w:lang w:eastAsia="sl-SI"/>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4F1F95">
        <w:rPr>
          <w:rFonts w:eastAsia="Times New Roman"/>
          <w:b/>
          <w:lang w:eastAsia="sl-SI"/>
        </w:rPr>
        <w:t>____</w:t>
      </w:r>
      <w:r>
        <w:rPr>
          <w:rFonts w:eastAsia="Times New Roman"/>
          <w:b/>
          <w:lang w:eastAsia="sl-SI"/>
        </w:rPr>
        <w:t>_</w:t>
      </w:r>
      <w:r w:rsidRPr="004F1F95">
        <w:rPr>
          <w:rFonts w:eastAsia="Times New Roman"/>
          <w:b/>
          <w:lang w:eastAsia="sl-SI"/>
        </w:rPr>
        <w:t xml:space="preserve">________ EUR </w:t>
      </w:r>
      <w:r w:rsidRPr="004F1F95">
        <w:rPr>
          <w:rFonts w:eastAsia="Times New Roman"/>
          <w:b/>
          <w:i/>
          <w:iCs/>
          <w:lang w:eastAsia="sl-SI"/>
        </w:rPr>
        <w:t>(</w:t>
      </w:r>
      <w:r>
        <w:rPr>
          <w:rFonts w:eastAsia="Times New Roman"/>
          <w:b/>
          <w:i/>
          <w:iCs/>
          <w:lang w:eastAsia="sl-SI"/>
        </w:rPr>
        <w:t xml:space="preserve">5 </w:t>
      </w:r>
      <w:r w:rsidRPr="004F1F95">
        <w:rPr>
          <w:rFonts w:eastAsia="Times New Roman"/>
          <w:b/>
          <w:i/>
          <w:iCs/>
          <w:lang w:eastAsia="sl-SI"/>
        </w:rPr>
        <w:t>% pogodbene vrednosti z DDV)</w:t>
      </w:r>
      <w:r w:rsidRPr="004F1F95">
        <w:rPr>
          <w:rFonts w:eastAsia="Times New Roman"/>
          <w:bCs/>
          <w:lang w:eastAsia="sl-SI"/>
        </w:rPr>
        <w:t>.</w:t>
      </w:r>
    </w:p>
    <w:p w14:paraId="3ED9428B" w14:textId="77777777" w:rsidR="00F23061" w:rsidRPr="00D55FEE" w:rsidRDefault="00F23061" w:rsidP="00F23061">
      <w:pPr>
        <w:jc w:val="both"/>
        <w:rPr>
          <w:color w:val="FF0000"/>
        </w:rPr>
      </w:pPr>
    </w:p>
    <w:p w14:paraId="2FDA9694" w14:textId="77777777" w:rsidR="00F23061" w:rsidRPr="00D55FEE" w:rsidRDefault="00F23061" w:rsidP="00F23061">
      <w:pPr>
        <w:jc w:val="both"/>
      </w:pPr>
      <w:r w:rsidRPr="00D55FEE">
        <w:t>Ta garancija se lahko v času veljavnosti pogodbe ___________________________</w:t>
      </w:r>
      <w:r w:rsidRPr="00D55FEE">
        <w:rPr>
          <w:rFonts w:eastAsia="Times New Roman" w:cs="Times New Roman"/>
          <w:lang w:eastAsia="sl-SI"/>
        </w:rPr>
        <w:t>(</w:t>
      </w:r>
      <w:r w:rsidRPr="00D55FEE">
        <w:rPr>
          <w:rFonts w:eastAsia="Times New Roman" w:cs="Times New Roman"/>
          <w:i/>
          <w:iCs/>
          <w:lang w:eastAsia="sl-SI"/>
        </w:rPr>
        <w:t>naziv pogodbe, številka pogodbe, datum,...</w:t>
      </w:r>
      <w:r w:rsidRPr="00D55FEE">
        <w:rPr>
          <w:rFonts w:eastAsia="Times New Roman" w:cs="Times New Roman"/>
          <w:lang w:eastAsia="sl-SI"/>
        </w:rPr>
        <w:t xml:space="preserve">) </w:t>
      </w:r>
      <w:r w:rsidRPr="00D55FEE">
        <w:t xml:space="preserve">v začetku vsakega novega koledarskega leta zniža v višini 5 % vrednosti po pogodbi ________________________________(naziv pogodbe, številka, datum) opravljenih del v preteklem koledarskem letu, in sicer ob predložitvi  pisnega potrdila naročnika, v katerem naročnik določi znesek, za katerega se lahko bančna garancija zniža. </w:t>
      </w:r>
    </w:p>
    <w:p w14:paraId="6FCF7B90" w14:textId="77777777" w:rsidR="00F23061" w:rsidRPr="00D55FEE" w:rsidRDefault="00F23061" w:rsidP="00F23061">
      <w:pPr>
        <w:jc w:val="both"/>
      </w:pPr>
    </w:p>
    <w:p w14:paraId="05C42E50" w14:textId="77777777" w:rsidR="00F23061" w:rsidRPr="004F1F95" w:rsidRDefault="00F23061" w:rsidP="00F23061">
      <w:pPr>
        <w:jc w:val="both"/>
        <w:rPr>
          <w:rFonts w:eastAsia="Times New Roman"/>
          <w:lang w:eastAsia="sl-SI"/>
        </w:rPr>
      </w:pPr>
      <w:r w:rsidRPr="004F1F95">
        <w:rPr>
          <w:rFonts w:eastAsia="Times New Roman"/>
          <w:lang w:eastAsia="sl-SI"/>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4F1F95">
        <w:rPr>
          <w:rFonts w:eastAsia="Times New Roman"/>
          <w:bCs/>
          <w:lang w:eastAsia="sl-SI"/>
        </w:rPr>
        <w:t xml:space="preserve">do vključno </w:t>
      </w:r>
      <w:r w:rsidRPr="004F1F95">
        <w:rPr>
          <w:rFonts w:eastAsia="Times New Roman"/>
          <w:lang w:eastAsia="sl-SI"/>
        </w:rPr>
        <w:t xml:space="preserve">90 dni po izteku pogodbe ne bo odpravil napak že izvedenih del, ali če bo pogodba odpovedana zaradi razlogov na strani izvajalca, kot je to navedeno v pogodbi.  </w:t>
      </w:r>
    </w:p>
    <w:p w14:paraId="52317539" w14:textId="77777777" w:rsidR="00F23061" w:rsidRPr="004F1F95" w:rsidRDefault="00F23061" w:rsidP="00F23061">
      <w:pPr>
        <w:jc w:val="both"/>
        <w:rPr>
          <w:rFonts w:eastAsia="Times New Roman"/>
          <w:lang w:eastAsia="sl-SI"/>
        </w:rPr>
      </w:pPr>
    </w:p>
    <w:p w14:paraId="4E6AF475" w14:textId="77777777" w:rsidR="00F23061" w:rsidRPr="004F1F95" w:rsidRDefault="00F23061" w:rsidP="00F23061">
      <w:pPr>
        <w:jc w:val="both"/>
        <w:rPr>
          <w:rFonts w:eastAsia="Times New Roman"/>
          <w:lang w:eastAsia="sl-SI"/>
        </w:rPr>
      </w:pPr>
      <w:r w:rsidRPr="004F1F95">
        <w:rPr>
          <w:rFonts w:eastAsia="Times New Roman"/>
          <w:lang w:eastAsia="sl-SI"/>
        </w:rPr>
        <w:t>Zahteva za unovčenje garancije/kavcijskega zavarovanja mora biti predložena banki/zavarovalnici in mora vsebovati:</w:t>
      </w:r>
    </w:p>
    <w:p w14:paraId="783103CB" w14:textId="77777777" w:rsidR="00F23061" w:rsidRPr="004F1F95" w:rsidRDefault="00F23061" w:rsidP="00F23061">
      <w:pPr>
        <w:widowControl w:val="0"/>
        <w:numPr>
          <w:ilvl w:val="0"/>
          <w:numId w:val="17"/>
        </w:numPr>
        <w:tabs>
          <w:tab w:val="left" w:pos="397"/>
        </w:tabs>
        <w:suppressAutoHyphens/>
        <w:jc w:val="both"/>
        <w:rPr>
          <w:rFonts w:eastAsia="Times New Roman"/>
          <w:lang w:eastAsia="sl-SI"/>
        </w:rPr>
      </w:pPr>
      <w:r w:rsidRPr="004F1F95">
        <w:rPr>
          <w:rFonts w:eastAsia="Times New Roman"/>
          <w:lang w:eastAsia="sl-SI"/>
        </w:rPr>
        <w:t>zahtevek naročnika za unovčenje garancije/kavcijskega zavarovanja,</w:t>
      </w:r>
    </w:p>
    <w:p w14:paraId="0B6B740B" w14:textId="77777777" w:rsidR="00F23061" w:rsidRPr="004F1F95" w:rsidRDefault="00F23061" w:rsidP="00F23061">
      <w:pPr>
        <w:widowControl w:val="0"/>
        <w:numPr>
          <w:ilvl w:val="0"/>
          <w:numId w:val="17"/>
        </w:numPr>
        <w:tabs>
          <w:tab w:val="left" w:pos="397"/>
        </w:tabs>
        <w:suppressAutoHyphens/>
        <w:jc w:val="both"/>
        <w:rPr>
          <w:rFonts w:eastAsia="Times New Roman"/>
          <w:lang w:eastAsia="sl-SI"/>
        </w:rPr>
      </w:pPr>
      <w:r w:rsidRPr="004F1F95">
        <w:rPr>
          <w:rFonts w:eastAsia="Times New Roman" w:cs="Arial"/>
          <w:lang w:eastAsia="ar-SA"/>
        </w:rPr>
        <w:t xml:space="preserve">predloženo izjavo Uprave RS za javna plačila, da so zahtevek za unovčenje podpisale osebe, ki so pooblaščene za zastopanje in </w:t>
      </w:r>
    </w:p>
    <w:p w14:paraId="344F6FB0" w14:textId="77777777" w:rsidR="00F23061" w:rsidRPr="004F1F95" w:rsidRDefault="00F23061" w:rsidP="00F23061">
      <w:pPr>
        <w:widowControl w:val="0"/>
        <w:numPr>
          <w:ilvl w:val="0"/>
          <w:numId w:val="17"/>
        </w:numPr>
        <w:tabs>
          <w:tab w:val="left" w:pos="397"/>
        </w:tabs>
        <w:suppressAutoHyphens/>
        <w:jc w:val="both"/>
        <w:rPr>
          <w:rFonts w:eastAsia="Times New Roman"/>
          <w:lang w:eastAsia="sl-SI"/>
        </w:rPr>
      </w:pPr>
      <w:r w:rsidRPr="004F1F95">
        <w:rPr>
          <w:rFonts w:eastAsia="Times New Roman"/>
          <w:lang w:eastAsia="sl-SI"/>
        </w:rPr>
        <w:t xml:space="preserve">original garancije/kavcijskega zavarovanja, št. </w:t>
      </w:r>
      <w:r w:rsidRPr="004F1F95">
        <w:rPr>
          <w:rFonts w:eastAsia="Times New Roman"/>
          <w:b/>
          <w:lang w:eastAsia="sl-SI"/>
        </w:rPr>
        <w:t>_________________</w:t>
      </w:r>
      <w:r w:rsidRPr="004F1F95">
        <w:rPr>
          <w:rFonts w:eastAsia="Times New Roman"/>
          <w:lang w:eastAsia="sl-SI"/>
        </w:rPr>
        <w:t>.</w:t>
      </w:r>
    </w:p>
    <w:p w14:paraId="667C746C" w14:textId="77777777" w:rsidR="00F23061" w:rsidRPr="004F1F95" w:rsidRDefault="00F23061" w:rsidP="00F23061">
      <w:pPr>
        <w:jc w:val="both"/>
        <w:rPr>
          <w:rFonts w:eastAsia="Times New Roman"/>
          <w:lang w:eastAsia="sl-SI"/>
        </w:rPr>
      </w:pPr>
    </w:p>
    <w:p w14:paraId="4F8B49FF" w14:textId="77777777" w:rsidR="00F23061" w:rsidRPr="004F1F95" w:rsidRDefault="00F23061" w:rsidP="00F23061">
      <w:pPr>
        <w:jc w:val="both"/>
        <w:rPr>
          <w:rFonts w:eastAsia="Times New Roman"/>
          <w:lang w:eastAsia="sl-SI"/>
        </w:rPr>
      </w:pPr>
      <w:r w:rsidRPr="004F1F95">
        <w:t xml:space="preserve">Ta garancija/To kavcijsko zavarovanje se znižuje za vsak, po tej garanciji/kavcijskem zavarovanju unovčeni znesek. </w:t>
      </w:r>
    </w:p>
    <w:p w14:paraId="2DA291A8" w14:textId="77777777" w:rsidR="00F23061" w:rsidRPr="004F1F95" w:rsidRDefault="00F23061" w:rsidP="00F23061">
      <w:pPr>
        <w:jc w:val="both"/>
        <w:rPr>
          <w:rFonts w:eastAsia="Times New Roman"/>
          <w:lang w:eastAsia="sl-SI"/>
        </w:rPr>
      </w:pPr>
    </w:p>
    <w:p w14:paraId="50BAA196" w14:textId="77777777" w:rsidR="00F23061" w:rsidRPr="004F1F95" w:rsidRDefault="00F23061" w:rsidP="00F23061">
      <w:pPr>
        <w:jc w:val="both"/>
        <w:rPr>
          <w:rFonts w:eastAsia="Times New Roman"/>
          <w:lang w:eastAsia="sl-SI"/>
        </w:rPr>
      </w:pPr>
      <w:r w:rsidRPr="004F1F95">
        <w:rPr>
          <w:rFonts w:eastAsia="Times New Roman"/>
          <w:lang w:eastAsia="sl-SI"/>
        </w:rPr>
        <w:t xml:space="preserve">Garancija/Kavcijsko zavarovanje velja </w:t>
      </w:r>
      <w:r w:rsidRPr="004F1F95">
        <w:rPr>
          <w:rFonts w:eastAsia="Times New Roman"/>
          <w:b/>
          <w:bCs/>
          <w:lang w:eastAsia="sl-SI"/>
        </w:rPr>
        <w:t xml:space="preserve">do vključno </w:t>
      </w:r>
      <w:r w:rsidRPr="000A4C5F">
        <w:rPr>
          <w:rFonts w:eastAsia="Times New Roman" w:cs="Times New Roman"/>
          <w:b/>
          <w:bCs/>
          <w:sz w:val="20"/>
          <w:szCs w:val="20"/>
          <w:lang w:eastAsia="sl-SI"/>
        </w:rPr>
        <w:t>28. 2. 202</w:t>
      </w:r>
      <w:r>
        <w:rPr>
          <w:rFonts w:eastAsia="Times New Roman" w:cs="Times New Roman"/>
          <w:b/>
          <w:bCs/>
          <w:sz w:val="20"/>
          <w:szCs w:val="20"/>
          <w:lang w:eastAsia="sl-SI"/>
        </w:rPr>
        <w:t>9</w:t>
      </w:r>
      <w:r>
        <w:rPr>
          <w:rFonts w:eastAsia="Times New Roman" w:cs="Times New Roman"/>
          <w:sz w:val="20"/>
          <w:szCs w:val="20"/>
          <w:lang w:eastAsia="sl-SI"/>
        </w:rPr>
        <w:t>.</w:t>
      </w:r>
      <w:r w:rsidRPr="004F1F95">
        <w:rPr>
          <w:rFonts w:eastAsia="Times New Roman"/>
          <w:lang w:eastAsia="sl-SI"/>
        </w:rPr>
        <w:t xml:space="preserve"> </w:t>
      </w:r>
    </w:p>
    <w:p w14:paraId="22D5E33E" w14:textId="77777777" w:rsidR="00F23061" w:rsidRPr="004F1F95" w:rsidRDefault="00F23061" w:rsidP="00F23061">
      <w:pPr>
        <w:jc w:val="both"/>
        <w:rPr>
          <w:rFonts w:eastAsia="Times New Roman"/>
          <w:b/>
          <w:lang w:eastAsia="sl-SI"/>
        </w:rPr>
      </w:pPr>
    </w:p>
    <w:p w14:paraId="027B7CA5" w14:textId="77777777" w:rsidR="00F23061" w:rsidRDefault="00F23061" w:rsidP="00F23061">
      <w:pPr>
        <w:jc w:val="both"/>
        <w:rPr>
          <w:rFonts w:eastAsia="Times New Roman"/>
        </w:rPr>
      </w:pPr>
      <w:r w:rsidRPr="004F1F95">
        <w:rPr>
          <w:rFonts w:eastAsia="Times New Roman"/>
        </w:rPr>
        <w:t xml:space="preserve">Če se bo upravičenec kadarkoli v času veljavnosti te garancije/kavcijskega zavarovanja strinjal, da se izvajalcu podaljša pogodbeni rok ali v primeru, da izvajalec ni uspel izpolniti pogodbenih </w:t>
      </w:r>
      <w:r w:rsidRPr="004F1F95">
        <w:rPr>
          <w:rFonts w:eastAsia="Times New Roman"/>
        </w:rPr>
        <w:lastRenderedPageBreak/>
        <w:t>obveznosti, se lahko naročnik garancije/kavcijskega zavarovanja oziroma izvajalec in banka/zavarovalnica sporazumno dogovorita za podaljšanje garancije/kavcijskega zavarovanja.</w:t>
      </w:r>
    </w:p>
    <w:p w14:paraId="5669857B" w14:textId="77777777" w:rsidR="00F23061" w:rsidRPr="004F1F95" w:rsidRDefault="00F23061" w:rsidP="00F23061">
      <w:pPr>
        <w:jc w:val="both"/>
        <w:rPr>
          <w:rFonts w:eastAsia="Times New Roman"/>
        </w:rPr>
      </w:pPr>
    </w:p>
    <w:p w14:paraId="29329ABA" w14:textId="77777777" w:rsidR="00F23061" w:rsidRDefault="00F23061" w:rsidP="00F23061">
      <w:pPr>
        <w:jc w:val="both"/>
        <w:rPr>
          <w:rFonts w:eastAsia="Times New Roman"/>
          <w:lang w:eastAsia="sl-SI"/>
        </w:rPr>
      </w:pPr>
      <w:r w:rsidRPr="004F1F95">
        <w:rPr>
          <w:rFonts w:eastAsia="Times New Roman"/>
          <w:lang w:eastAsia="sl-SI"/>
        </w:rPr>
        <w:t xml:space="preserve">Garancijo/kavcijsko zavarovanje lahko uveljavlja le upravičenec oziroma njegov pravni naslednik. </w:t>
      </w:r>
    </w:p>
    <w:p w14:paraId="1566904A" w14:textId="77777777" w:rsidR="00F23061" w:rsidRPr="004F1F95" w:rsidRDefault="00F23061" w:rsidP="00F23061">
      <w:pPr>
        <w:jc w:val="both"/>
        <w:rPr>
          <w:rFonts w:eastAsia="Times New Roman"/>
          <w:lang w:eastAsia="sl-SI"/>
        </w:rPr>
      </w:pPr>
    </w:p>
    <w:p w14:paraId="1ABA1BA3" w14:textId="77777777" w:rsidR="00F23061" w:rsidRPr="004F1F95" w:rsidRDefault="00F23061" w:rsidP="00F23061">
      <w:pPr>
        <w:jc w:val="both"/>
        <w:rPr>
          <w:rFonts w:eastAsia="Times New Roman"/>
          <w:lang w:eastAsia="sl-SI"/>
        </w:rPr>
      </w:pPr>
      <w:r w:rsidRPr="004F1F95">
        <w:rPr>
          <w:rFonts w:eastAsia="Times New Roman"/>
          <w:lang w:eastAsia="sl-SI"/>
        </w:rPr>
        <w:t>Morebitne spore v zvezi s to garancijo/kavcijskim zavarovanjem rešuje stvarno pristojno sodišče v Celju po slovenskem pravu.</w:t>
      </w:r>
    </w:p>
    <w:p w14:paraId="70C2EAE4" w14:textId="77777777" w:rsidR="00F23061" w:rsidRDefault="00F23061" w:rsidP="00F23061">
      <w:pPr>
        <w:jc w:val="both"/>
        <w:rPr>
          <w:rFonts w:eastAsia="Times New Roman"/>
          <w:lang w:eastAsia="sl-SI"/>
        </w:rPr>
      </w:pPr>
    </w:p>
    <w:p w14:paraId="00BA3341" w14:textId="77777777" w:rsidR="00F23061" w:rsidRPr="004F1F95" w:rsidRDefault="00F23061" w:rsidP="00F23061">
      <w:pPr>
        <w:jc w:val="both"/>
        <w:rPr>
          <w:rFonts w:eastAsia="Times New Roman"/>
          <w:lang w:eastAsia="sl-SI"/>
        </w:rPr>
      </w:pPr>
    </w:p>
    <w:p w14:paraId="024CF2FF" w14:textId="77777777" w:rsidR="00F23061" w:rsidRPr="004F1F95" w:rsidRDefault="00F23061" w:rsidP="00F23061">
      <w:pPr>
        <w:jc w:val="both"/>
        <w:rPr>
          <w:rFonts w:eastAsia="Times New Roman"/>
          <w:lang w:eastAsia="sl-SI"/>
        </w:rPr>
      </w:pPr>
      <w:r w:rsidRPr="004F1F95">
        <w:rPr>
          <w:rFonts w:eastAsia="Times New Roman" w:cs="Arial"/>
          <w:lang w:eastAsia="ar-SA"/>
        </w:rPr>
        <w:t>Kraj in datum:</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 xml:space="preserve">   </w:t>
      </w:r>
      <w:r w:rsidRPr="004F1F95">
        <w:rPr>
          <w:rFonts w:eastAsia="Times New Roman" w:cs="Arial"/>
          <w:lang w:eastAsia="ar-SA"/>
        </w:rPr>
        <w:t>Garant:</w:t>
      </w:r>
    </w:p>
    <w:p w14:paraId="5D12E4D2" w14:textId="77777777" w:rsidR="00F23061" w:rsidRPr="004F1F95" w:rsidRDefault="00F23061" w:rsidP="00F23061">
      <w:pPr>
        <w:tabs>
          <w:tab w:val="left" w:pos="46"/>
        </w:tabs>
        <w:autoSpaceDE w:val="0"/>
        <w:jc w:val="both"/>
        <w:rPr>
          <w:rFonts w:eastAsia="Times New Roman" w:cs="Arial"/>
          <w:lang w:eastAsia="ar-SA"/>
        </w:rPr>
      </w:pPr>
    </w:p>
    <w:p w14:paraId="38E13CDE" w14:textId="77777777" w:rsidR="00F23061" w:rsidRPr="004F1F95" w:rsidRDefault="00F23061" w:rsidP="00F23061">
      <w:pPr>
        <w:tabs>
          <w:tab w:val="left" w:pos="46"/>
        </w:tabs>
        <w:autoSpaceDE w:val="0"/>
        <w:jc w:val="both"/>
        <w:rPr>
          <w:rFonts w:eastAsia="Times New Roman" w:cs="Arial"/>
          <w:lang w:eastAsia="ar-SA"/>
        </w:rPr>
      </w:pPr>
      <w:r w:rsidRPr="004F1F95">
        <w:rPr>
          <w:rFonts w:eastAsia="Times New Roman" w:cs="Arial"/>
          <w:lang w:eastAsia="ar-SA"/>
        </w:rPr>
        <w:t>________________________</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ab/>
      </w:r>
      <w:r w:rsidRPr="004F1F95">
        <w:rPr>
          <w:rFonts w:eastAsia="Times New Roman" w:cs="Arial"/>
          <w:lang w:eastAsia="ar-SA"/>
        </w:rPr>
        <w:t xml:space="preserve">  _________________________ </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ab/>
      </w:r>
      <w:r>
        <w:rPr>
          <w:rFonts w:eastAsia="Times New Roman" w:cs="Arial"/>
          <w:lang w:eastAsia="ar-SA"/>
        </w:rPr>
        <w:tab/>
      </w:r>
      <w:r w:rsidRPr="004F1F95">
        <w:rPr>
          <w:rFonts w:eastAsia="Times New Roman" w:cs="Arial"/>
          <w:lang w:eastAsia="ar-SA"/>
        </w:rPr>
        <w:t>(</w:t>
      </w:r>
      <w:r w:rsidRPr="004F1F95">
        <w:rPr>
          <w:rFonts w:eastAsia="Times New Roman" w:cs="Arial"/>
          <w:i/>
          <w:lang w:eastAsia="ar-SA"/>
        </w:rPr>
        <w:t>žig in podpis</w:t>
      </w:r>
      <w:r w:rsidRPr="004F1F95">
        <w:rPr>
          <w:rFonts w:eastAsia="Times New Roman" w:cs="Arial"/>
          <w:lang w:eastAsia="ar-SA"/>
        </w:rPr>
        <w:t>)</w:t>
      </w:r>
    </w:p>
    <w:p w14:paraId="33E8E372" w14:textId="77777777" w:rsidR="00F23061" w:rsidRPr="00E341D2" w:rsidRDefault="00F23061" w:rsidP="00F23061">
      <w:pPr>
        <w:autoSpaceDE w:val="0"/>
        <w:autoSpaceDN w:val="0"/>
        <w:adjustRightInd w:val="0"/>
        <w:jc w:val="both"/>
        <w:rPr>
          <w:sz w:val="20"/>
          <w:szCs w:val="20"/>
        </w:rPr>
      </w:pPr>
    </w:p>
    <w:p w14:paraId="086A5B3E" w14:textId="77777777" w:rsidR="00F23061" w:rsidRPr="00E341D2" w:rsidRDefault="00F23061" w:rsidP="00F23061">
      <w:pPr>
        <w:autoSpaceDE w:val="0"/>
        <w:autoSpaceDN w:val="0"/>
        <w:adjustRightInd w:val="0"/>
        <w:jc w:val="both"/>
        <w:rPr>
          <w:sz w:val="20"/>
          <w:szCs w:val="20"/>
        </w:rPr>
      </w:pPr>
    </w:p>
    <w:p w14:paraId="733B104B" w14:textId="77777777" w:rsidR="00F23061" w:rsidRPr="0042228D" w:rsidRDefault="00F23061" w:rsidP="00F23061">
      <w:pPr>
        <w:pageBreakBefore/>
        <w:tabs>
          <w:tab w:val="left" w:pos="284"/>
        </w:tabs>
        <w:ind w:left="238" w:hanging="238"/>
        <w:rPr>
          <w:b/>
          <w:shd w:val="clear" w:color="auto" w:fill="D9D9D9"/>
        </w:rPr>
      </w:pPr>
      <w:r w:rsidRPr="0042228D">
        <w:rPr>
          <w:b/>
          <w:shd w:val="clear" w:color="auto" w:fill="D9D9D9"/>
        </w:rPr>
        <w:lastRenderedPageBreak/>
        <w:t>Obr_1</w:t>
      </w:r>
      <w:r>
        <w:rPr>
          <w:b/>
          <w:shd w:val="clear" w:color="auto" w:fill="D9D9D9"/>
        </w:rPr>
        <w:t>2</w:t>
      </w:r>
    </w:p>
    <w:p w14:paraId="3BED04FB" w14:textId="77777777" w:rsidR="00F23061" w:rsidRPr="00E90782" w:rsidRDefault="00F23061" w:rsidP="00F23061">
      <w:pPr>
        <w:tabs>
          <w:tab w:val="left" w:pos="46"/>
        </w:tabs>
        <w:autoSpaceDE w:val="0"/>
        <w:spacing w:line="252" w:lineRule="auto"/>
        <w:jc w:val="both"/>
        <w:rPr>
          <w:rFonts w:cs="Arial"/>
          <w:b/>
          <w:bCs/>
          <w:i/>
          <w:iCs/>
          <w:lang w:eastAsia="ar-SA"/>
        </w:rPr>
      </w:pPr>
      <w:r w:rsidRPr="00E90782">
        <w:rPr>
          <w:rFonts w:cs="Arial"/>
          <w:b/>
          <w:bCs/>
          <w:i/>
          <w:iCs/>
          <w:lang w:eastAsia="ar-SA"/>
        </w:rPr>
        <w:t>(VZOREC)</w:t>
      </w:r>
    </w:p>
    <w:p w14:paraId="0EE4F537" w14:textId="77777777" w:rsidR="00F23061" w:rsidRPr="00C82EB8" w:rsidRDefault="00F23061" w:rsidP="00F23061">
      <w:pPr>
        <w:jc w:val="center"/>
        <w:rPr>
          <w:b/>
          <w:bCs/>
          <w:lang w:eastAsia="ar-SA"/>
        </w:rPr>
      </w:pPr>
      <w:r>
        <w:rPr>
          <w:b/>
          <w:bCs/>
          <w:lang w:eastAsia="ar-SA"/>
        </w:rPr>
        <w:t xml:space="preserve">FINANČNO ZAVAROVANJE </w:t>
      </w:r>
    </w:p>
    <w:p w14:paraId="00A00544" w14:textId="77777777" w:rsidR="00F23061" w:rsidRPr="00C82EB8" w:rsidRDefault="00F23061" w:rsidP="00F23061">
      <w:pPr>
        <w:pStyle w:val="Default"/>
        <w:jc w:val="center"/>
        <w:rPr>
          <w:rFonts w:ascii="Trebuchet MS" w:hAnsi="Trebuchet MS"/>
          <w:b/>
          <w:bCs/>
          <w:sz w:val="22"/>
          <w:szCs w:val="22"/>
          <w:lang w:eastAsia="ar-SA"/>
        </w:rPr>
      </w:pPr>
      <w:r w:rsidRPr="00C82EB8">
        <w:rPr>
          <w:rFonts w:ascii="Trebuchet MS" w:hAnsi="Trebuchet MS"/>
          <w:b/>
          <w:bCs/>
          <w:sz w:val="22"/>
          <w:szCs w:val="22"/>
          <w:lang w:eastAsia="ar-SA"/>
        </w:rPr>
        <w:t>ZA ODPRAVO NAPAK V GARANCIJSKEM ROKU</w:t>
      </w:r>
    </w:p>
    <w:p w14:paraId="15F6C3B8" w14:textId="77777777" w:rsidR="00F23061" w:rsidRPr="00C82EB8" w:rsidRDefault="00F23061" w:rsidP="00F23061">
      <w:pPr>
        <w:pStyle w:val="Default"/>
        <w:jc w:val="both"/>
        <w:rPr>
          <w:rFonts w:ascii="Trebuchet MS" w:hAnsi="Trebuchet MS" w:cs="Trebuchet MS"/>
          <w:b/>
          <w:sz w:val="22"/>
          <w:szCs w:val="22"/>
        </w:rPr>
      </w:pP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p>
    <w:p w14:paraId="36BF1E4C" w14:textId="77777777" w:rsidR="00F23061" w:rsidRPr="00C82EB8" w:rsidRDefault="00F23061" w:rsidP="00F23061">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5CFA0E48" w14:textId="77777777" w:rsidR="00F23061" w:rsidRPr="00C82EB8" w:rsidRDefault="00F23061" w:rsidP="00F23061">
      <w:pPr>
        <w:rPr>
          <w:bCs/>
        </w:rPr>
      </w:pPr>
      <w:r w:rsidRPr="00C82EB8">
        <w:rPr>
          <w:bCs/>
        </w:rPr>
        <w:t>Banka/Zavarovalnica:</w:t>
      </w:r>
      <w:r>
        <w:rPr>
          <w:bCs/>
        </w:rPr>
        <w:t xml:space="preserve"> </w:t>
      </w:r>
      <w:r w:rsidRPr="00C82EB8">
        <w:rPr>
          <w:bCs/>
        </w:rPr>
        <w:t>____________________________________________________________</w:t>
      </w:r>
    </w:p>
    <w:p w14:paraId="0002B907" w14:textId="77777777" w:rsidR="00F23061" w:rsidRPr="00C82EB8" w:rsidRDefault="00F23061" w:rsidP="00F23061">
      <w:pPr>
        <w:jc w:val="center"/>
        <w:rPr>
          <w:i/>
          <w:iCs/>
        </w:rPr>
      </w:pPr>
      <w:r w:rsidRPr="00C82EB8">
        <w:rPr>
          <w:i/>
          <w:iCs/>
        </w:rPr>
        <w:t>(firma in sedež banke)</w:t>
      </w:r>
    </w:p>
    <w:p w14:paraId="0380DEFE" w14:textId="77777777" w:rsidR="00F23061" w:rsidRPr="00C82EB8" w:rsidRDefault="00F23061" w:rsidP="00F23061">
      <w:pPr>
        <w:jc w:val="center"/>
        <w:rPr>
          <w:i/>
          <w:iCs/>
        </w:rPr>
      </w:pPr>
    </w:p>
    <w:p w14:paraId="01F77884" w14:textId="77777777" w:rsidR="00F23061" w:rsidRPr="004F1F95" w:rsidRDefault="00F23061" w:rsidP="00F23061">
      <w:pPr>
        <w:keepLines/>
        <w:autoSpaceDE w:val="0"/>
        <w:ind w:firstLine="20"/>
        <w:jc w:val="both"/>
        <w:rPr>
          <w:rFonts w:eastAsia="Times New Roman"/>
          <w:lang w:eastAsia="sl-SI"/>
        </w:rPr>
      </w:pPr>
      <w:r w:rsidRPr="00C82EB8">
        <w:rPr>
          <w:rFonts w:cs="Arial"/>
        </w:rPr>
        <w:t xml:space="preserve">Upravičenec: </w:t>
      </w:r>
      <w:r w:rsidRPr="004F1F95">
        <w:rPr>
          <w:rFonts w:eastAsia="Times New Roman" w:cs="Arial"/>
          <w:b/>
          <w:lang w:eastAsia="sl-SI"/>
        </w:rPr>
        <w:t>Mestna občina Celje, Trg Celjskih knezov 9, 3000 Celje</w:t>
      </w:r>
    </w:p>
    <w:p w14:paraId="0DD710C8" w14:textId="77777777" w:rsidR="00F23061" w:rsidRPr="00C82EB8" w:rsidRDefault="00F23061" w:rsidP="00F23061">
      <w:pPr>
        <w:keepLines/>
        <w:autoSpaceDE w:val="0"/>
        <w:ind w:firstLine="9"/>
        <w:jc w:val="both"/>
        <w:rPr>
          <w:rFonts w:cs="Arial"/>
          <w:color w:val="000000"/>
        </w:rPr>
      </w:pPr>
    </w:p>
    <w:p w14:paraId="0EAB8537" w14:textId="77777777" w:rsidR="00F23061" w:rsidRPr="00C82EB8" w:rsidRDefault="00F23061" w:rsidP="00F23061">
      <w:pPr>
        <w:keepLines/>
        <w:autoSpaceDE w:val="0"/>
        <w:ind w:firstLine="9"/>
        <w:jc w:val="both"/>
        <w:rPr>
          <w:rFonts w:cs="Arial"/>
          <w:color w:val="000000"/>
        </w:rPr>
      </w:pPr>
      <w:r w:rsidRPr="00C82EB8">
        <w:rPr>
          <w:rFonts w:cs="Arial"/>
          <w:color w:val="000000"/>
        </w:rPr>
        <w:t>Naročnik garancije: _____________________________________ (</w:t>
      </w:r>
      <w:r w:rsidRPr="00C82EB8">
        <w:rPr>
          <w:rFonts w:cs="Arial"/>
          <w:i/>
          <w:iCs/>
          <w:color w:val="000000"/>
        </w:rPr>
        <w:t>izvajalec javnega naročila</w:t>
      </w:r>
      <w:r w:rsidRPr="00C82EB8">
        <w:rPr>
          <w:rFonts w:cs="Arial"/>
          <w:color w:val="000000"/>
        </w:rPr>
        <w:t>)</w:t>
      </w:r>
    </w:p>
    <w:p w14:paraId="6522395A" w14:textId="77777777" w:rsidR="00F23061" w:rsidRPr="00C82EB8" w:rsidRDefault="00F23061" w:rsidP="00F2306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p>
    <w:p w14:paraId="6CFF13E3" w14:textId="77777777" w:rsidR="00F23061" w:rsidRPr="00C82EB8" w:rsidRDefault="00F23061" w:rsidP="00F23061">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C82EB8">
        <w:rPr>
          <w:rFonts w:cs="Arial"/>
          <w:color w:val="000000"/>
        </w:rPr>
        <w:t>Številka bančne garancije/zavarovanja:</w:t>
      </w:r>
      <w:r w:rsidRPr="00C82EB8">
        <w:rPr>
          <w:rFonts w:cs="Arial"/>
          <w:b/>
          <w:color w:val="000000"/>
        </w:rPr>
        <w:t xml:space="preserve"> </w:t>
      </w:r>
      <w:r w:rsidRPr="00C82EB8">
        <w:rPr>
          <w:rFonts w:cs="Arial"/>
          <w:color w:val="000000"/>
        </w:rPr>
        <w:t>___________________________________</w:t>
      </w:r>
    </w:p>
    <w:p w14:paraId="10AADA10"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57C4F30" w14:textId="77777777" w:rsidR="00F23061" w:rsidRPr="00C82EB8" w:rsidRDefault="00F23061" w:rsidP="00F23061">
      <w:pPr>
        <w:jc w:val="both"/>
        <w:rPr>
          <w:rFonts w:cs="Arial"/>
          <w:lang w:eastAsia="ar-SA"/>
        </w:rPr>
      </w:pPr>
      <w:r w:rsidRPr="00C82EB8">
        <w:rPr>
          <w:rFonts w:cs="Arial"/>
          <w:lang w:eastAsia="ar-SA"/>
        </w:rPr>
        <w:t>V skladu s pogodbo _______</w:t>
      </w:r>
      <w:r>
        <w:rPr>
          <w:rFonts w:cs="Arial"/>
          <w:lang w:eastAsia="ar-SA"/>
        </w:rPr>
        <w:t>_____</w:t>
      </w:r>
      <w:r w:rsidRPr="00C82EB8">
        <w:rPr>
          <w:rFonts w:cs="Arial"/>
          <w:lang w:eastAsia="ar-SA"/>
        </w:rPr>
        <w:t>_________________________ (</w:t>
      </w:r>
      <w:r w:rsidRPr="00C82EB8">
        <w:rPr>
          <w:rFonts w:cs="Arial"/>
          <w:i/>
          <w:iCs/>
          <w:lang w:eastAsia="ar-SA"/>
        </w:rPr>
        <w:t>naziv pogodbe, številka pogodbe, datum,...</w:t>
      </w:r>
      <w:r w:rsidRPr="00C82EB8">
        <w:rPr>
          <w:rFonts w:cs="Arial"/>
          <w:lang w:eastAsia="ar-SA"/>
        </w:rPr>
        <w:t>), sklenjeno med __</w:t>
      </w:r>
      <w:r>
        <w:rPr>
          <w:rFonts w:cs="Arial"/>
          <w:lang w:eastAsia="ar-SA"/>
        </w:rPr>
        <w:t>________</w:t>
      </w:r>
      <w:r w:rsidRPr="00C82EB8">
        <w:rPr>
          <w:rFonts w:cs="Arial"/>
          <w:lang w:eastAsia="ar-SA"/>
        </w:rPr>
        <w:t>_________________________________ (</w:t>
      </w:r>
      <w:r w:rsidRPr="00C82EB8">
        <w:rPr>
          <w:rFonts w:cs="Arial"/>
          <w:i/>
          <w:iCs/>
          <w:lang w:eastAsia="ar-SA"/>
        </w:rPr>
        <w:t>polno ime in naslov upravičenca</w:t>
      </w:r>
      <w:r w:rsidRPr="00C82EB8">
        <w:rPr>
          <w:rFonts w:cs="Arial"/>
          <w:lang w:eastAsia="ar-SA"/>
        </w:rPr>
        <w:t>), in __________________</w:t>
      </w:r>
      <w:r>
        <w:rPr>
          <w:rFonts w:cs="Arial"/>
          <w:lang w:eastAsia="ar-SA"/>
        </w:rPr>
        <w:t>_</w:t>
      </w:r>
      <w:r w:rsidRPr="00C82EB8">
        <w:rPr>
          <w:rFonts w:cs="Arial"/>
          <w:lang w:eastAsia="ar-SA"/>
        </w:rPr>
        <w:t>__________________________ (</w:t>
      </w:r>
      <w:r w:rsidRPr="00C82EB8">
        <w:rPr>
          <w:rFonts w:cs="Arial"/>
          <w:i/>
          <w:iCs/>
          <w:lang w:eastAsia="ar-SA"/>
        </w:rPr>
        <w:t>naziv izvajalca</w:t>
      </w:r>
      <w:r w:rsidRPr="00C82EB8">
        <w:rPr>
          <w:rFonts w:cs="Arial"/>
          <w:lang w:eastAsia="ar-SA"/>
        </w:rPr>
        <w:t>) za izvedbo __________________________</w:t>
      </w:r>
      <w:r>
        <w:rPr>
          <w:rFonts w:cs="Arial"/>
          <w:lang w:eastAsia="ar-SA"/>
        </w:rPr>
        <w:t>__________</w:t>
      </w:r>
      <w:r w:rsidRPr="00C82EB8">
        <w:rPr>
          <w:rFonts w:cs="Arial"/>
          <w:lang w:eastAsia="ar-SA"/>
        </w:rPr>
        <w:t>________</w:t>
      </w:r>
      <w:r>
        <w:rPr>
          <w:rFonts w:cs="Arial"/>
          <w:lang w:eastAsia="ar-SA"/>
        </w:rPr>
        <w:t xml:space="preserve"> </w:t>
      </w:r>
      <w:r w:rsidRPr="00580913">
        <w:rPr>
          <w:rFonts w:cs="Arial"/>
          <w:i/>
          <w:iCs/>
          <w:lang w:eastAsia="ar-SA"/>
        </w:rPr>
        <w:t>pr</w:t>
      </w:r>
      <w:r w:rsidRPr="00C82EB8">
        <w:rPr>
          <w:rFonts w:cs="Arial"/>
          <w:i/>
          <w:iCs/>
          <w:lang w:eastAsia="ar-SA"/>
        </w:rPr>
        <w:t>edmet pogodbe</w:t>
      </w:r>
      <w:r w:rsidRPr="00C82EB8">
        <w:rPr>
          <w:rFonts w:cs="Arial"/>
          <w:lang w:eastAsia="ar-SA"/>
        </w:rPr>
        <w:t>) v vrednosti _____________</w:t>
      </w:r>
      <w:r>
        <w:rPr>
          <w:rFonts w:cs="Arial"/>
          <w:lang w:eastAsia="ar-SA"/>
        </w:rPr>
        <w:t xml:space="preserve"> </w:t>
      </w:r>
      <w:r w:rsidRPr="00C82EB8">
        <w:rPr>
          <w:rFonts w:cs="Arial"/>
          <w:lang w:eastAsia="ar-SA"/>
        </w:rPr>
        <w:t>EUR z DDV, je izvajalec dolžan po opravljenem prevzemu v garancijskem roku odpraviti vse ugotovljene pomanjkljivosti skladno z določili zgoraj citirane pogodbe.</w:t>
      </w:r>
    </w:p>
    <w:p w14:paraId="0CF6A0D5" w14:textId="77777777" w:rsidR="00F23061"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6C84CE4A" w14:textId="77777777" w:rsidR="00F23061"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3DEACE97" w14:textId="77777777" w:rsidR="00F23061" w:rsidRPr="0042228D"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42228D">
        <w:rPr>
          <w:rFonts w:cs="Arial"/>
          <w:lang w:eastAsia="ar-SA"/>
        </w:rPr>
        <w:t>S to garancijo se nepreklicno in brezpogojno zavezujemo, da bomo v 15 dneh po prejemu vašega prvega pisnega zahtevka in ne glede na kakršen koli ugovor izvajalca plačali znesek do maksimalne višine 5</w:t>
      </w:r>
      <w:r>
        <w:rPr>
          <w:rFonts w:cs="Arial"/>
          <w:lang w:eastAsia="ar-SA"/>
        </w:rPr>
        <w:t xml:space="preserve"> </w:t>
      </w:r>
      <w:r w:rsidRPr="0042228D">
        <w:rPr>
          <w:rFonts w:cs="Arial"/>
          <w:lang w:eastAsia="ar-SA"/>
        </w:rPr>
        <w:t xml:space="preserve">% </w:t>
      </w:r>
      <w:r>
        <w:rPr>
          <w:rFonts w:cs="Arial"/>
          <w:lang w:eastAsia="ar-SA"/>
        </w:rPr>
        <w:t>vsote</w:t>
      </w:r>
      <w:r w:rsidRPr="0042228D">
        <w:rPr>
          <w:rFonts w:cs="Arial"/>
          <w:lang w:eastAsia="ar-SA"/>
        </w:rPr>
        <w:t xml:space="preserve"> izve</w:t>
      </w:r>
      <w:r>
        <w:rPr>
          <w:rFonts w:cs="Arial"/>
          <w:lang w:eastAsia="ar-SA"/>
        </w:rPr>
        <w:t>d</w:t>
      </w:r>
      <w:r w:rsidRPr="0042228D">
        <w:rPr>
          <w:rFonts w:cs="Arial"/>
          <w:lang w:eastAsia="ar-SA"/>
        </w:rPr>
        <w:t>ene vrednosti</w:t>
      </w:r>
      <w:r>
        <w:rPr>
          <w:rFonts w:cs="Arial"/>
          <w:lang w:eastAsia="ar-SA"/>
        </w:rPr>
        <w:t xml:space="preserve"> </w:t>
      </w:r>
      <w:r w:rsidRPr="0042228D">
        <w:rPr>
          <w:rFonts w:cs="Arial"/>
          <w:lang w:eastAsia="ar-SA"/>
        </w:rPr>
        <w:t>z DDV</w:t>
      </w:r>
      <w:r>
        <w:rPr>
          <w:rFonts w:cs="Arial"/>
          <w:lang w:eastAsia="ar-SA"/>
        </w:rPr>
        <w:t xml:space="preserve"> poslov, za katera se bančna garancija zahteva (izvedena vrednost 400.000,00 EUR brez DDV ali več),</w:t>
      </w:r>
      <w:r w:rsidRPr="0042228D">
        <w:rPr>
          <w:rFonts w:cs="Arial"/>
          <w:lang w:eastAsia="ar-SA"/>
        </w:rPr>
        <w:t xml:space="preserve"> </w:t>
      </w:r>
      <w:proofErr w:type="spellStart"/>
      <w:r w:rsidRPr="0042228D">
        <w:rPr>
          <w:rFonts w:cs="Arial"/>
          <w:lang w:eastAsia="ar-SA"/>
        </w:rPr>
        <w:t>t.j</w:t>
      </w:r>
      <w:proofErr w:type="spellEnd"/>
      <w:r w:rsidRPr="0042228D">
        <w:rPr>
          <w:rFonts w:cs="Arial"/>
          <w:lang w:eastAsia="ar-SA"/>
        </w:rPr>
        <w:t xml:space="preserve">. </w:t>
      </w:r>
      <w:r>
        <w:rPr>
          <w:rFonts w:cs="Arial"/>
          <w:lang w:eastAsia="ar-SA"/>
        </w:rPr>
        <w:t>____</w:t>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r>
      <w:r w:rsidRPr="0042228D">
        <w:rPr>
          <w:rFonts w:cs="Arial"/>
          <w:lang w:eastAsia="ar-SA"/>
        </w:rPr>
        <w:softHyphen/>
        <w:t>_______ EUR, če izvajalec v garancijskem roku oziroma v roku, ko velja ta garancija, ne bo izpolnil svoje obveznosti, ki izhaja iz naslova garancijske obveznosti.</w:t>
      </w:r>
    </w:p>
    <w:p w14:paraId="74044B4C"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3C997A5"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Zahtevek za unovčenje garancije mora biti predložen banki in mora vsebovati:</w:t>
      </w:r>
    </w:p>
    <w:p w14:paraId="47CB8AA7" w14:textId="77777777" w:rsidR="00F23061" w:rsidRPr="00C82EB8" w:rsidRDefault="00F23061" w:rsidP="00F23061">
      <w:pPr>
        <w:widowControl w:val="0"/>
        <w:numPr>
          <w:ilvl w:val="0"/>
          <w:numId w:val="3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originalno pismo za unovčenje garancije v skladu z zgornjim odstavkom in </w:t>
      </w:r>
    </w:p>
    <w:p w14:paraId="66931038" w14:textId="77777777" w:rsidR="00F23061" w:rsidRPr="00C82EB8" w:rsidRDefault="00F23061" w:rsidP="00F23061">
      <w:pPr>
        <w:widowControl w:val="0"/>
        <w:numPr>
          <w:ilvl w:val="0"/>
          <w:numId w:val="3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predloženo izjavo Uprave RS za javna plačila, da so zahtevek za unovčenje podpisale osebe, ki so pooblaščene za zastopanje in </w:t>
      </w:r>
    </w:p>
    <w:p w14:paraId="32E20F3C" w14:textId="77777777" w:rsidR="00F23061" w:rsidRPr="00C82EB8" w:rsidRDefault="00F23061" w:rsidP="00F23061">
      <w:pPr>
        <w:widowControl w:val="0"/>
        <w:numPr>
          <w:ilvl w:val="0"/>
          <w:numId w:val="3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original Garancije št. ___________/________.</w:t>
      </w:r>
    </w:p>
    <w:p w14:paraId="256F30F0"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35B52D3F"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se znižuje za vsak, po tej garanciji unovčeni znesek.</w:t>
      </w:r>
    </w:p>
    <w:p w14:paraId="02959D5C"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0C2933C" w14:textId="77777777" w:rsidR="00F23061" w:rsidRPr="0042228D"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42228D">
        <w:rPr>
          <w:rFonts w:cs="Arial"/>
          <w:lang w:eastAsia="ar-SA"/>
        </w:rPr>
        <w:t xml:space="preserve">Ta garancija velja </w:t>
      </w:r>
      <w:r w:rsidRPr="000A4C5F">
        <w:rPr>
          <w:rFonts w:cs="Arial"/>
          <w:b/>
          <w:bCs/>
          <w:lang w:eastAsia="ar-SA"/>
        </w:rPr>
        <w:t xml:space="preserve">do vključno </w:t>
      </w:r>
      <w:r>
        <w:rPr>
          <w:rFonts w:cs="Arial"/>
          <w:b/>
          <w:bCs/>
          <w:lang w:eastAsia="ar-SA"/>
        </w:rPr>
        <w:t>28</w:t>
      </w:r>
      <w:r w:rsidRPr="000A4C5F">
        <w:rPr>
          <w:rFonts w:cs="Arial"/>
          <w:b/>
          <w:bCs/>
          <w:lang w:eastAsia="ar-SA"/>
        </w:rPr>
        <w:t xml:space="preserve">. </w:t>
      </w:r>
      <w:r>
        <w:rPr>
          <w:rFonts w:cs="Arial"/>
          <w:b/>
          <w:bCs/>
          <w:lang w:eastAsia="ar-SA"/>
        </w:rPr>
        <w:t>2</w:t>
      </w:r>
      <w:r w:rsidRPr="000A4C5F">
        <w:rPr>
          <w:rFonts w:cs="Arial"/>
          <w:b/>
          <w:bCs/>
          <w:lang w:eastAsia="ar-SA"/>
        </w:rPr>
        <w:t>. 203</w:t>
      </w:r>
      <w:r>
        <w:rPr>
          <w:rFonts w:cs="Arial"/>
          <w:b/>
          <w:bCs/>
          <w:lang w:eastAsia="ar-SA"/>
        </w:rPr>
        <w:t>4</w:t>
      </w:r>
      <w:r w:rsidRPr="0042228D">
        <w:rPr>
          <w:rFonts w:cs="Arial"/>
          <w:lang w:eastAsia="ar-SA"/>
        </w:rPr>
        <w:t>. Po poteku tega roka garancija ne velja več in naša obveznost avtomatično ugasne, ne glede na to, ali je garancija vrnjena.</w:t>
      </w:r>
    </w:p>
    <w:p w14:paraId="03974336"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5CFA3400"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05A9C57C"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D09E596"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ni prenosljiva.</w:t>
      </w:r>
    </w:p>
    <w:p w14:paraId="5FB98687"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B6ADD7B" w14:textId="77777777" w:rsidR="00F23061" w:rsidRPr="00C82EB8" w:rsidRDefault="00F23061" w:rsidP="00F23061">
      <w:pPr>
        <w:rPr>
          <w:rFonts w:cs="Arial"/>
          <w:lang w:eastAsia="ar-SA"/>
        </w:rPr>
      </w:pPr>
      <w:r w:rsidRPr="00C82EB8">
        <w:rPr>
          <w:rFonts w:cs="Arial"/>
          <w:lang w:eastAsia="ar-SA"/>
        </w:rPr>
        <w:t>Morebitne spore v zvezi s to garancijo rešuje stvarno pristojno sodišče v Celju po slovenskem pravu.</w:t>
      </w:r>
    </w:p>
    <w:p w14:paraId="7DBF9BDC"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3ACB4195"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29FB1F2" w14:textId="77777777" w:rsidR="00F23061" w:rsidRPr="00C82EB8" w:rsidRDefault="00F23061" w:rsidP="00F23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Kraj in datum:</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Garant:</w:t>
      </w:r>
    </w:p>
    <w:p w14:paraId="637A48F5" w14:textId="77777777" w:rsidR="00F23061" w:rsidRPr="00C82EB8" w:rsidRDefault="00F23061" w:rsidP="00F23061">
      <w:pPr>
        <w:tabs>
          <w:tab w:val="left" w:pos="46"/>
        </w:tabs>
        <w:autoSpaceDE w:val="0"/>
        <w:jc w:val="both"/>
        <w:rPr>
          <w:rFonts w:cs="Arial"/>
          <w:lang w:eastAsia="ar-SA"/>
        </w:rPr>
      </w:pPr>
      <w:r w:rsidRPr="00C82EB8">
        <w:rPr>
          <w:rFonts w:cs="Arial"/>
          <w:lang w:eastAsia="ar-SA"/>
        </w:rPr>
        <w:t>_______________________</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_______________________          </w:t>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t>(</w:t>
      </w:r>
      <w:r w:rsidRPr="00C82EB8">
        <w:rPr>
          <w:rFonts w:cs="Arial"/>
          <w:i/>
          <w:lang w:eastAsia="ar-SA"/>
        </w:rPr>
        <w:t>žig in podpis)</w:t>
      </w:r>
    </w:p>
    <w:p w14:paraId="654DDA1C" w14:textId="77777777" w:rsidR="00F23061" w:rsidRDefault="00F23061" w:rsidP="00F23061">
      <w:pPr>
        <w:jc w:val="center"/>
        <w:rPr>
          <w:b/>
          <w:bCs/>
          <w:lang w:eastAsia="ar-SA"/>
        </w:rPr>
      </w:pPr>
    </w:p>
    <w:p w14:paraId="76B54EB8" w14:textId="77777777" w:rsidR="00F23061" w:rsidRDefault="00F23061" w:rsidP="00F23061">
      <w:pPr>
        <w:jc w:val="center"/>
        <w:rPr>
          <w:b/>
          <w:bCs/>
          <w:lang w:eastAsia="ar-SA"/>
        </w:rPr>
      </w:pPr>
    </w:p>
    <w:p w14:paraId="2499CDED" w14:textId="77777777" w:rsidR="00F23061" w:rsidRDefault="00F23061" w:rsidP="00F23061">
      <w:pPr>
        <w:pStyle w:val="Default"/>
        <w:jc w:val="both"/>
        <w:rPr>
          <w:rFonts w:ascii="Trebuchet MS" w:hAnsi="Trebuchet MS" w:cs="Trebuchet MS"/>
          <w:color w:val="auto"/>
          <w:sz w:val="22"/>
          <w:szCs w:val="22"/>
        </w:rPr>
      </w:pPr>
    </w:p>
    <w:p w14:paraId="3B7DB1EC" w14:textId="77777777" w:rsidR="00F23061" w:rsidRDefault="00F23061" w:rsidP="00F23061">
      <w:pPr>
        <w:pStyle w:val="Naslov4"/>
        <w:spacing w:before="0" w:after="0"/>
        <w:rPr>
          <w:rFonts w:ascii="Trebuchet MS" w:hAnsi="Trebuchet MS" w:cs="Trebuchet MS"/>
          <w:u w:val="single"/>
        </w:rPr>
      </w:pPr>
    </w:p>
    <w:p w14:paraId="601F86BF" w14:textId="77777777" w:rsidR="00F23061" w:rsidRPr="005F03D9" w:rsidRDefault="00F23061" w:rsidP="00F23061">
      <w:pPr>
        <w:autoSpaceDE w:val="0"/>
        <w:autoSpaceDN w:val="0"/>
        <w:adjustRightInd w:val="0"/>
        <w:jc w:val="both"/>
      </w:pPr>
    </w:p>
    <w:p w14:paraId="34812953" w14:textId="77777777" w:rsidR="00F23061" w:rsidRPr="005F03D9" w:rsidRDefault="00F23061" w:rsidP="00F23061">
      <w:pPr>
        <w:autoSpaceDE w:val="0"/>
        <w:autoSpaceDN w:val="0"/>
        <w:adjustRightInd w:val="0"/>
        <w:jc w:val="both"/>
      </w:pPr>
    </w:p>
    <w:p w14:paraId="5A1B2A1F" w14:textId="77777777" w:rsidR="00F23061" w:rsidRPr="005F03D9" w:rsidRDefault="00F23061" w:rsidP="00F23061">
      <w:pPr>
        <w:autoSpaceDE w:val="0"/>
        <w:autoSpaceDN w:val="0"/>
        <w:adjustRightInd w:val="0"/>
        <w:jc w:val="both"/>
      </w:pPr>
    </w:p>
    <w:p w14:paraId="5F2BC05A" w14:textId="77777777" w:rsidR="00F23061" w:rsidRPr="005F03D9" w:rsidRDefault="00F23061" w:rsidP="00F23061">
      <w:pPr>
        <w:autoSpaceDE w:val="0"/>
        <w:autoSpaceDN w:val="0"/>
        <w:adjustRightInd w:val="0"/>
        <w:jc w:val="both"/>
      </w:pPr>
    </w:p>
    <w:p w14:paraId="2C7F1569" w14:textId="77777777" w:rsidR="00F23061" w:rsidRPr="005F03D9" w:rsidRDefault="00F23061" w:rsidP="00F23061">
      <w:pPr>
        <w:autoSpaceDE w:val="0"/>
        <w:autoSpaceDN w:val="0"/>
        <w:adjustRightInd w:val="0"/>
        <w:jc w:val="both"/>
      </w:pPr>
    </w:p>
    <w:p w14:paraId="22653962" w14:textId="77777777" w:rsidR="00F23061" w:rsidRPr="005F03D9" w:rsidRDefault="00F23061" w:rsidP="00F23061">
      <w:pPr>
        <w:autoSpaceDE w:val="0"/>
        <w:autoSpaceDN w:val="0"/>
        <w:adjustRightInd w:val="0"/>
        <w:jc w:val="both"/>
      </w:pPr>
    </w:p>
    <w:p w14:paraId="20572F15" w14:textId="77777777" w:rsidR="00F23061" w:rsidRPr="005F03D9" w:rsidRDefault="00F23061" w:rsidP="00F23061">
      <w:pPr>
        <w:autoSpaceDE w:val="0"/>
        <w:autoSpaceDN w:val="0"/>
        <w:adjustRightInd w:val="0"/>
        <w:jc w:val="both"/>
      </w:pPr>
    </w:p>
    <w:p w14:paraId="4BB6013C" w14:textId="77777777" w:rsidR="00F23061" w:rsidRPr="005F03D9" w:rsidRDefault="00F23061" w:rsidP="00F23061">
      <w:pPr>
        <w:autoSpaceDE w:val="0"/>
        <w:autoSpaceDN w:val="0"/>
        <w:adjustRightInd w:val="0"/>
        <w:jc w:val="both"/>
      </w:pPr>
    </w:p>
    <w:p w14:paraId="205A3503" w14:textId="77777777" w:rsidR="00F23061" w:rsidRPr="005F03D9" w:rsidRDefault="00F23061" w:rsidP="00F23061">
      <w:pPr>
        <w:autoSpaceDE w:val="0"/>
        <w:autoSpaceDN w:val="0"/>
        <w:adjustRightInd w:val="0"/>
        <w:jc w:val="both"/>
      </w:pPr>
    </w:p>
    <w:p w14:paraId="3FB0823E" w14:textId="77777777" w:rsidR="00F23061" w:rsidRPr="005F03D9" w:rsidRDefault="00F23061" w:rsidP="00F23061">
      <w:pPr>
        <w:autoSpaceDE w:val="0"/>
        <w:autoSpaceDN w:val="0"/>
        <w:adjustRightInd w:val="0"/>
        <w:jc w:val="both"/>
      </w:pPr>
    </w:p>
    <w:p w14:paraId="7181494E" w14:textId="77777777" w:rsidR="00F23061" w:rsidRPr="005F03D9" w:rsidRDefault="00F23061" w:rsidP="00F23061">
      <w:pPr>
        <w:autoSpaceDE w:val="0"/>
        <w:autoSpaceDN w:val="0"/>
        <w:adjustRightInd w:val="0"/>
        <w:jc w:val="both"/>
      </w:pPr>
    </w:p>
    <w:p w14:paraId="07E62BCD" w14:textId="77777777" w:rsidR="00F23061" w:rsidRPr="005F03D9" w:rsidRDefault="00F23061" w:rsidP="00F23061">
      <w:pPr>
        <w:autoSpaceDE w:val="0"/>
        <w:autoSpaceDN w:val="0"/>
        <w:adjustRightInd w:val="0"/>
        <w:jc w:val="both"/>
      </w:pPr>
    </w:p>
    <w:p w14:paraId="242B11B2" w14:textId="77777777" w:rsidR="00F23061" w:rsidRPr="005F03D9" w:rsidRDefault="00F23061" w:rsidP="00F23061">
      <w:pPr>
        <w:autoSpaceDE w:val="0"/>
        <w:autoSpaceDN w:val="0"/>
        <w:adjustRightInd w:val="0"/>
        <w:jc w:val="both"/>
      </w:pPr>
    </w:p>
    <w:p w14:paraId="23529250" w14:textId="77777777" w:rsidR="00F23061" w:rsidRPr="005F03D9" w:rsidRDefault="00F23061" w:rsidP="00F23061">
      <w:pPr>
        <w:autoSpaceDE w:val="0"/>
        <w:autoSpaceDN w:val="0"/>
        <w:adjustRightInd w:val="0"/>
        <w:jc w:val="both"/>
      </w:pPr>
    </w:p>
    <w:p w14:paraId="31C3C6D4" w14:textId="77777777" w:rsidR="00F23061" w:rsidRDefault="00F23061" w:rsidP="00F23061">
      <w:pPr>
        <w:autoSpaceDE w:val="0"/>
        <w:autoSpaceDN w:val="0"/>
        <w:adjustRightInd w:val="0"/>
        <w:jc w:val="both"/>
      </w:pPr>
    </w:p>
    <w:p w14:paraId="3EAF7C98" w14:textId="77777777" w:rsidR="00F23061" w:rsidRDefault="00F23061" w:rsidP="00F23061">
      <w:pPr>
        <w:autoSpaceDE w:val="0"/>
        <w:autoSpaceDN w:val="0"/>
        <w:adjustRightInd w:val="0"/>
        <w:jc w:val="both"/>
      </w:pPr>
    </w:p>
    <w:p w14:paraId="6D4BBB4B" w14:textId="77777777" w:rsidR="00F23061" w:rsidRDefault="00F23061" w:rsidP="00F23061">
      <w:pPr>
        <w:autoSpaceDE w:val="0"/>
        <w:autoSpaceDN w:val="0"/>
        <w:adjustRightInd w:val="0"/>
        <w:jc w:val="both"/>
      </w:pPr>
    </w:p>
    <w:p w14:paraId="0D5D118D" w14:textId="77777777" w:rsidR="00F23061" w:rsidRDefault="00F23061" w:rsidP="00F23061">
      <w:pPr>
        <w:autoSpaceDE w:val="0"/>
        <w:autoSpaceDN w:val="0"/>
        <w:adjustRightInd w:val="0"/>
        <w:jc w:val="both"/>
      </w:pPr>
    </w:p>
    <w:p w14:paraId="467717E1" w14:textId="77777777" w:rsidR="00F23061" w:rsidRPr="00CE0066" w:rsidRDefault="00F23061" w:rsidP="00F23061">
      <w:pPr>
        <w:autoSpaceDE w:val="0"/>
        <w:autoSpaceDN w:val="0"/>
        <w:adjustRightInd w:val="0"/>
        <w:jc w:val="both"/>
      </w:pPr>
    </w:p>
    <w:p w14:paraId="61DBDB6B"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4A7D790E"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0D20D2">
        <w:rPr>
          <w:b/>
          <w:bCs/>
          <w:sz w:val="28"/>
          <w:szCs w:val="28"/>
        </w:rPr>
        <w:t>IV. VZOREC OKVIRNEGA SPORAZUMA</w:t>
      </w:r>
    </w:p>
    <w:p w14:paraId="4A99D81D" w14:textId="77777777" w:rsidR="00F23061" w:rsidRPr="000D20D2" w:rsidRDefault="00F23061" w:rsidP="00F23061">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0B04BC10" w14:textId="77777777" w:rsidR="00F23061" w:rsidRDefault="00F23061" w:rsidP="00F23061"/>
    <w:p w14:paraId="4FAF5806" w14:textId="77777777" w:rsidR="00F23061" w:rsidRDefault="00F23061" w:rsidP="00F23061">
      <w:r>
        <w:br w:type="page"/>
      </w:r>
    </w:p>
    <w:p w14:paraId="14D0D073" w14:textId="77777777" w:rsidR="00F23061" w:rsidRDefault="00F23061" w:rsidP="00F23061">
      <w:pPr>
        <w:rPr>
          <w:b/>
          <w:bCs/>
        </w:rPr>
      </w:pPr>
      <w:bookmarkStart w:id="2" w:name="_Hlk55921323"/>
      <w:r w:rsidRPr="00D01B5D">
        <w:rPr>
          <w:b/>
          <w:bCs/>
        </w:rPr>
        <w:lastRenderedPageBreak/>
        <w:t>NAROČNIK:</w:t>
      </w:r>
    </w:p>
    <w:p w14:paraId="29D97F54" w14:textId="77777777" w:rsidR="00F23061" w:rsidRPr="00D01B5D" w:rsidRDefault="00F23061" w:rsidP="00F23061">
      <w:pPr>
        <w:rPr>
          <w:b/>
          <w:bCs/>
        </w:rPr>
      </w:pPr>
    </w:p>
    <w:p w14:paraId="17F69229" w14:textId="77777777" w:rsidR="00F23061" w:rsidRPr="00366960" w:rsidRDefault="00F23061" w:rsidP="00F23061">
      <w:r w:rsidRPr="00366960">
        <w:rPr>
          <w:b/>
        </w:rPr>
        <w:t>M</w:t>
      </w:r>
      <w:r>
        <w:rPr>
          <w:b/>
        </w:rPr>
        <w:t>ESTNA OBČINA CELJE</w:t>
      </w:r>
      <w:r w:rsidRPr="00366960">
        <w:rPr>
          <w:b/>
        </w:rPr>
        <w:t>, Trg celjskih knezov 9, 3000 Celje</w:t>
      </w:r>
      <w:r w:rsidRPr="00366960">
        <w:t xml:space="preserve">, </w:t>
      </w:r>
    </w:p>
    <w:p w14:paraId="6951DDCC" w14:textId="77777777" w:rsidR="00F23061" w:rsidRPr="00366960" w:rsidRDefault="00F23061" w:rsidP="00F23061">
      <w:r w:rsidRPr="00366960">
        <w:t xml:space="preserve">ki jo zastopa župan </w:t>
      </w:r>
      <w:r>
        <w:t>Matija KOVAČ</w:t>
      </w:r>
    </w:p>
    <w:p w14:paraId="04B6D014" w14:textId="77777777" w:rsidR="00F23061" w:rsidRPr="00366960" w:rsidRDefault="00F23061" w:rsidP="00F23061">
      <w:r w:rsidRPr="00366960">
        <w:t xml:space="preserve">Matična številka: </w:t>
      </w:r>
      <w:r w:rsidRPr="00366960">
        <w:tab/>
        <w:t>5880360000</w:t>
      </w:r>
    </w:p>
    <w:p w14:paraId="74593121" w14:textId="77777777" w:rsidR="00F23061" w:rsidRDefault="00F23061" w:rsidP="00F23061">
      <w:r w:rsidRPr="00366960">
        <w:t xml:space="preserve">ID za DDV: </w:t>
      </w:r>
      <w:r w:rsidRPr="00366960">
        <w:tab/>
      </w:r>
      <w:r w:rsidRPr="00366960">
        <w:tab/>
        <w:t>SI56012390</w:t>
      </w:r>
    </w:p>
    <w:p w14:paraId="1CBEC317" w14:textId="77777777" w:rsidR="00F23061" w:rsidRPr="00366960" w:rsidRDefault="00F23061" w:rsidP="00F23061"/>
    <w:p w14:paraId="5D4F05D2" w14:textId="77777777" w:rsidR="00F23061" w:rsidRDefault="00F23061" w:rsidP="00F23061">
      <w:r>
        <w:t>(v nadaljnjem besedilu: naročnik)</w:t>
      </w:r>
    </w:p>
    <w:p w14:paraId="3B9F3988" w14:textId="77777777" w:rsidR="00F23061" w:rsidRDefault="00F23061" w:rsidP="00F23061">
      <w:pPr>
        <w:autoSpaceDE w:val="0"/>
        <w:autoSpaceDN w:val="0"/>
        <w:adjustRightInd w:val="0"/>
        <w:rPr>
          <w:rFonts w:eastAsia="Times New Roman" w:cs="Verdana"/>
          <w:lang w:eastAsia="sl-SI"/>
        </w:rPr>
      </w:pPr>
    </w:p>
    <w:p w14:paraId="666EF3FD" w14:textId="77777777" w:rsidR="00F23061" w:rsidRPr="00FD00A0" w:rsidRDefault="00F23061" w:rsidP="00F23061">
      <w:pPr>
        <w:autoSpaceDE w:val="0"/>
        <w:autoSpaceDN w:val="0"/>
        <w:adjustRightInd w:val="0"/>
        <w:rPr>
          <w:rFonts w:eastAsia="Times New Roman" w:cs="Verdana"/>
          <w:lang w:eastAsia="sl-SI"/>
        </w:rPr>
      </w:pPr>
    </w:p>
    <w:p w14:paraId="49932C18" w14:textId="77777777" w:rsidR="00F23061" w:rsidRPr="00E90782" w:rsidRDefault="00F23061" w:rsidP="00F23061">
      <w:pPr>
        <w:autoSpaceDE w:val="0"/>
        <w:autoSpaceDN w:val="0"/>
        <w:adjustRightInd w:val="0"/>
        <w:rPr>
          <w:rFonts w:eastAsia="Times New Roman" w:cs="Times New Roman"/>
          <w:b/>
          <w:bCs/>
          <w:lang w:eastAsia="sl-SI"/>
        </w:rPr>
      </w:pPr>
      <w:r w:rsidRPr="00E90782">
        <w:rPr>
          <w:rFonts w:eastAsia="Times New Roman" w:cs="Times New Roman"/>
          <w:b/>
          <w:bCs/>
          <w:lang w:eastAsia="sl-SI"/>
        </w:rPr>
        <w:t xml:space="preserve">in </w:t>
      </w:r>
    </w:p>
    <w:p w14:paraId="2E0F5FE0" w14:textId="77777777" w:rsidR="00F23061" w:rsidRDefault="00F23061" w:rsidP="00F23061"/>
    <w:p w14:paraId="1EDDCEF9" w14:textId="77777777" w:rsidR="00F23061" w:rsidRPr="00E757B9" w:rsidRDefault="00F23061" w:rsidP="00F23061"/>
    <w:p w14:paraId="3E59DB95" w14:textId="77777777" w:rsidR="00F23061" w:rsidRDefault="00F23061" w:rsidP="00F23061">
      <w:pPr>
        <w:rPr>
          <w:b/>
          <w:bCs/>
        </w:rPr>
      </w:pPr>
      <w:r w:rsidRPr="00D01B5D">
        <w:rPr>
          <w:b/>
          <w:bCs/>
        </w:rPr>
        <w:t>IZVAJALEC:</w:t>
      </w:r>
    </w:p>
    <w:p w14:paraId="1849B4A7" w14:textId="77777777" w:rsidR="00F23061" w:rsidRPr="00D01B5D" w:rsidRDefault="00F23061" w:rsidP="00F23061">
      <w:pPr>
        <w:rPr>
          <w:b/>
          <w:bCs/>
        </w:rPr>
      </w:pPr>
    </w:p>
    <w:p w14:paraId="5EA4361F" w14:textId="77777777" w:rsidR="00F23061" w:rsidRPr="00D01B5D" w:rsidRDefault="00F23061" w:rsidP="00F23061">
      <w:pPr>
        <w:rPr>
          <w:b/>
          <w:bCs/>
        </w:rPr>
      </w:pPr>
      <w:r w:rsidRPr="00D01B5D">
        <w:rPr>
          <w:b/>
          <w:bCs/>
        </w:rPr>
        <w:t xml:space="preserve">______________________________________, </w:t>
      </w:r>
    </w:p>
    <w:p w14:paraId="5CBD19BA" w14:textId="77777777" w:rsidR="00F23061" w:rsidRPr="00E757B9" w:rsidRDefault="00F23061" w:rsidP="00F23061">
      <w:r w:rsidRPr="00E757B9">
        <w:t>ki ga zastopa __________________________</w:t>
      </w:r>
    </w:p>
    <w:p w14:paraId="5D90E5EF" w14:textId="77777777" w:rsidR="00F23061" w:rsidRPr="00E757B9" w:rsidRDefault="00F23061" w:rsidP="00F23061">
      <w:r w:rsidRPr="00E757B9">
        <w:t xml:space="preserve">Matična številka: </w:t>
      </w:r>
      <w:r w:rsidRPr="00E757B9">
        <w:tab/>
        <w:t>___________________</w:t>
      </w:r>
    </w:p>
    <w:p w14:paraId="1AD1FB36" w14:textId="77777777" w:rsidR="00F23061" w:rsidRDefault="00F23061" w:rsidP="00F23061">
      <w:r w:rsidRPr="00E757B9">
        <w:t xml:space="preserve">ID za DDV: </w:t>
      </w:r>
      <w:r w:rsidRPr="00E757B9">
        <w:tab/>
      </w:r>
      <w:r w:rsidRPr="00E757B9">
        <w:tab/>
        <w:t>___________________</w:t>
      </w:r>
    </w:p>
    <w:p w14:paraId="049F03FD" w14:textId="77777777" w:rsidR="00F23061" w:rsidRPr="00E757B9" w:rsidRDefault="00F23061" w:rsidP="00F23061"/>
    <w:p w14:paraId="6368AB51" w14:textId="77777777" w:rsidR="00F23061" w:rsidRDefault="00F23061" w:rsidP="00F23061">
      <w:r w:rsidRPr="00E757B9">
        <w:t>(v nadalj</w:t>
      </w:r>
      <w:r>
        <w:t>njem besedilu</w:t>
      </w:r>
      <w:r w:rsidRPr="00E757B9">
        <w:t>: izvajalec)</w:t>
      </w:r>
    </w:p>
    <w:p w14:paraId="41813B49" w14:textId="77777777" w:rsidR="00F23061" w:rsidRDefault="00F23061" w:rsidP="00F23061"/>
    <w:p w14:paraId="15CC38D6" w14:textId="77777777" w:rsidR="00F23061" w:rsidRDefault="00F23061" w:rsidP="00F23061"/>
    <w:p w14:paraId="56AD30FF" w14:textId="77777777" w:rsidR="00F23061" w:rsidRDefault="00F23061" w:rsidP="00F23061">
      <w:r>
        <w:t>sporazumno dogovorita in skleneta naslednji</w:t>
      </w:r>
    </w:p>
    <w:p w14:paraId="4D3D9CE0" w14:textId="77777777" w:rsidR="00F23061" w:rsidRDefault="00F23061" w:rsidP="00F23061"/>
    <w:p w14:paraId="4FB808FA" w14:textId="77777777" w:rsidR="00F23061" w:rsidRPr="00E757B9" w:rsidRDefault="00F23061" w:rsidP="00F23061"/>
    <w:p w14:paraId="623D4339" w14:textId="77777777" w:rsidR="00F23061" w:rsidRPr="00E90782" w:rsidRDefault="00F23061" w:rsidP="00F23061">
      <w:pPr>
        <w:autoSpaceDE w:val="0"/>
        <w:autoSpaceDN w:val="0"/>
        <w:adjustRightInd w:val="0"/>
        <w:jc w:val="center"/>
        <w:rPr>
          <w:rFonts w:eastAsia="Times New Roman" w:cs="Times New Roman"/>
          <w:b/>
          <w:bCs/>
          <w:sz w:val="24"/>
          <w:szCs w:val="24"/>
          <w:lang w:eastAsia="sl-SI"/>
        </w:rPr>
      </w:pPr>
      <w:r w:rsidRPr="00E90782">
        <w:rPr>
          <w:rFonts w:eastAsia="Times New Roman" w:cs="Times New Roman"/>
          <w:b/>
          <w:bCs/>
          <w:sz w:val="24"/>
          <w:szCs w:val="24"/>
          <w:lang w:eastAsia="sl-SI"/>
        </w:rPr>
        <w:t xml:space="preserve">OKVIRNI SPORAZUM O IZVEDBI STORITEV </w:t>
      </w:r>
    </w:p>
    <w:p w14:paraId="6348CAD4" w14:textId="77777777" w:rsidR="00F23061" w:rsidRDefault="00F23061" w:rsidP="00F23061">
      <w:pPr>
        <w:autoSpaceDE w:val="0"/>
        <w:autoSpaceDN w:val="0"/>
        <w:adjustRightInd w:val="0"/>
        <w:jc w:val="center"/>
        <w:rPr>
          <w:rFonts w:eastAsia="Times New Roman" w:cs="Times New Roman"/>
          <w:b/>
          <w:bCs/>
          <w:sz w:val="24"/>
          <w:szCs w:val="24"/>
          <w:lang w:eastAsia="sl-SI"/>
        </w:rPr>
      </w:pPr>
      <w:r w:rsidRPr="00E90782">
        <w:rPr>
          <w:rFonts w:eastAsia="Times New Roman" w:cs="Times New Roman"/>
          <w:b/>
          <w:bCs/>
          <w:sz w:val="24"/>
          <w:szCs w:val="24"/>
          <w:lang w:eastAsia="sl-SI"/>
        </w:rPr>
        <w:t xml:space="preserve">»VZDRŽEVANJE SVETLOBNO PROMETNE SIGNALIZACIJE IN </w:t>
      </w:r>
    </w:p>
    <w:p w14:paraId="7A9A2125" w14:textId="77777777" w:rsidR="00F23061" w:rsidRPr="00E90782" w:rsidRDefault="00F23061" w:rsidP="00F23061">
      <w:pPr>
        <w:autoSpaceDE w:val="0"/>
        <w:autoSpaceDN w:val="0"/>
        <w:adjustRightInd w:val="0"/>
        <w:jc w:val="center"/>
        <w:rPr>
          <w:rFonts w:eastAsia="Times New Roman" w:cs="Times New Roman"/>
          <w:b/>
          <w:bCs/>
          <w:sz w:val="24"/>
          <w:szCs w:val="24"/>
          <w:lang w:eastAsia="sl-SI"/>
        </w:rPr>
      </w:pPr>
      <w:r w:rsidRPr="00E90782">
        <w:rPr>
          <w:rFonts w:eastAsia="Times New Roman" w:cs="Times New Roman"/>
          <w:b/>
          <w:bCs/>
          <w:sz w:val="24"/>
          <w:szCs w:val="24"/>
          <w:lang w:eastAsia="sl-SI"/>
        </w:rPr>
        <w:t>JAVNE RAZSVETLJAVE V MOC V ŠTIRIH LETIH (2025-2028)«</w:t>
      </w:r>
    </w:p>
    <w:p w14:paraId="05F68B7F" w14:textId="77777777" w:rsidR="00F23061" w:rsidRPr="00E757B9" w:rsidRDefault="00F23061" w:rsidP="00F23061"/>
    <w:p w14:paraId="5E522EC6" w14:textId="77777777" w:rsidR="00F23061" w:rsidRPr="00FD00A0" w:rsidRDefault="00F23061" w:rsidP="00F23061">
      <w:pPr>
        <w:autoSpaceDE w:val="0"/>
        <w:autoSpaceDN w:val="0"/>
        <w:adjustRightInd w:val="0"/>
        <w:rPr>
          <w:rFonts w:eastAsia="Times New Roman" w:cs="Times New Roman"/>
          <w:lang w:eastAsia="sl-SI"/>
        </w:rPr>
      </w:pPr>
    </w:p>
    <w:p w14:paraId="11D93F25" w14:textId="77777777" w:rsidR="00F23061" w:rsidRPr="00EE1AA9" w:rsidRDefault="00F23061" w:rsidP="00F23061">
      <w:pPr>
        <w:autoSpaceDE w:val="0"/>
        <w:autoSpaceDN w:val="0"/>
        <w:adjustRightInd w:val="0"/>
        <w:jc w:val="both"/>
        <w:rPr>
          <w:rFonts w:eastAsia="Times New Roman" w:cs="Times New Roman"/>
          <w:b/>
          <w:lang w:eastAsia="sl-SI"/>
        </w:rPr>
      </w:pPr>
      <w:r w:rsidRPr="00FD00A0">
        <w:rPr>
          <w:rFonts w:eastAsia="Times New Roman" w:cs="Times New Roman"/>
          <w:b/>
          <w:lang w:eastAsia="sl-SI"/>
        </w:rPr>
        <w:t xml:space="preserve">1. UVODNE DOLOČBE </w:t>
      </w:r>
    </w:p>
    <w:p w14:paraId="5658206B" w14:textId="77777777" w:rsidR="00F23061" w:rsidRPr="00FD00A0" w:rsidRDefault="00F23061" w:rsidP="00F23061">
      <w:pPr>
        <w:autoSpaceDE w:val="0"/>
        <w:autoSpaceDN w:val="0"/>
        <w:adjustRightInd w:val="0"/>
        <w:jc w:val="center"/>
        <w:rPr>
          <w:rFonts w:eastAsia="Times New Roman" w:cs="Times New Roman"/>
          <w:lang w:eastAsia="sl-SI"/>
        </w:rPr>
      </w:pPr>
      <w:r w:rsidRPr="00FD00A0">
        <w:rPr>
          <w:rFonts w:eastAsia="Times New Roman" w:cs="Times New Roman"/>
          <w:lang w:eastAsia="sl-SI"/>
        </w:rPr>
        <w:t xml:space="preserve">1. člen </w:t>
      </w:r>
    </w:p>
    <w:p w14:paraId="0DE088A2" w14:textId="77777777" w:rsidR="00F23061" w:rsidRPr="00FD00A0" w:rsidRDefault="00F23061" w:rsidP="00F23061">
      <w:pPr>
        <w:autoSpaceDE w:val="0"/>
        <w:autoSpaceDN w:val="0"/>
        <w:adjustRightInd w:val="0"/>
        <w:jc w:val="center"/>
        <w:rPr>
          <w:rFonts w:eastAsia="Times New Roman" w:cs="Times New Roman"/>
          <w:lang w:eastAsia="sl-SI"/>
        </w:rPr>
      </w:pPr>
    </w:p>
    <w:p w14:paraId="79E66792"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Stranki sporazuma uvodoma</w:t>
      </w:r>
      <w:r>
        <w:rPr>
          <w:rFonts w:eastAsia="Times New Roman" w:cs="Times New Roman"/>
          <w:lang w:eastAsia="sl-SI"/>
        </w:rPr>
        <w:t xml:space="preserve"> soglasno</w:t>
      </w:r>
      <w:r w:rsidRPr="00FD00A0">
        <w:rPr>
          <w:rFonts w:eastAsia="Times New Roman" w:cs="Times New Roman"/>
          <w:lang w:eastAsia="sl-SI"/>
        </w:rPr>
        <w:t xml:space="preserve"> ugotavljata:</w:t>
      </w:r>
    </w:p>
    <w:p w14:paraId="17203923" w14:textId="77777777" w:rsidR="00F23061" w:rsidRPr="00D01B5D" w:rsidRDefault="00F23061" w:rsidP="00F23061">
      <w:pPr>
        <w:ind w:left="142" w:hanging="142"/>
        <w:jc w:val="both"/>
      </w:pPr>
      <w:r w:rsidRPr="00FD00A0">
        <w:rPr>
          <w:rFonts w:eastAsia="Times New Roman" w:cs="Times New Roman"/>
          <w:lang w:eastAsia="sl-SI"/>
        </w:rPr>
        <w:t xml:space="preserve">- da je </w:t>
      </w:r>
      <w:r>
        <w:rPr>
          <w:rFonts w:eastAsia="Times New Roman" w:cs="Times New Roman"/>
          <w:lang w:eastAsia="sl-SI"/>
        </w:rPr>
        <w:t xml:space="preserve">Mestna občina Celje izvedla javno naročilo </w:t>
      </w:r>
      <w:r w:rsidRPr="0054135E">
        <w:rPr>
          <w:rFonts w:eastAsia="Times New Roman" w:cs="Times New Roman"/>
          <w:b/>
          <w:bCs/>
          <w:lang w:eastAsia="sl-SI"/>
        </w:rPr>
        <w:t>»VZDRŽEVANJE SVETLOBNO PROMETNE SIGNALIZACIJE IN JAVNE RAZSVETLJAVE V MOC V ŠTIRIH LETIH (202</w:t>
      </w:r>
      <w:r>
        <w:rPr>
          <w:rFonts w:eastAsia="Times New Roman" w:cs="Times New Roman"/>
          <w:b/>
          <w:bCs/>
          <w:lang w:eastAsia="sl-SI"/>
        </w:rPr>
        <w:t>5</w:t>
      </w:r>
      <w:r w:rsidRPr="0054135E">
        <w:rPr>
          <w:rFonts w:eastAsia="Times New Roman" w:cs="Times New Roman"/>
          <w:b/>
          <w:bCs/>
          <w:lang w:eastAsia="sl-SI"/>
        </w:rPr>
        <w:t>-202</w:t>
      </w:r>
      <w:r>
        <w:rPr>
          <w:rFonts w:eastAsia="Times New Roman" w:cs="Times New Roman"/>
          <w:b/>
          <w:bCs/>
          <w:lang w:eastAsia="sl-SI"/>
        </w:rPr>
        <w:t>8</w:t>
      </w:r>
      <w:r w:rsidRPr="0054135E">
        <w:rPr>
          <w:rFonts w:eastAsia="Times New Roman" w:cs="Times New Roman"/>
          <w:b/>
          <w:bCs/>
          <w:lang w:eastAsia="sl-SI"/>
        </w:rPr>
        <w:t>)«</w:t>
      </w:r>
      <w:r>
        <w:rPr>
          <w:rFonts w:eastAsia="Times New Roman" w:cs="Times New Roman"/>
          <w:lang w:eastAsia="sl-SI"/>
        </w:rPr>
        <w:t xml:space="preserve">, z oznako JN-002-2024-S, objavljeno na Portalu javnih naročil pod št. ___________, po odprtem postopku s sklenitvijo okvirnega sporazuma </w:t>
      </w:r>
      <w:r>
        <w:t xml:space="preserve">z enim gospodarskim subjektom brez odpiranja konkurence </w:t>
      </w:r>
      <w:r>
        <w:rPr>
          <w:rFonts w:eastAsia="Times New Roman" w:cs="Times New Roman"/>
          <w:lang w:eastAsia="sl-SI"/>
        </w:rPr>
        <w:t xml:space="preserve">v </w:t>
      </w:r>
      <w:r w:rsidRPr="00810AC4">
        <w:t>skladu s 4</w:t>
      </w:r>
      <w:r>
        <w:t>0</w:t>
      </w:r>
      <w:r w:rsidRPr="00810AC4">
        <w:t xml:space="preserve">. </w:t>
      </w:r>
      <w:r>
        <w:t>v zvezi z 48. členom</w:t>
      </w:r>
      <w:r w:rsidRPr="00810AC4">
        <w:t xml:space="preserve"> Zakona o javnem naročanju </w:t>
      </w:r>
      <w:r>
        <w:t>(</w:t>
      </w:r>
      <w:r w:rsidRPr="000360A3">
        <w:rPr>
          <w:rFonts w:cs="Arial"/>
          <w:shd w:val="clear" w:color="auto" w:fill="FFFFFF"/>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0360A3">
        <w:rPr>
          <w:rFonts w:cs="Arial"/>
          <w:shd w:val="clear" w:color="auto" w:fill="FFFFFF"/>
        </w:rPr>
        <w:t>odl</w:t>
      </w:r>
      <w:proofErr w:type="spellEnd"/>
      <w:r w:rsidRPr="000360A3">
        <w:rPr>
          <w:rFonts w:cs="Arial"/>
          <w:shd w:val="clear" w:color="auto" w:fill="FFFFFF"/>
        </w:rPr>
        <w:t xml:space="preserve">. US, 100/22 - ZNUZSZS, 141/22 - ZNUNBZ, 158/22 - ZNPOVCE, 28/23, 88/23 - ZOPNN-F, 95/23 </w:t>
      </w:r>
      <w:r>
        <w:rPr>
          <w:rFonts w:cs="Arial"/>
          <w:shd w:val="clear" w:color="auto" w:fill="FFFFFF"/>
        </w:rPr>
        <w:t>–</w:t>
      </w:r>
      <w:r w:rsidRPr="000360A3">
        <w:rPr>
          <w:rFonts w:cs="Arial"/>
          <w:shd w:val="clear" w:color="auto" w:fill="FFFFFF"/>
        </w:rPr>
        <w:t xml:space="preserve"> ZIUOPZP</w:t>
      </w:r>
      <w:r>
        <w:rPr>
          <w:rFonts w:cs="Arial"/>
          <w:shd w:val="clear" w:color="auto" w:fill="FFFFFF"/>
        </w:rPr>
        <w:t>,</w:t>
      </w:r>
      <w:r w:rsidRPr="000360A3">
        <w:rPr>
          <w:rFonts w:cs="Arial"/>
          <w:shd w:val="clear" w:color="auto" w:fill="FFFFFF"/>
        </w:rPr>
        <w:t xml:space="preserve"> 131/23 </w:t>
      </w:r>
      <w:r>
        <w:rPr>
          <w:rFonts w:cs="Arial"/>
          <w:shd w:val="clear" w:color="auto" w:fill="FFFFFF"/>
        </w:rPr>
        <w:t>–</w:t>
      </w:r>
      <w:r w:rsidRPr="000360A3">
        <w:rPr>
          <w:rFonts w:cs="Arial"/>
          <w:shd w:val="clear" w:color="auto" w:fill="FFFFFF"/>
        </w:rPr>
        <w:t xml:space="preserve"> ZORZFS</w:t>
      </w:r>
      <w:r>
        <w:rPr>
          <w:rFonts w:cs="Arial"/>
          <w:shd w:val="clear" w:color="auto" w:fill="FFFFFF"/>
        </w:rPr>
        <w:t>, Uradni list Evropske unije, št. 1611/23 in 1611/23</w:t>
      </w:r>
      <w:r w:rsidRPr="00953E82">
        <w:t>; v nadaljnjem besedilu: ZJN-3)</w:t>
      </w:r>
      <w:r w:rsidRPr="00FD00A0">
        <w:rPr>
          <w:rFonts w:eastAsia="Times New Roman" w:cs="Times New Roman"/>
          <w:bCs/>
          <w:lang w:eastAsia="sl-SI"/>
        </w:rPr>
        <w:t>;</w:t>
      </w:r>
    </w:p>
    <w:p w14:paraId="4A3CB92C" w14:textId="77777777" w:rsidR="00F23061" w:rsidRPr="0043567F" w:rsidRDefault="00F23061" w:rsidP="00F23061">
      <w:pPr>
        <w:ind w:left="142" w:hanging="142"/>
        <w:jc w:val="both"/>
      </w:pPr>
      <w:r w:rsidRPr="00FD00A0">
        <w:rPr>
          <w:rFonts w:eastAsia="Times New Roman" w:cs="Times New Roman"/>
          <w:lang w:eastAsia="sl-SI"/>
        </w:rPr>
        <w:t>- da je izvajalec v postopku</w:t>
      </w:r>
      <w:r>
        <w:rPr>
          <w:rFonts w:eastAsia="Times New Roman" w:cs="Times New Roman"/>
          <w:lang w:eastAsia="sl-SI"/>
        </w:rPr>
        <w:t xml:space="preserve"> izvedbe javnega naročila</w:t>
      </w:r>
      <w:r w:rsidRPr="00FD00A0">
        <w:rPr>
          <w:rFonts w:eastAsia="Times New Roman" w:cs="Times New Roman"/>
          <w:lang w:eastAsia="sl-SI"/>
        </w:rPr>
        <w:t xml:space="preserve"> iz prejšnje alineje</w:t>
      </w:r>
      <w:r>
        <w:rPr>
          <w:rFonts w:eastAsia="Times New Roman" w:cs="Times New Roman"/>
          <w:lang w:eastAsia="sl-SI"/>
        </w:rPr>
        <w:t xml:space="preserve"> predložil najugodnejšo ponudbo, št. ___________ </w:t>
      </w:r>
      <w:r w:rsidRPr="00FD00A0">
        <w:rPr>
          <w:rFonts w:eastAsia="Times New Roman" w:cs="Times New Roman"/>
          <w:lang w:eastAsia="sl-SI"/>
        </w:rPr>
        <w:t xml:space="preserve">z dne </w:t>
      </w:r>
      <w:r>
        <w:rPr>
          <w:rFonts w:eastAsia="Times New Roman" w:cs="Times New Roman"/>
          <w:lang w:eastAsia="sl-SI"/>
        </w:rPr>
        <w:t xml:space="preserve">__________, </w:t>
      </w:r>
      <w:r w:rsidRPr="0043567F">
        <w:t>zaradi česar je bil na podlagi odločitve o oddaji javnega naročila št. 4305-1</w:t>
      </w:r>
      <w:r>
        <w:t>8</w:t>
      </w:r>
      <w:r w:rsidRPr="0043567F">
        <w:t>/202</w:t>
      </w:r>
      <w:r>
        <w:t>4-__</w:t>
      </w:r>
      <w:r w:rsidRPr="0043567F">
        <w:t xml:space="preserve"> z dne ______________ izbran za izvedbo predmetnega javnega naročila;</w:t>
      </w:r>
    </w:p>
    <w:p w14:paraId="1698B570" w14:textId="77777777" w:rsidR="00F23061" w:rsidRDefault="00F23061" w:rsidP="00F23061">
      <w:pPr>
        <w:autoSpaceDE w:val="0"/>
        <w:autoSpaceDN w:val="0"/>
        <w:adjustRightInd w:val="0"/>
        <w:ind w:left="142" w:hanging="142"/>
        <w:jc w:val="both"/>
        <w:rPr>
          <w:rFonts w:eastAsia="Times New Roman" w:cs="Times New Roman"/>
          <w:lang w:eastAsia="sl-SI"/>
        </w:rPr>
      </w:pPr>
      <w:r w:rsidRPr="00FD00A0">
        <w:rPr>
          <w:rFonts w:eastAsia="Times New Roman" w:cs="Times New Roman"/>
          <w:lang w:eastAsia="sl-SI"/>
        </w:rPr>
        <w:t xml:space="preserve">- da je </w:t>
      </w:r>
      <w:r>
        <w:rPr>
          <w:rFonts w:eastAsia="Times New Roman" w:cs="Times New Roman"/>
          <w:lang w:eastAsia="sl-SI"/>
        </w:rPr>
        <w:t xml:space="preserve">kot priloga </w:t>
      </w:r>
      <w:r w:rsidRPr="00FD00A0">
        <w:rPr>
          <w:rFonts w:eastAsia="Times New Roman" w:cs="Times New Roman"/>
          <w:lang w:eastAsia="sl-SI"/>
        </w:rPr>
        <w:t>sestavni del tega</w:t>
      </w:r>
      <w:r>
        <w:rPr>
          <w:rFonts w:eastAsia="Times New Roman" w:cs="Times New Roman"/>
          <w:lang w:eastAsia="sl-SI"/>
        </w:rPr>
        <w:t xml:space="preserve"> okvirnega</w:t>
      </w:r>
      <w:r w:rsidRPr="00FD00A0">
        <w:rPr>
          <w:rFonts w:eastAsia="Times New Roman" w:cs="Times New Roman"/>
          <w:lang w:eastAsia="sl-SI"/>
        </w:rPr>
        <w:t xml:space="preserve"> sporazuma razpisna dokumentacija naročnika skupaj z vsemi prilogami in ponudb</w:t>
      </w:r>
      <w:r>
        <w:rPr>
          <w:rFonts w:eastAsia="Times New Roman" w:cs="Times New Roman"/>
          <w:lang w:eastAsia="sl-SI"/>
        </w:rPr>
        <w:t>ena dokumentacija izvajalca</w:t>
      </w:r>
      <w:r w:rsidRPr="00FD00A0">
        <w:rPr>
          <w:rFonts w:eastAsia="Times New Roman" w:cs="Times New Roman"/>
          <w:lang w:eastAsia="sl-SI"/>
        </w:rPr>
        <w:t xml:space="preserve">. </w:t>
      </w:r>
    </w:p>
    <w:p w14:paraId="7B75451A" w14:textId="77777777" w:rsidR="00F23061" w:rsidRPr="00FD00A0" w:rsidRDefault="00F23061" w:rsidP="00F23061">
      <w:pPr>
        <w:autoSpaceDE w:val="0"/>
        <w:autoSpaceDN w:val="0"/>
        <w:adjustRightInd w:val="0"/>
        <w:jc w:val="both"/>
        <w:rPr>
          <w:rFonts w:eastAsia="Times New Roman" w:cs="Times New Roman"/>
          <w:lang w:eastAsia="sl-SI"/>
        </w:rPr>
      </w:pPr>
    </w:p>
    <w:p w14:paraId="5CE8F838" w14:textId="77777777" w:rsidR="00F23061" w:rsidRPr="00FD00A0" w:rsidRDefault="00F23061" w:rsidP="00F23061">
      <w:pPr>
        <w:autoSpaceDE w:val="0"/>
        <w:autoSpaceDN w:val="0"/>
        <w:adjustRightInd w:val="0"/>
        <w:jc w:val="both"/>
        <w:rPr>
          <w:rFonts w:eastAsia="Times New Roman" w:cs="Times New Roman"/>
          <w:lang w:eastAsia="sl-SI"/>
        </w:rPr>
      </w:pPr>
    </w:p>
    <w:p w14:paraId="70876D42" w14:textId="77777777" w:rsidR="00F23061" w:rsidRDefault="00F23061" w:rsidP="00F23061">
      <w:pPr>
        <w:autoSpaceDE w:val="0"/>
        <w:autoSpaceDN w:val="0"/>
        <w:adjustRightInd w:val="0"/>
        <w:jc w:val="both"/>
        <w:rPr>
          <w:rFonts w:eastAsia="Times New Roman" w:cs="Times New Roman"/>
          <w:b/>
          <w:lang w:eastAsia="sl-SI"/>
        </w:rPr>
      </w:pPr>
      <w:bookmarkStart w:id="3" w:name="_Hlk55999111"/>
      <w:r w:rsidRPr="00FD00A0">
        <w:rPr>
          <w:rFonts w:eastAsia="Times New Roman" w:cs="Times New Roman"/>
          <w:b/>
          <w:lang w:eastAsia="sl-SI"/>
        </w:rPr>
        <w:t>2. PREDMET OKVIRNEGA SPORAZUMA</w:t>
      </w:r>
    </w:p>
    <w:p w14:paraId="167772EB" w14:textId="77777777" w:rsidR="00F23061" w:rsidRPr="00FD00A0" w:rsidRDefault="00F23061" w:rsidP="00F23061">
      <w:pPr>
        <w:autoSpaceDE w:val="0"/>
        <w:autoSpaceDN w:val="0"/>
        <w:adjustRightInd w:val="0"/>
        <w:jc w:val="center"/>
        <w:rPr>
          <w:rFonts w:eastAsia="Times New Roman" w:cs="Times New Roman"/>
          <w:lang w:eastAsia="sl-SI"/>
        </w:rPr>
      </w:pPr>
      <w:r>
        <w:rPr>
          <w:rFonts w:eastAsia="Times New Roman" w:cs="Times New Roman"/>
          <w:lang w:eastAsia="sl-SI"/>
        </w:rPr>
        <w:lastRenderedPageBreak/>
        <w:t>2</w:t>
      </w:r>
      <w:r w:rsidRPr="00FD00A0">
        <w:rPr>
          <w:rFonts w:eastAsia="Times New Roman" w:cs="Times New Roman"/>
          <w:lang w:eastAsia="sl-SI"/>
        </w:rPr>
        <w:t xml:space="preserve">. člen </w:t>
      </w:r>
    </w:p>
    <w:p w14:paraId="7F80513F" w14:textId="77777777" w:rsidR="00F23061" w:rsidRPr="00FD00A0" w:rsidRDefault="00F23061" w:rsidP="00F23061">
      <w:pPr>
        <w:jc w:val="both"/>
        <w:rPr>
          <w:rFonts w:eastAsia="Times New Roman" w:cs="Times New Roman"/>
          <w:lang w:eastAsia="sl-SI"/>
        </w:rPr>
      </w:pPr>
    </w:p>
    <w:p w14:paraId="78B9E0B5" w14:textId="77777777" w:rsidR="00F23061" w:rsidRPr="0043567F" w:rsidRDefault="00F23061" w:rsidP="00F23061">
      <w:pPr>
        <w:jc w:val="both"/>
        <w:rPr>
          <w:bCs/>
        </w:rPr>
      </w:pPr>
      <w:r w:rsidRPr="0043567F">
        <w:t xml:space="preserve">Predmet </w:t>
      </w:r>
      <w:r>
        <w:t xml:space="preserve">tega okvirnega sporazuma </w:t>
      </w:r>
      <w:r w:rsidRPr="0043567F">
        <w:t xml:space="preserve">je izvedba storitev </w:t>
      </w:r>
      <w:r>
        <w:rPr>
          <w:b/>
          <w:bCs/>
        </w:rPr>
        <w:t>V</w:t>
      </w:r>
      <w:r w:rsidRPr="0043567F">
        <w:rPr>
          <w:b/>
          <w:bCs/>
        </w:rPr>
        <w:t>z</w:t>
      </w:r>
      <w:r>
        <w:rPr>
          <w:b/>
          <w:bCs/>
        </w:rPr>
        <w:t>drževanja svetlobno prometne signalizacije in javne razsvetljave v MOC v štirih letih (</w:t>
      </w:r>
      <w:r w:rsidRPr="0043567F">
        <w:rPr>
          <w:b/>
        </w:rPr>
        <w:t>202</w:t>
      </w:r>
      <w:r>
        <w:rPr>
          <w:b/>
        </w:rPr>
        <w:t>5</w:t>
      </w:r>
      <w:r w:rsidRPr="0043567F">
        <w:rPr>
          <w:b/>
        </w:rPr>
        <w:t>–</w:t>
      </w:r>
      <w:r w:rsidRPr="0043567F">
        <w:rPr>
          <w:b/>
          <w:caps/>
        </w:rPr>
        <w:t>202</w:t>
      </w:r>
      <w:r>
        <w:rPr>
          <w:b/>
          <w:caps/>
        </w:rPr>
        <w:t>8)</w:t>
      </w:r>
      <w:r w:rsidRPr="0043567F">
        <w:rPr>
          <w:bCs/>
          <w:caps/>
        </w:rPr>
        <w:t>.</w:t>
      </w:r>
    </w:p>
    <w:p w14:paraId="0DEE85A7" w14:textId="77777777" w:rsidR="00F23061" w:rsidRPr="0043567F" w:rsidRDefault="00F23061" w:rsidP="00F23061">
      <w:pPr>
        <w:jc w:val="both"/>
      </w:pPr>
    </w:p>
    <w:p w14:paraId="128A21ED" w14:textId="77777777" w:rsidR="00F23061" w:rsidRDefault="00F23061" w:rsidP="00F23061">
      <w:pPr>
        <w:pStyle w:val="BodyText21"/>
        <w:rPr>
          <w:rFonts w:ascii="Trebuchet MS" w:hAnsi="Trebuchet MS" w:cs="Arial"/>
          <w:b w:val="0"/>
          <w:szCs w:val="22"/>
        </w:rPr>
      </w:pPr>
      <w:r>
        <w:rPr>
          <w:rFonts w:ascii="Trebuchet MS" w:hAnsi="Trebuchet MS" w:cs="Arial"/>
          <w:b w:val="0"/>
          <w:szCs w:val="22"/>
        </w:rPr>
        <w:t xml:space="preserve">Gre za </w:t>
      </w:r>
      <w:r w:rsidRPr="00741E82">
        <w:rPr>
          <w:rFonts w:ascii="Trebuchet MS" w:hAnsi="Trebuchet MS" w:cs="Arial"/>
          <w:b w:val="0"/>
          <w:szCs w:val="22"/>
        </w:rPr>
        <w:t>storitve, ki obsegajo redno vzdrževanje</w:t>
      </w:r>
      <w:r w:rsidRPr="00FA2E8E">
        <w:rPr>
          <w:rFonts w:ascii="Trebuchet MS" w:hAnsi="Trebuchet MS" w:cs="Arial"/>
          <w:b w:val="0"/>
          <w:szCs w:val="22"/>
        </w:rPr>
        <w:t xml:space="preserve"> </w:t>
      </w:r>
      <w:r w:rsidRPr="00741E82">
        <w:rPr>
          <w:rFonts w:ascii="Trebuchet MS" w:hAnsi="Trebuchet MS" w:cs="Arial"/>
          <w:b w:val="0"/>
          <w:szCs w:val="22"/>
        </w:rPr>
        <w:t>svetlobno prometne signalizacije (SPS)</w:t>
      </w:r>
      <w:r>
        <w:rPr>
          <w:rFonts w:ascii="Trebuchet MS" w:hAnsi="Trebuchet MS" w:cs="Arial"/>
          <w:b w:val="0"/>
          <w:szCs w:val="22"/>
        </w:rPr>
        <w:t>,</w:t>
      </w:r>
      <w:r w:rsidRPr="00741E82">
        <w:rPr>
          <w:rFonts w:ascii="Trebuchet MS" w:hAnsi="Trebuchet MS" w:cs="Arial"/>
          <w:b w:val="0"/>
          <w:szCs w:val="22"/>
        </w:rPr>
        <w:t xml:space="preserve"> javne razsvetljave (JR) in nizkonapetostnih priključkov za objekte na občinskih cestah na območju </w:t>
      </w:r>
      <w:r>
        <w:rPr>
          <w:rFonts w:ascii="Trebuchet MS" w:hAnsi="Trebuchet MS" w:cs="Arial"/>
          <w:b w:val="0"/>
          <w:szCs w:val="22"/>
        </w:rPr>
        <w:t>M</w:t>
      </w:r>
      <w:r w:rsidRPr="00741E82">
        <w:rPr>
          <w:rFonts w:ascii="Trebuchet MS" w:hAnsi="Trebuchet MS" w:cs="Arial"/>
          <w:b w:val="0"/>
          <w:szCs w:val="22"/>
        </w:rPr>
        <w:t>estne občine Celje</w:t>
      </w:r>
      <w:r>
        <w:rPr>
          <w:rFonts w:ascii="Trebuchet MS" w:hAnsi="Trebuchet MS" w:cs="Arial"/>
          <w:b w:val="0"/>
          <w:szCs w:val="22"/>
        </w:rPr>
        <w:t xml:space="preserve"> v obdobju </w:t>
      </w:r>
      <w:r w:rsidRPr="00741E82">
        <w:rPr>
          <w:rFonts w:ascii="Trebuchet MS" w:hAnsi="Trebuchet MS" w:cs="Arial"/>
          <w:b w:val="0"/>
          <w:szCs w:val="22"/>
        </w:rPr>
        <w:t>štirih let (202</w:t>
      </w:r>
      <w:r>
        <w:rPr>
          <w:rFonts w:ascii="Trebuchet MS" w:hAnsi="Trebuchet MS" w:cs="Arial"/>
          <w:b w:val="0"/>
          <w:szCs w:val="22"/>
        </w:rPr>
        <w:t>5</w:t>
      </w:r>
      <w:r w:rsidRPr="00741E82">
        <w:rPr>
          <w:rFonts w:ascii="Trebuchet MS" w:hAnsi="Trebuchet MS" w:cs="Arial"/>
          <w:b w:val="0"/>
          <w:szCs w:val="22"/>
        </w:rPr>
        <w:t>-202</w:t>
      </w:r>
      <w:r>
        <w:rPr>
          <w:rFonts w:ascii="Trebuchet MS" w:hAnsi="Trebuchet MS" w:cs="Arial"/>
          <w:b w:val="0"/>
          <w:szCs w:val="22"/>
        </w:rPr>
        <w:t>8</w:t>
      </w:r>
      <w:r w:rsidRPr="00741E82">
        <w:rPr>
          <w:rFonts w:ascii="Trebuchet MS" w:hAnsi="Trebuchet MS" w:cs="Arial"/>
          <w:b w:val="0"/>
          <w:szCs w:val="22"/>
        </w:rPr>
        <w:t>)</w:t>
      </w:r>
      <w:r>
        <w:rPr>
          <w:rFonts w:ascii="Trebuchet MS" w:hAnsi="Trebuchet MS" w:cs="Arial"/>
          <w:b w:val="0"/>
          <w:szCs w:val="22"/>
        </w:rPr>
        <w:t xml:space="preserve">, vse skladno s »Specifikacijo naročila«, katera je sestavni del razpisne dokumentacije naročnika in ponudbe izvajalca, št. __________ z dne ______________. </w:t>
      </w:r>
    </w:p>
    <w:p w14:paraId="584434CC" w14:textId="77777777" w:rsidR="00F23061" w:rsidRDefault="00F23061" w:rsidP="00F23061">
      <w:pPr>
        <w:autoSpaceDE w:val="0"/>
        <w:autoSpaceDN w:val="0"/>
        <w:adjustRightInd w:val="0"/>
        <w:rPr>
          <w:rFonts w:eastAsia="Times New Roman" w:cs="Times New Roman"/>
          <w:b/>
          <w:lang w:eastAsia="sl-SI"/>
        </w:rPr>
      </w:pPr>
    </w:p>
    <w:p w14:paraId="4BAA5CB0" w14:textId="77777777" w:rsidR="00F23061" w:rsidRDefault="00F23061" w:rsidP="00F23061">
      <w:pPr>
        <w:autoSpaceDE w:val="0"/>
        <w:autoSpaceDN w:val="0"/>
        <w:adjustRightInd w:val="0"/>
        <w:rPr>
          <w:rFonts w:eastAsia="Times New Roman" w:cs="Times New Roman"/>
          <w:b/>
          <w:lang w:eastAsia="sl-SI"/>
        </w:rPr>
      </w:pPr>
    </w:p>
    <w:p w14:paraId="61B298F6" w14:textId="77777777" w:rsidR="00F23061" w:rsidRPr="00FD00A0" w:rsidRDefault="00F23061" w:rsidP="00F23061">
      <w:pPr>
        <w:autoSpaceDE w:val="0"/>
        <w:autoSpaceDN w:val="0"/>
        <w:adjustRightInd w:val="0"/>
        <w:rPr>
          <w:rFonts w:eastAsia="Times New Roman" w:cs="Times New Roman"/>
          <w:b/>
          <w:lang w:eastAsia="sl-SI"/>
        </w:rPr>
      </w:pPr>
      <w:bookmarkStart w:id="4" w:name="_Hlk56003232"/>
      <w:r w:rsidRPr="00FD00A0">
        <w:rPr>
          <w:rFonts w:eastAsia="Times New Roman" w:cs="Times New Roman"/>
          <w:b/>
          <w:lang w:eastAsia="sl-SI"/>
        </w:rPr>
        <w:t>3. CENE STORITEV</w:t>
      </w:r>
    </w:p>
    <w:p w14:paraId="1BA30B15"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58ECE5D1" w14:textId="77777777" w:rsidR="00F23061" w:rsidRPr="00FD00A0" w:rsidRDefault="00F23061" w:rsidP="00F23061">
      <w:pPr>
        <w:autoSpaceDE w:val="0"/>
        <w:autoSpaceDN w:val="0"/>
        <w:adjustRightInd w:val="0"/>
        <w:jc w:val="both"/>
        <w:rPr>
          <w:rFonts w:eastAsia="Times New Roman" w:cs="Times New Roman"/>
          <w:lang w:eastAsia="sl-SI"/>
        </w:rPr>
      </w:pPr>
    </w:p>
    <w:p w14:paraId="13395DD1" w14:textId="77777777" w:rsidR="00F23061" w:rsidRPr="00C66A1B" w:rsidRDefault="00F23061" w:rsidP="00F23061">
      <w:pPr>
        <w:jc w:val="both"/>
      </w:pPr>
      <w:r w:rsidRPr="00C66A1B">
        <w:t>Pogodbena vrednost je določena na osnovi izvajalčevega predračuna št. __________ z dne _______________ in v potrjeni vrednosti znaša:</w:t>
      </w:r>
    </w:p>
    <w:p w14:paraId="1AD0DB11" w14:textId="77777777" w:rsidR="00F23061" w:rsidRPr="00C66A1B" w:rsidRDefault="00F23061" w:rsidP="00F23061">
      <w:pPr>
        <w:jc w:val="both"/>
      </w:pPr>
    </w:p>
    <w:p w14:paraId="5970E13C" w14:textId="77777777" w:rsidR="00F23061" w:rsidRPr="00C66A1B" w:rsidRDefault="00F23061" w:rsidP="00F23061">
      <w:pPr>
        <w:jc w:val="both"/>
      </w:pPr>
    </w:p>
    <w:tbl>
      <w:tblPr>
        <w:tblW w:w="0" w:type="auto"/>
        <w:tblLook w:val="01E0" w:firstRow="1" w:lastRow="1" w:firstColumn="1" w:lastColumn="1" w:noHBand="0" w:noVBand="0"/>
      </w:tblPr>
      <w:tblGrid>
        <w:gridCol w:w="4368"/>
        <w:gridCol w:w="4368"/>
      </w:tblGrid>
      <w:tr w:rsidR="00F23061" w:rsidRPr="00C66A1B" w14:paraId="44C2D98C" w14:textId="77777777" w:rsidTr="00924B9D">
        <w:tc>
          <w:tcPr>
            <w:tcW w:w="4368" w:type="dxa"/>
          </w:tcPr>
          <w:p w14:paraId="5A7D8E44" w14:textId="77777777" w:rsidR="00F23061" w:rsidRPr="00C66A1B" w:rsidRDefault="00F23061" w:rsidP="00924B9D">
            <w:pPr>
              <w:jc w:val="both"/>
            </w:pPr>
            <w:r w:rsidRPr="00C66A1B">
              <w:t>Vrednost del brez DDV</w:t>
            </w:r>
          </w:p>
        </w:tc>
        <w:tc>
          <w:tcPr>
            <w:tcW w:w="4368" w:type="dxa"/>
          </w:tcPr>
          <w:p w14:paraId="1DC7ADE2" w14:textId="77777777" w:rsidR="00F23061" w:rsidRPr="00C66A1B" w:rsidRDefault="00F23061" w:rsidP="00924B9D">
            <w:pPr>
              <w:jc w:val="both"/>
            </w:pPr>
            <w:r w:rsidRPr="00C66A1B">
              <w:t>_____________________________</w:t>
            </w:r>
            <w:r>
              <w:t xml:space="preserve"> </w:t>
            </w:r>
            <w:r w:rsidRPr="00C66A1B">
              <w:t>EUR</w:t>
            </w:r>
          </w:p>
          <w:p w14:paraId="10666F27" w14:textId="77777777" w:rsidR="00F23061" w:rsidRPr="00C66A1B" w:rsidRDefault="00F23061" w:rsidP="00924B9D">
            <w:pPr>
              <w:jc w:val="both"/>
            </w:pPr>
          </w:p>
        </w:tc>
      </w:tr>
      <w:tr w:rsidR="00F23061" w:rsidRPr="00C66A1B" w14:paraId="07675852" w14:textId="77777777" w:rsidTr="00924B9D">
        <w:tc>
          <w:tcPr>
            <w:tcW w:w="4368" w:type="dxa"/>
            <w:tcBorders>
              <w:bottom w:val="single" w:sz="4" w:space="0" w:color="auto"/>
            </w:tcBorders>
          </w:tcPr>
          <w:p w14:paraId="0220BA69" w14:textId="77777777" w:rsidR="00F23061" w:rsidRPr="00C66A1B" w:rsidRDefault="00F23061" w:rsidP="00924B9D">
            <w:pPr>
              <w:jc w:val="both"/>
            </w:pPr>
            <w:r w:rsidRPr="00C66A1B">
              <w:t>Vrednost DDV</w:t>
            </w:r>
          </w:p>
        </w:tc>
        <w:tc>
          <w:tcPr>
            <w:tcW w:w="4368" w:type="dxa"/>
            <w:tcBorders>
              <w:bottom w:val="single" w:sz="4" w:space="0" w:color="auto"/>
            </w:tcBorders>
          </w:tcPr>
          <w:p w14:paraId="3C9C0CDC" w14:textId="77777777" w:rsidR="00F23061" w:rsidRPr="00C66A1B" w:rsidRDefault="00F23061" w:rsidP="00924B9D">
            <w:pPr>
              <w:jc w:val="both"/>
            </w:pPr>
            <w:r w:rsidRPr="00C66A1B">
              <w:t>_____________________________</w:t>
            </w:r>
            <w:r>
              <w:t xml:space="preserve"> </w:t>
            </w:r>
            <w:r w:rsidRPr="00C66A1B">
              <w:t>EUR</w:t>
            </w:r>
          </w:p>
          <w:p w14:paraId="49A62F09" w14:textId="77777777" w:rsidR="00F23061" w:rsidRPr="00C66A1B" w:rsidRDefault="00F23061" w:rsidP="00924B9D">
            <w:pPr>
              <w:jc w:val="both"/>
            </w:pPr>
          </w:p>
        </w:tc>
      </w:tr>
      <w:tr w:rsidR="00F23061" w:rsidRPr="00C66A1B" w14:paraId="0B90CF11" w14:textId="77777777" w:rsidTr="00924B9D">
        <w:tc>
          <w:tcPr>
            <w:tcW w:w="4368" w:type="dxa"/>
            <w:tcBorders>
              <w:top w:val="single" w:sz="4" w:space="0" w:color="auto"/>
            </w:tcBorders>
          </w:tcPr>
          <w:p w14:paraId="22B3F26B" w14:textId="77777777" w:rsidR="00F23061" w:rsidRPr="00C66A1B" w:rsidRDefault="00F23061" w:rsidP="00924B9D">
            <w:pPr>
              <w:jc w:val="both"/>
              <w:rPr>
                <w:b/>
              </w:rPr>
            </w:pPr>
          </w:p>
          <w:p w14:paraId="6C67C849" w14:textId="77777777" w:rsidR="00F23061" w:rsidRPr="00C66A1B" w:rsidRDefault="00F23061" w:rsidP="00924B9D">
            <w:pPr>
              <w:jc w:val="both"/>
              <w:rPr>
                <w:b/>
              </w:rPr>
            </w:pPr>
            <w:r w:rsidRPr="00C66A1B">
              <w:rPr>
                <w:b/>
              </w:rPr>
              <w:t>Skupna pogodbena vrednost  z DDV</w:t>
            </w:r>
          </w:p>
        </w:tc>
        <w:tc>
          <w:tcPr>
            <w:tcW w:w="4368" w:type="dxa"/>
            <w:tcBorders>
              <w:top w:val="single" w:sz="4" w:space="0" w:color="auto"/>
            </w:tcBorders>
          </w:tcPr>
          <w:p w14:paraId="647B9B6B" w14:textId="77777777" w:rsidR="00F23061" w:rsidRPr="00C66A1B" w:rsidRDefault="00F23061" w:rsidP="00924B9D">
            <w:pPr>
              <w:jc w:val="both"/>
              <w:rPr>
                <w:b/>
              </w:rPr>
            </w:pPr>
          </w:p>
          <w:p w14:paraId="75063E4C" w14:textId="77777777" w:rsidR="00F23061" w:rsidRPr="00C66A1B" w:rsidRDefault="00F23061" w:rsidP="00924B9D">
            <w:pPr>
              <w:jc w:val="both"/>
              <w:rPr>
                <w:b/>
              </w:rPr>
            </w:pPr>
            <w:r w:rsidRPr="00C66A1B">
              <w:rPr>
                <w:b/>
              </w:rPr>
              <w:t>__________________________</w:t>
            </w:r>
            <w:r>
              <w:rPr>
                <w:b/>
              </w:rPr>
              <w:t xml:space="preserve"> </w:t>
            </w:r>
            <w:r w:rsidRPr="00C66A1B">
              <w:rPr>
                <w:b/>
              </w:rPr>
              <w:t>EUR</w:t>
            </w:r>
          </w:p>
        </w:tc>
      </w:tr>
    </w:tbl>
    <w:p w14:paraId="4D64708E" w14:textId="77777777" w:rsidR="00F23061" w:rsidRPr="00C66A1B" w:rsidRDefault="00F23061" w:rsidP="00F23061">
      <w:pPr>
        <w:jc w:val="both"/>
      </w:pPr>
    </w:p>
    <w:p w14:paraId="213EC5F7" w14:textId="77777777" w:rsidR="00F23061" w:rsidRPr="00C66A1B" w:rsidRDefault="00F23061" w:rsidP="00F23061">
      <w:pPr>
        <w:jc w:val="center"/>
      </w:pPr>
      <w:r w:rsidRPr="00C66A1B">
        <w:t>(z besedo: ________________________________ evrov ___/100),</w:t>
      </w:r>
    </w:p>
    <w:p w14:paraId="003D4810" w14:textId="77777777" w:rsidR="00F23061" w:rsidRPr="00C66A1B" w:rsidRDefault="00F23061" w:rsidP="00F23061">
      <w:pPr>
        <w:jc w:val="center"/>
        <w:rPr>
          <w:b/>
        </w:rPr>
      </w:pPr>
    </w:p>
    <w:p w14:paraId="4A022B2F" w14:textId="77777777" w:rsidR="00F23061" w:rsidRPr="00C66A1B" w:rsidRDefault="00F23061" w:rsidP="00F23061">
      <w:pPr>
        <w:jc w:val="both"/>
        <w:rPr>
          <w:highlight w:val="yellow"/>
        </w:rPr>
      </w:pPr>
    </w:p>
    <w:p w14:paraId="503F8BB5" w14:textId="77777777" w:rsidR="00F23061" w:rsidRPr="0043567F" w:rsidRDefault="00F23061" w:rsidP="00F23061">
      <w:pPr>
        <w:autoSpaceDE w:val="0"/>
        <w:autoSpaceDN w:val="0"/>
        <w:adjustRightInd w:val="0"/>
        <w:jc w:val="both"/>
      </w:pPr>
      <w:r w:rsidRPr="0043567F">
        <w:rPr>
          <w:lang w:val="it-IT"/>
        </w:rPr>
        <w:t xml:space="preserve">V ceno so </w:t>
      </w:r>
      <w:proofErr w:type="spellStart"/>
      <w:r w:rsidRPr="0043567F">
        <w:rPr>
          <w:lang w:val="it-IT"/>
        </w:rPr>
        <w:t>vključeni</w:t>
      </w:r>
      <w:proofErr w:type="spellEnd"/>
      <w:r w:rsidRPr="0043567F">
        <w:rPr>
          <w:lang w:val="it-IT"/>
        </w:rPr>
        <w:t xml:space="preserve"> </w:t>
      </w:r>
      <w:proofErr w:type="spellStart"/>
      <w:r w:rsidRPr="0043567F">
        <w:rPr>
          <w:lang w:val="it-IT"/>
        </w:rPr>
        <w:t>vsi</w:t>
      </w:r>
      <w:proofErr w:type="spellEnd"/>
      <w:r w:rsidRPr="0043567F">
        <w:rPr>
          <w:lang w:val="it-IT"/>
        </w:rPr>
        <w:t xml:space="preserve"> </w:t>
      </w:r>
      <w:r w:rsidRPr="0043567F">
        <w:t>stroški, nastali v zvezi z delom, vsi ostali izdatki, ki jih izvajalec založi za naročnika in vsi drugi stroški.</w:t>
      </w:r>
    </w:p>
    <w:p w14:paraId="30DF7A9E" w14:textId="77777777" w:rsidR="00F23061" w:rsidRPr="0043567F" w:rsidRDefault="00F23061" w:rsidP="00F23061">
      <w:pPr>
        <w:autoSpaceDE w:val="0"/>
        <w:autoSpaceDN w:val="0"/>
        <w:adjustRightInd w:val="0"/>
      </w:pPr>
    </w:p>
    <w:p w14:paraId="086FCD67" w14:textId="77777777" w:rsidR="00F23061" w:rsidRPr="0043567F" w:rsidRDefault="00F23061" w:rsidP="00F23061">
      <w:pPr>
        <w:autoSpaceDE w:val="0"/>
        <w:autoSpaceDN w:val="0"/>
        <w:adjustRightInd w:val="0"/>
        <w:jc w:val="both"/>
      </w:pPr>
      <w:r w:rsidRPr="0043567F">
        <w:t>Cena je nespremenljiva (fiksna) ves čas trajanja te</w:t>
      </w:r>
      <w:r>
        <w:t>ga okvirnega sporazuma</w:t>
      </w:r>
      <w:r w:rsidRPr="0043567F">
        <w:t xml:space="preserve"> (za vsa 4 leta).</w:t>
      </w:r>
    </w:p>
    <w:p w14:paraId="44279F44" w14:textId="77777777" w:rsidR="00F23061" w:rsidRDefault="00F23061" w:rsidP="00F23061">
      <w:pPr>
        <w:autoSpaceDE w:val="0"/>
        <w:autoSpaceDN w:val="0"/>
        <w:adjustRightInd w:val="0"/>
        <w:jc w:val="both"/>
        <w:rPr>
          <w:rFonts w:eastAsia="Times New Roman" w:cs="Times New Roman"/>
        </w:rPr>
      </w:pPr>
    </w:p>
    <w:bookmarkEnd w:id="4"/>
    <w:p w14:paraId="3F15CC0B" w14:textId="77777777" w:rsidR="00F23061" w:rsidRPr="00FD00A0" w:rsidRDefault="00F23061" w:rsidP="00F23061">
      <w:pPr>
        <w:autoSpaceDE w:val="0"/>
        <w:autoSpaceDN w:val="0"/>
        <w:adjustRightInd w:val="0"/>
        <w:jc w:val="both"/>
        <w:rPr>
          <w:rFonts w:eastAsia="Times New Roman" w:cs="Times New Roman"/>
          <w:b/>
          <w:lang w:eastAsia="sl-SI"/>
        </w:rPr>
      </w:pPr>
    </w:p>
    <w:bookmarkEnd w:id="3"/>
    <w:p w14:paraId="4241A1C1" w14:textId="77777777" w:rsidR="00F23061" w:rsidRPr="00FD00A0" w:rsidRDefault="00F23061" w:rsidP="00F23061">
      <w:pPr>
        <w:autoSpaceDE w:val="0"/>
        <w:autoSpaceDN w:val="0"/>
        <w:adjustRightInd w:val="0"/>
        <w:jc w:val="both"/>
        <w:rPr>
          <w:rFonts w:eastAsia="Times New Roman" w:cs="Times New Roman"/>
          <w:b/>
          <w:lang w:eastAsia="sl-SI"/>
        </w:rPr>
      </w:pPr>
      <w:r w:rsidRPr="00FD00A0">
        <w:rPr>
          <w:rFonts w:eastAsia="Times New Roman" w:cs="Times New Roman"/>
          <w:b/>
          <w:lang w:eastAsia="sl-SI"/>
        </w:rPr>
        <w:t>4. NAČIN PLAČILA</w:t>
      </w:r>
    </w:p>
    <w:p w14:paraId="6AE74832"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45C99342" w14:textId="77777777" w:rsidR="00F23061" w:rsidRPr="00FD00A0" w:rsidRDefault="00F23061" w:rsidP="00F23061">
      <w:pPr>
        <w:autoSpaceDE w:val="0"/>
        <w:autoSpaceDN w:val="0"/>
        <w:adjustRightInd w:val="0"/>
        <w:jc w:val="both"/>
        <w:rPr>
          <w:rFonts w:eastAsia="Times New Roman" w:cs="Times New Roman"/>
          <w:lang w:eastAsia="sl-SI"/>
        </w:rPr>
      </w:pPr>
    </w:p>
    <w:p w14:paraId="612336CC" w14:textId="77777777" w:rsidR="00F23061" w:rsidRDefault="00F23061" w:rsidP="00F23061">
      <w:pPr>
        <w:jc w:val="both"/>
        <w:rPr>
          <w:rFonts w:eastAsia="Times New Roman" w:cs="Times New Roman"/>
          <w:lang w:eastAsia="sl-SI"/>
        </w:rPr>
      </w:pPr>
      <w:r w:rsidRPr="00FD00A0">
        <w:rPr>
          <w:rFonts w:eastAsia="Times New Roman" w:cs="Times New Roman"/>
          <w:lang w:eastAsia="sl-SI"/>
        </w:rPr>
        <w:t>Izvajalec bo naročniku za opravljene storitve</w:t>
      </w:r>
      <w:r>
        <w:rPr>
          <w:rFonts w:eastAsia="Times New Roman" w:cs="Times New Roman"/>
          <w:lang w:eastAsia="sl-SI"/>
        </w:rPr>
        <w:t xml:space="preserve"> osnovnega vzdrževanja izstavljal račune enkrat mesečno za tekoči mesec najkasneje do 8. v naslednjem mesecu. </w:t>
      </w:r>
    </w:p>
    <w:p w14:paraId="1EFA1890" w14:textId="77777777" w:rsidR="00F23061" w:rsidRDefault="00F23061" w:rsidP="00F23061">
      <w:pPr>
        <w:jc w:val="both"/>
        <w:rPr>
          <w:rFonts w:eastAsia="Times New Roman" w:cs="Times New Roman"/>
          <w:lang w:eastAsia="sl-SI"/>
        </w:rPr>
      </w:pPr>
    </w:p>
    <w:p w14:paraId="7B8D07BA" w14:textId="77777777" w:rsidR="00F23061" w:rsidRDefault="00F23061" w:rsidP="00F23061">
      <w:pPr>
        <w:jc w:val="both"/>
        <w:rPr>
          <w:rFonts w:eastAsia="Times New Roman" w:cs="Times New Roman"/>
          <w:lang w:eastAsia="sl-SI"/>
        </w:rPr>
      </w:pPr>
      <w:r>
        <w:rPr>
          <w:rFonts w:eastAsia="Times New Roman" w:cs="Times New Roman"/>
          <w:lang w:eastAsia="sl-SI"/>
        </w:rPr>
        <w:t xml:space="preserve">Za dela iz razširjenega vzdrževanja bo izvajalec naročniku izstavljal račun v roku pet (5) dni po opravljenem delu oziroma do 8. v mesecu za pretekli mesec, če delo traja dva ali več mesecev. </w:t>
      </w:r>
    </w:p>
    <w:p w14:paraId="6C6E6C58" w14:textId="77777777" w:rsidR="00F23061" w:rsidRDefault="00F23061" w:rsidP="00F23061">
      <w:pPr>
        <w:jc w:val="both"/>
        <w:rPr>
          <w:rFonts w:eastAsia="Times New Roman" w:cs="Times New Roman"/>
          <w:lang w:eastAsia="sl-SI"/>
        </w:rPr>
      </w:pPr>
    </w:p>
    <w:p w14:paraId="633F5CE2" w14:textId="77777777" w:rsidR="00F23061" w:rsidRDefault="00F23061" w:rsidP="00F23061">
      <w:pPr>
        <w:jc w:val="both"/>
        <w:rPr>
          <w:rFonts w:eastAsia="Times New Roman" w:cs="Times New Roman"/>
          <w:lang w:eastAsia="sl-SI"/>
        </w:rPr>
      </w:pPr>
      <w:r>
        <w:rPr>
          <w:rFonts w:eastAsia="Times New Roman" w:cs="Times New Roman"/>
          <w:lang w:eastAsia="sl-SI"/>
        </w:rPr>
        <w:t xml:space="preserve">Izvajalec bo račune izstavljal na osnovi s strani naročnika potrjene evidence izvedenih del. </w:t>
      </w:r>
    </w:p>
    <w:p w14:paraId="10DB401E" w14:textId="77777777" w:rsidR="00F23061" w:rsidRDefault="00F23061" w:rsidP="00F23061">
      <w:pPr>
        <w:autoSpaceDE w:val="0"/>
        <w:autoSpaceDN w:val="0"/>
        <w:adjustRightInd w:val="0"/>
        <w:jc w:val="both"/>
      </w:pPr>
    </w:p>
    <w:p w14:paraId="46377599" w14:textId="77777777" w:rsidR="00F23061" w:rsidRPr="0043567F" w:rsidRDefault="00F23061" w:rsidP="00F23061">
      <w:pPr>
        <w:autoSpaceDE w:val="0"/>
        <w:autoSpaceDN w:val="0"/>
        <w:adjustRightInd w:val="0"/>
        <w:jc w:val="both"/>
      </w:pPr>
      <w:r w:rsidRPr="0043567F">
        <w:t xml:space="preserve">Naročnik bo opravljene storitve plačeval na podlagi s strani naročnika potrjenega računa na transakcijski račun izvajalca št._________________________________, odprtega pri ________________________. </w:t>
      </w:r>
    </w:p>
    <w:p w14:paraId="58A738FC" w14:textId="77777777" w:rsidR="00F23061" w:rsidRPr="0043567F" w:rsidRDefault="00F23061" w:rsidP="00F23061">
      <w:pPr>
        <w:autoSpaceDE w:val="0"/>
        <w:autoSpaceDN w:val="0"/>
        <w:adjustRightInd w:val="0"/>
        <w:jc w:val="both"/>
      </w:pPr>
    </w:p>
    <w:p w14:paraId="2242038D" w14:textId="77777777" w:rsidR="00F23061" w:rsidRPr="0043567F" w:rsidRDefault="00F23061" w:rsidP="00F23061">
      <w:pPr>
        <w:autoSpaceDE w:val="0"/>
        <w:autoSpaceDN w:val="0"/>
        <w:adjustRightInd w:val="0"/>
        <w:jc w:val="both"/>
      </w:pPr>
      <w:r w:rsidRPr="0043567F">
        <w:t xml:space="preserve">Plačilni rok je 30. dan po uradnem prejemu pravilno izstavljenega računa izvajalca, pri čemer bo izvajalec izstavil račun v elektronski obliki preko </w:t>
      </w:r>
      <w:proofErr w:type="spellStart"/>
      <w:r w:rsidRPr="0043567F">
        <w:t>UJPnet</w:t>
      </w:r>
      <w:proofErr w:type="spellEnd"/>
      <w:r w:rsidRPr="0043567F">
        <w:t xml:space="preserve">. Če zadnji dan roka sovpada z dnem, ko je po zakonu dela prost dan, se za zadnji dan roka šteje naslednji delovni dan. </w:t>
      </w:r>
    </w:p>
    <w:p w14:paraId="598EF031" w14:textId="77777777" w:rsidR="00F23061" w:rsidRPr="0043567F" w:rsidRDefault="00F23061" w:rsidP="00F23061">
      <w:pPr>
        <w:autoSpaceDE w:val="0"/>
        <w:autoSpaceDN w:val="0"/>
        <w:adjustRightInd w:val="0"/>
        <w:jc w:val="both"/>
      </w:pPr>
    </w:p>
    <w:p w14:paraId="5BA17BF0" w14:textId="77777777" w:rsidR="00F23061" w:rsidRPr="0043567F" w:rsidRDefault="00F23061" w:rsidP="00F23061">
      <w:pPr>
        <w:autoSpaceDE w:val="0"/>
        <w:autoSpaceDN w:val="0"/>
        <w:adjustRightInd w:val="0"/>
        <w:jc w:val="both"/>
      </w:pPr>
      <w:r w:rsidRPr="0043567F">
        <w:lastRenderedPageBreak/>
        <w:t xml:space="preserve">Naročnik se obvezuje, da bo po prejemu računa in prilog v roku 15 dni le-te pregledal, ter izvajalcu sporočil morebitne nepravilnosti in pomanjkljivosti. Naročnik ima pravico obrazloženo zavrniti račun s priloženo dokumentacijo v roku 15 dni po prejemu. </w:t>
      </w:r>
    </w:p>
    <w:p w14:paraId="5D1C94DB" w14:textId="77777777" w:rsidR="00F23061" w:rsidRDefault="00F23061" w:rsidP="00F23061">
      <w:pPr>
        <w:jc w:val="both"/>
        <w:rPr>
          <w:rFonts w:eastAsia="Times New Roman" w:cs="Times New Roman"/>
          <w:lang w:eastAsia="sl-SI"/>
        </w:rPr>
      </w:pPr>
    </w:p>
    <w:p w14:paraId="2C877A44" w14:textId="77777777" w:rsidR="00F23061" w:rsidRDefault="00F23061" w:rsidP="00F23061">
      <w:pPr>
        <w:jc w:val="both"/>
        <w:rPr>
          <w:rFonts w:eastAsia="Times New Roman" w:cs="Times New Roman"/>
          <w:lang w:eastAsia="sl-SI"/>
        </w:rPr>
      </w:pPr>
    </w:p>
    <w:p w14:paraId="646A3AF9" w14:textId="77777777" w:rsidR="00F23061" w:rsidRPr="00C83CE1" w:rsidRDefault="00F23061" w:rsidP="00F23061">
      <w:pPr>
        <w:autoSpaceDE w:val="0"/>
        <w:autoSpaceDN w:val="0"/>
        <w:adjustRightInd w:val="0"/>
        <w:jc w:val="both"/>
        <w:rPr>
          <w:rFonts w:eastAsia="Times New Roman" w:cs="Times New Roman"/>
          <w:b/>
          <w:lang w:eastAsia="sl-SI"/>
        </w:rPr>
      </w:pPr>
      <w:r>
        <w:rPr>
          <w:rFonts w:eastAsia="Times New Roman" w:cs="Times New Roman"/>
          <w:b/>
          <w:lang w:eastAsia="sl-SI"/>
        </w:rPr>
        <w:t>5</w:t>
      </w:r>
      <w:r w:rsidRPr="00FD00A0">
        <w:rPr>
          <w:rFonts w:eastAsia="Times New Roman" w:cs="Times New Roman"/>
          <w:b/>
          <w:lang w:eastAsia="sl-SI"/>
        </w:rPr>
        <w:t xml:space="preserve">. </w:t>
      </w:r>
      <w:r>
        <w:rPr>
          <w:rFonts w:eastAsia="Times New Roman" w:cs="Times New Roman"/>
          <w:b/>
          <w:lang w:eastAsia="sl-SI"/>
        </w:rPr>
        <w:t>POGODBENA KAZEN</w:t>
      </w:r>
    </w:p>
    <w:p w14:paraId="5A654C1B"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 xml:space="preserve">člen </w:t>
      </w:r>
    </w:p>
    <w:p w14:paraId="7B2585FD" w14:textId="77777777" w:rsidR="00F23061" w:rsidRPr="00FD00A0" w:rsidRDefault="00F23061" w:rsidP="00F23061">
      <w:pPr>
        <w:autoSpaceDE w:val="0"/>
        <w:autoSpaceDN w:val="0"/>
        <w:adjustRightInd w:val="0"/>
        <w:jc w:val="both"/>
        <w:rPr>
          <w:rFonts w:eastAsia="Times New Roman" w:cs="Times New Roman"/>
          <w:lang w:eastAsia="sl-SI"/>
        </w:rPr>
      </w:pPr>
    </w:p>
    <w:p w14:paraId="69924779"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V primeru, da izvajalec zamudi z izpolnitvijo pogodbenih obveznosti, plača naročniku za vsak dan zamude pogodbeno kazen v višini 0,5</w:t>
      </w:r>
      <w:r>
        <w:rPr>
          <w:rFonts w:eastAsia="Times New Roman" w:cs="Times New Roman"/>
          <w:lang w:eastAsia="sl-SI"/>
        </w:rPr>
        <w:t xml:space="preserve"> </w:t>
      </w:r>
      <w:r w:rsidRPr="00FD00A0">
        <w:rPr>
          <w:rFonts w:eastAsia="Times New Roman" w:cs="Times New Roman"/>
          <w:lang w:eastAsia="sl-SI"/>
        </w:rPr>
        <w:t xml:space="preserve">% od skupne pogodbene vrednosti za celotno obdobje. </w:t>
      </w:r>
    </w:p>
    <w:p w14:paraId="2BCCE3DF" w14:textId="77777777" w:rsidR="00F23061" w:rsidRPr="00FD00A0" w:rsidRDefault="00F23061" w:rsidP="00F23061">
      <w:pPr>
        <w:autoSpaceDE w:val="0"/>
        <w:autoSpaceDN w:val="0"/>
        <w:adjustRightInd w:val="0"/>
        <w:jc w:val="both"/>
        <w:rPr>
          <w:rFonts w:eastAsia="Times New Roman" w:cs="Times New Roman"/>
          <w:lang w:eastAsia="sl-SI"/>
        </w:rPr>
      </w:pPr>
    </w:p>
    <w:p w14:paraId="6E4E9F9A"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Pogodbena kazen znaša skupno največ 20 % pogodbene vrednosti. </w:t>
      </w:r>
    </w:p>
    <w:p w14:paraId="594DBC9F" w14:textId="77777777" w:rsidR="00F23061" w:rsidRPr="00FD00A0" w:rsidRDefault="00F23061" w:rsidP="00F23061">
      <w:pPr>
        <w:autoSpaceDE w:val="0"/>
        <w:autoSpaceDN w:val="0"/>
        <w:adjustRightInd w:val="0"/>
        <w:jc w:val="both"/>
        <w:rPr>
          <w:rFonts w:eastAsia="Times New Roman" w:cs="Times New Roman"/>
          <w:lang w:eastAsia="sl-SI"/>
        </w:rPr>
      </w:pPr>
    </w:p>
    <w:p w14:paraId="164A0C56"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Poleg pogodbene kazni je izvajalec dolžan naročniku povrniti tudi škodo, ki je nastala zaradi ravnanja izvajalca.  </w:t>
      </w:r>
    </w:p>
    <w:p w14:paraId="31C7FA49" w14:textId="77777777" w:rsidR="00F23061" w:rsidRPr="0043567F" w:rsidRDefault="00F23061" w:rsidP="00F23061">
      <w:pPr>
        <w:autoSpaceDE w:val="0"/>
        <w:autoSpaceDN w:val="0"/>
        <w:adjustRightInd w:val="0"/>
        <w:jc w:val="both"/>
      </w:pPr>
    </w:p>
    <w:p w14:paraId="5FD9A174" w14:textId="77777777" w:rsidR="00F23061" w:rsidRDefault="00F23061" w:rsidP="00F23061">
      <w:pPr>
        <w:autoSpaceDE w:val="0"/>
        <w:autoSpaceDN w:val="0"/>
        <w:adjustRightInd w:val="0"/>
        <w:jc w:val="both"/>
      </w:pPr>
      <w:r w:rsidRPr="0043567F">
        <w:t xml:space="preserve">Plačilo pogodbene kazni izvajalca ne odvezuje od izpolnitve obveznosti iz te pogodbe. </w:t>
      </w:r>
    </w:p>
    <w:p w14:paraId="3B13BE4D" w14:textId="77777777" w:rsidR="00F23061" w:rsidRPr="00FD00A0" w:rsidRDefault="00F23061" w:rsidP="00F23061">
      <w:pPr>
        <w:autoSpaceDE w:val="0"/>
        <w:autoSpaceDN w:val="0"/>
        <w:adjustRightInd w:val="0"/>
        <w:rPr>
          <w:rFonts w:eastAsia="Times New Roman" w:cs="Times New Roman"/>
          <w:lang w:val="it-IT"/>
        </w:rPr>
      </w:pPr>
    </w:p>
    <w:p w14:paraId="7F785DAB" w14:textId="77777777" w:rsidR="00F23061" w:rsidRPr="00FD00A0" w:rsidRDefault="00F23061" w:rsidP="00F23061">
      <w:pPr>
        <w:jc w:val="both"/>
      </w:pPr>
    </w:p>
    <w:p w14:paraId="47AE772F" w14:textId="77777777" w:rsidR="00F23061" w:rsidRPr="00FD00A0" w:rsidRDefault="00F23061" w:rsidP="00F23061">
      <w:r>
        <w:rPr>
          <w:b/>
        </w:rPr>
        <w:t>6</w:t>
      </w:r>
      <w:r w:rsidRPr="00FD00A0">
        <w:rPr>
          <w:b/>
        </w:rPr>
        <w:t>.</w:t>
      </w:r>
      <w:r>
        <w:rPr>
          <w:b/>
        </w:rPr>
        <w:t xml:space="preserve"> </w:t>
      </w:r>
      <w:r w:rsidRPr="00FD00A0">
        <w:rPr>
          <w:b/>
        </w:rPr>
        <w:t>PODIZVAJALCI</w:t>
      </w:r>
    </w:p>
    <w:p w14:paraId="0B1F2EE7" w14:textId="77777777" w:rsidR="00F23061" w:rsidRPr="00FD00A0" w:rsidRDefault="00F23061" w:rsidP="00F23061">
      <w:pPr>
        <w:pStyle w:val="Odstavekseznama"/>
        <w:numPr>
          <w:ilvl w:val="0"/>
          <w:numId w:val="27"/>
        </w:numPr>
        <w:contextualSpacing w:val="0"/>
        <w:jc w:val="center"/>
      </w:pPr>
      <w:r w:rsidRPr="00FD00A0">
        <w:t>člen</w:t>
      </w:r>
    </w:p>
    <w:p w14:paraId="46570BD0" w14:textId="77777777" w:rsidR="00F23061" w:rsidRPr="00FD00A0" w:rsidRDefault="00F23061" w:rsidP="00F23061">
      <w:pPr>
        <w:spacing w:line="276" w:lineRule="auto"/>
        <w:jc w:val="both"/>
      </w:pPr>
    </w:p>
    <w:p w14:paraId="146D17BC" w14:textId="77777777" w:rsidR="00F23061" w:rsidRPr="00E757B9" w:rsidRDefault="00F23061" w:rsidP="00F23061">
      <w:pPr>
        <w:jc w:val="both"/>
      </w:pPr>
      <w:r w:rsidRPr="00E757B9">
        <w:t xml:space="preserve">Izvajalec sme za izvedbo posameznih del v zvezi </w:t>
      </w:r>
      <w:r>
        <w:t>s predmetom okvirnega sporazuma</w:t>
      </w:r>
      <w:r w:rsidRPr="00E757B9">
        <w:t xml:space="preserve"> izbirati le kvalitetne podizvajalce in dobavitelje.</w:t>
      </w:r>
    </w:p>
    <w:p w14:paraId="383453B9" w14:textId="77777777" w:rsidR="00F23061" w:rsidRPr="00E757B9" w:rsidRDefault="00F23061" w:rsidP="00F23061">
      <w:pPr>
        <w:jc w:val="both"/>
      </w:pPr>
      <w:r w:rsidRPr="00E757B9">
        <w:t xml:space="preserve"> </w:t>
      </w:r>
    </w:p>
    <w:p w14:paraId="4A7CC489" w14:textId="77777777" w:rsidR="00F23061" w:rsidRDefault="00F23061" w:rsidP="00F23061">
      <w:pPr>
        <w:jc w:val="both"/>
      </w:pPr>
      <w:r w:rsidRPr="00E757B9">
        <w:t>Izbrani podizvajalci morajo zagotoviti, da bodo</w:t>
      </w:r>
      <w:r>
        <w:t xml:space="preserve"> storitve</w:t>
      </w:r>
      <w:r w:rsidRPr="00E757B9">
        <w:t>, ki so predmet te</w:t>
      </w:r>
      <w:r>
        <w:t>ga</w:t>
      </w:r>
      <w:r w:rsidRPr="00D110D8">
        <w:t xml:space="preserve"> </w:t>
      </w:r>
      <w:r>
        <w:t xml:space="preserve">okvirnega sporazuma (v nadaljnjem besedilu tudi: pogodba), opravljene kvalitetno. </w:t>
      </w:r>
    </w:p>
    <w:p w14:paraId="2F8C9DED" w14:textId="77777777" w:rsidR="00F23061" w:rsidRPr="00E757B9" w:rsidRDefault="00F23061" w:rsidP="00F23061">
      <w:pPr>
        <w:jc w:val="both"/>
      </w:pPr>
    </w:p>
    <w:p w14:paraId="409364FD" w14:textId="77777777" w:rsidR="00F23061" w:rsidRPr="00FD00A0" w:rsidRDefault="00F23061" w:rsidP="00F23061">
      <w:pPr>
        <w:jc w:val="both"/>
      </w:pPr>
      <w:r w:rsidRPr="00E757B9">
        <w:t>Odstop del podizvajalcu ne vpliva na pravna razmerja med naročnikom in izvajalcem in njune medsebojne pravice in obveznosti po tej pogodbi.</w:t>
      </w:r>
      <w:r>
        <w:t xml:space="preserve"> </w:t>
      </w:r>
      <w:r w:rsidRPr="00FD00A0">
        <w:t xml:space="preserve">Izvajalec za delo svojih podizvajalcev odgovarja, kot da bi delo opravil sam. </w:t>
      </w:r>
    </w:p>
    <w:p w14:paraId="71961A38" w14:textId="77777777" w:rsidR="00F23061" w:rsidRDefault="00F23061" w:rsidP="00F23061">
      <w:pPr>
        <w:spacing w:line="276" w:lineRule="auto"/>
        <w:jc w:val="both"/>
      </w:pPr>
    </w:p>
    <w:p w14:paraId="2678CE28" w14:textId="77777777" w:rsidR="00F23061" w:rsidRPr="00FD00A0" w:rsidRDefault="00F23061" w:rsidP="00F23061">
      <w:pPr>
        <w:spacing w:line="276" w:lineRule="auto"/>
        <w:jc w:val="center"/>
      </w:pPr>
      <w:r>
        <w:t>A)</w:t>
      </w:r>
    </w:p>
    <w:p w14:paraId="03899918" w14:textId="77777777" w:rsidR="00F23061" w:rsidRPr="00FD00A0" w:rsidRDefault="00F23061" w:rsidP="00F23061">
      <w:pPr>
        <w:numPr>
          <w:ilvl w:val="0"/>
          <w:numId w:val="27"/>
        </w:numPr>
        <w:jc w:val="center"/>
      </w:pPr>
      <w:r w:rsidRPr="00FD00A0">
        <w:t>člen</w:t>
      </w:r>
    </w:p>
    <w:p w14:paraId="50C2E8E9" w14:textId="77777777" w:rsidR="00F23061" w:rsidRPr="00FD00A0" w:rsidRDefault="00F23061" w:rsidP="00F23061">
      <w:pPr>
        <w:ind w:left="720"/>
        <w:jc w:val="center"/>
        <w:rPr>
          <w:b/>
          <w:i/>
        </w:rPr>
      </w:pPr>
      <w:r w:rsidRPr="00FD00A0">
        <w:t xml:space="preserve">(Ta določba za podizvajalce bo vključena v </w:t>
      </w:r>
      <w:bookmarkStart w:id="5" w:name="_Hlk56061008"/>
      <w:r>
        <w:t>okvirni sporazum</w:t>
      </w:r>
      <w:r w:rsidRPr="00FD00A0">
        <w:t xml:space="preserve"> </w:t>
      </w:r>
      <w:bookmarkEnd w:id="5"/>
      <w:r w:rsidRPr="00FD00A0">
        <w:t>samo, če bo izvajalec opravljal dela brez podizvajalcev)</w:t>
      </w:r>
    </w:p>
    <w:p w14:paraId="606E1F84" w14:textId="77777777" w:rsidR="00F23061" w:rsidRDefault="00F23061" w:rsidP="00F23061">
      <w:pPr>
        <w:jc w:val="both"/>
      </w:pPr>
    </w:p>
    <w:p w14:paraId="7BBBE1DE" w14:textId="77777777" w:rsidR="00F23061" w:rsidRPr="00E757B9" w:rsidRDefault="00F23061" w:rsidP="00F23061">
      <w:pPr>
        <w:jc w:val="both"/>
        <w:rPr>
          <w:iCs/>
        </w:rPr>
      </w:pPr>
      <w:r w:rsidRPr="00E757B9">
        <w:t xml:space="preserve">Izvajalec izjavlja, da </w:t>
      </w:r>
      <w:r>
        <w:t>storitev</w:t>
      </w:r>
      <w:r w:rsidRPr="00E757B9">
        <w:t>, ki so predmet te</w:t>
      </w:r>
      <w:r>
        <w:t>ga okvirnega sporazuma</w:t>
      </w:r>
      <w:r w:rsidRPr="00E757B9">
        <w:t xml:space="preserv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71D4F675" w14:textId="77777777" w:rsidR="00F23061" w:rsidRPr="00E757B9" w:rsidRDefault="00F23061" w:rsidP="00F23061">
      <w:pPr>
        <w:jc w:val="both"/>
        <w:rPr>
          <w:iCs/>
        </w:rPr>
      </w:pPr>
    </w:p>
    <w:p w14:paraId="11FFED9A" w14:textId="77777777" w:rsidR="00F23061" w:rsidRPr="00E757B9" w:rsidRDefault="00F23061" w:rsidP="00F23061">
      <w:pPr>
        <w:jc w:val="both"/>
      </w:pPr>
      <w:r w:rsidRPr="00E757B9">
        <w:t>Če bo izvajalec po sklenitvi pogodbe dela izvajal s podizvajalci mora o tem pisno obvestiti naročnika v petih (5) dneh po spremembi in mu predložiti:</w:t>
      </w:r>
    </w:p>
    <w:p w14:paraId="224AF39B" w14:textId="77777777" w:rsidR="00F23061" w:rsidRPr="00E757B9" w:rsidRDefault="00F23061" w:rsidP="00F23061">
      <w:pPr>
        <w:jc w:val="both"/>
      </w:pPr>
      <w:r w:rsidRPr="00E757B9">
        <w:t>- sklenjene pogodbe s podizvajalci;</w:t>
      </w:r>
    </w:p>
    <w:p w14:paraId="30703FCD" w14:textId="77777777" w:rsidR="00F23061" w:rsidRPr="00E757B9" w:rsidRDefault="00F23061" w:rsidP="00F23061">
      <w:pPr>
        <w:jc w:val="both"/>
      </w:pPr>
      <w:r w:rsidRPr="00E757B9">
        <w:t>- pooblastilo za plačilo opravljenih in prevzetih del neposredno podizvajalcu;</w:t>
      </w:r>
    </w:p>
    <w:p w14:paraId="5D4C61AE" w14:textId="77777777" w:rsidR="00F23061" w:rsidRPr="00E757B9" w:rsidRDefault="00F23061" w:rsidP="00F23061">
      <w:pPr>
        <w:jc w:val="both"/>
      </w:pPr>
      <w:r w:rsidRPr="00E757B9">
        <w:t>- soglasje podizvajalca za neposredno plačilo in</w:t>
      </w:r>
    </w:p>
    <w:p w14:paraId="564C319E" w14:textId="77777777" w:rsidR="00F23061" w:rsidRPr="00E757B9" w:rsidRDefault="00F23061" w:rsidP="00F23061">
      <w:pPr>
        <w:jc w:val="both"/>
      </w:pPr>
      <w:r w:rsidRPr="00E757B9">
        <w:t>- vso ostalo dokumentacijo, ki jo je naročnik zahteval za podizvajalce v razpisni dokumentaciji za predmetno javno naročilo.</w:t>
      </w:r>
    </w:p>
    <w:p w14:paraId="44185955" w14:textId="77777777" w:rsidR="00F23061" w:rsidRDefault="00F23061" w:rsidP="00F23061">
      <w:pPr>
        <w:jc w:val="both"/>
      </w:pPr>
    </w:p>
    <w:p w14:paraId="7527F109" w14:textId="77777777" w:rsidR="00F23061" w:rsidRDefault="00F23061" w:rsidP="00F23061">
      <w:pPr>
        <w:jc w:val="center"/>
      </w:pPr>
      <w:r>
        <w:t>B)</w:t>
      </w:r>
    </w:p>
    <w:p w14:paraId="1856DA56" w14:textId="77777777" w:rsidR="00F23061" w:rsidRPr="00FD00A0" w:rsidRDefault="00F23061" w:rsidP="00F23061">
      <w:pPr>
        <w:jc w:val="center"/>
      </w:pPr>
      <w:r>
        <w:t>5. člen</w:t>
      </w:r>
    </w:p>
    <w:p w14:paraId="5702D6A7" w14:textId="77777777" w:rsidR="00F23061" w:rsidRPr="00FD00A0" w:rsidRDefault="00F23061" w:rsidP="00F23061">
      <w:pPr>
        <w:ind w:left="720"/>
        <w:jc w:val="center"/>
        <w:rPr>
          <w:b/>
          <w:i/>
        </w:rPr>
      </w:pPr>
      <w:r w:rsidRPr="00FD00A0">
        <w:t>(Ta določba za podizvajalce bo vključena v</w:t>
      </w:r>
      <w:r w:rsidRPr="000A4C5F">
        <w:t xml:space="preserve"> </w:t>
      </w:r>
      <w:r>
        <w:t xml:space="preserve">okvirni sporazum </w:t>
      </w:r>
      <w:r w:rsidRPr="00FD00A0">
        <w:t>samo, če bo izvajalec opravljal dela skupaj s podizvajalci)</w:t>
      </w:r>
    </w:p>
    <w:p w14:paraId="22F1B477" w14:textId="77777777" w:rsidR="00F23061" w:rsidRPr="00FD00A0" w:rsidRDefault="00F23061" w:rsidP="00F23061">
      <w:pPr>
        <w:jc w:val="both"/>
      </w:pPr>
    </w:p>
    <w:p w14:paraId="2DA4ED02" w14:textId="77777777" w:rsidR="00F23061" w:rsidRPr="00E757B9" w:rsidRDefault="00F23061" w:rsidP="00F23061">
      <w:pPr>
        <w:jc w:val="both"/>
      </w:pPr>
      <w:r w:rsidRPr="00E757B9">
        <w:lastRenderedPageBreak/>
        <w:t xml:space="preserve">Izvajalec bo </w:t>
      </w:r>
      <w:r>
        <w:t xml:space="preserve">storitve </w:t>
      </w:r>
      <w:r w:rsidRPr="00E757B9">
        <w:t>po te</w:t>
      </w:r>
      <w:r>
        <w:t>ga okvirnega sporazuma</w:t>
      </w:r>
      <w:r w:rsidRPr="00E757B9">
        <w:t xml:space="preserve"> opravljal s podizvajalci, navedenimi v ponudbi. Podatki o podizvajalcu, o vrsti in obsegu </w:t>
      </w:r>
      <w:r>
        <w:t>storitev</w:t>
      </w:r>
      <w:r w:rsidRPr="00E757B9">
        <w:t xml:space="preserve"> ter soglasje podizvajalca/</w:t>
      </w:r>
      <w:r>
        <w:t>-</w:t>
      </w:r>
      <w:proofErr w:type="spellStart"/>
      <w:r w:rsidRPr="00E757B9">
        <w:t>ev</w:t>
      </w:r>
      <w:proofErr w:type="spellEnd"/>
      <w:r w:rsidRPr="00E757B9">
        <w:t xml:space="preserve"> za neposredno plačilo, so sestavni del te pogodbe.</w:t>
      </w:r>
    </w:p>
    <w:p w14:paraId="2B252CE9" w14:textId="77777777" w:rsidR="00F23061" w:rsidRPr="00E757B9" w:rsidRDefault="00F23061" w:rsidP="00F23061">
      <w:pPr>
        <w:jc w:val="both"/>
      </w:pPr>
    </w:p>
    <w:p w14:paraId="4C38AF8D" w14:textId="77777777" w:rsidR="00F23061" w:rsidRPr="00E757B9" w:rsidRDefault="00F23061" w:rsidP="00F23061">
      <w:pPr>
        <w:jc w:val="both"/>
        <w:rPr>
          <w:iCs/>
        </w:rPr>
      </w:pPr>
      <w:r w:rsidRPr="00E757B9">
        <w:t xml:space="preserve">Izvajalec se zavezuje, da </w:t>
      </w:r>
      <w:r>
        <w:t>storitev</w:t>
      </w:r>
      <w:r w:rsidRPr="00E757B9">
        <w:t xml:space="preserve">,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35B383F3" w14:textId="77777777" w:rsidR="00F23061" w:rsidRPr="00E757B9" w:rsidRDefault="00F23061" w:rsidP="00F23061">
      <w:pPr>
        <w:jc w:val="both"/>
      </w:pPr>
    </w:p>
    <w:p w14:paraId="42D9BEF2" w14:textId="77777777" w:rsidR="00F23061" w:rsidRPr="00E757B9" w:rsidRDefault="00F23061" w:rsidP="00F23061">
      <w:pPr>
        <w:jc w:val="both"/>
      </w:pPr>
    </w:p>
    <w:tbl>
      <w:tblPr>
        <w:tblW w:w="9810" w:type="dxa"/>
        <w:tblInd w:w="108" w:type="dxa"/>
        <w:tblLayout w:type="fixed"/>
        <w:tblLook w:val="0000" w:firstRow="0" w:lastRow="0" w:firstColumn="0" w:lastColumn="0" w:noHBand="0" w:noVBand="0"/>
      </w:tblPr>
      <w:tblGrid>
        <w:gridCol w:w="2581"/>
        <w:gridCol w:w="1559"/>
        <w:gridCol w:w="1559"/>
        <w:gridCol w:w="2552"/>
        <w:gridCol w:w="1559"/>
      </w:tblGrid>
      <w:tr w:rsidR="00F23061" w:rsidRPr="00E757B9" w14:paraId="301F3A25" w14:textId="77777777" w:rsidTr="00924B9D">
        <w:tc>
          <w:tcPr>
            <w:tcW w:w="2581" w:type="dxa"/>
            <w:tcBorders>
              <w:top w:val="single" w:sz="4" w:space="0" w:color="000000"/>
              <w:left w:val="single" w:sz="4" w:space="0" w:color="000000"/>
              <w:bottom w:val="single" w:sz="4" w:space="0" w:color="000000"/>
            </w:tcBorders>
            <w:shd w:val="clear" w:color="auto" w:fill="D9D9D9"/>
            <w:vAlign w:val="center"/>
          </w:tcPr>
          <w:p w14:paraId="367F1033" w14:textId="77777777" w:rsidR="00F23061" w:rsidRPr="00E757B9" w:rsidRDefault="00F23061" w:rsidP="00924B9D">
            <w:pPr>
              <w:snapToGrid w:val="0"/>
              <w:spacing w:before="60" w:after="40"/>
              <w:jc w:val="center"/>
              <w:rPr>
                <w:b/>
              </w:rPr>
            </w:pPr>
            <w:r w:rsidRPr="00E757B9">
              <w:rPr>
                <w:b/>
              </w:rPr>
              <w:t>firma in sedež podizvajalca</w:t>
            </w:r>
          </w:p>
        </w:tc>
        <w:tc>
          <w:tcPr>
            <w:tcW w:w="1559" w:type="dxa"/>
            <w:tcBorders>
              <w:top w:val="single" w:sz="4" w:space="0" w:color="000000"/>
              <w:left w:val="single" w:sz="4" w:space="0" w:color="000000"/>
              <w:bottom w:val="single" w:sz="4" w:space="0" w:color="000000"/>
            </w:tcBorders>
            <w:shd w:val="clear" w:color="auto" w:fill="D9D9D9"/>
            <w:vAlign w:val="center"/>
          </w:tcPr>
          <w:p w14:paraId="439D368A" w14:textId="77777777" w:rsidR="00F23061" w:rsidRPr="00E757B9" w:rsidRDefault="00F23061" w:rsidP="00924B9D">
            <w:pPr>
              <w:snapToGrid w:val="0"/>
              <w:spacing w:before="60" w:after="40"/>
              <w:jc w:val="center"/>
              <w:rPr>
                <w:b/>
              </w:rPr>
            </w:pPr>
            <w:r w:rsidRPr="00E757B9">
              <w:rPr>
                <w:b/>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014226F3" w14:textId="77777777" w:rsidR="00F23061" w:rsidRPr="00E757B9" w:rsidRDefault="00F23061" w:rsidP="00924B9D">
            <w:pPr>
              <w:snapToGrid w:val="0"/>
              <w:spacing w:before="60" w:after="40"/>
              <w:jc w:val="center"/>
              <w:rPr>
                <w:b/>
              </w:rPr>
            </w:pPr>
            <w:r w:rsidRPr="00E757B9">
              <w:rPr>
                <w:b/>
              </w:rPr>
              <w:t xml:space="preserve">Vrednost </w:t>
            </w:r>
            <w:r>
              <w:rPr>
                <w:b/>
              </w:rPr>
              <w:t>storitev</w:t>
            </w:r>
            <w:r w:rsidRPr="00E757B9">
              <w:rPr>
                <w:b/>
              </w:rPr>
              <w:t xml:space="preserve"> in delež podizvajalca (v % od celotnega naročila)</w:t>
            </w:r>
          </w:p>
        </w:tc>
        <w:tc>
          <w:tcPr>
            <w:tcW w:w="25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DCF172" w14:textId="77777777" w:rsidR="00F23061" w:rsidRPr="00E757B9" w:rsidRDefault="00F23061" w:rsidP="00924B9D">
            <w:pPr>
              <w:snapToGrid w:val="0"/>
              <w:spacing w:before="60" w:after="40"/>
              <w:jc w:val="center"/>
              <w:rPr>
                <w:b/>
              </w:rPr>
            </w:pPr>
            <w:r w:rsidRPr="00E757B9">
              <w:rPr>
                <w:b/>
              </w:rPr>
              <w:t xml:space="preserve">opis </w:t>
            </w:r>
            <w:r>
              <w:rPr>
                <w:b/>
              </w:rPr>
              <w:t>storitev</w:t>
            </w:r>
            <w:r w:rsidRPr="00E757B9">
              <w:rPr>
                <w:b/>
              </w:rPr>
              <w:t>, ki jih bo izvedel podizvajalec</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42792F4" w14:textId="77777777" w:rsidR="00F23061" w:rsidRDefault="00F23061" w:rsidP="00924B9D">
            <w:pPr>
              <w:snapToGrid w:val="0"/>
              <w:spacing w:before="60" w:after="40"/>
              <w:jc w:val="center"/>
              <w:rPr>
                <w:b/>
              </w:rPr>
            </w:pPr>
          </w:p>
          <w:p w14:paraId="2D3D9F91" w14:textId="77777777" w:rsidR="00F23061" w:rsidRPr="00E757B9" w:rsidRDefault="00F23061" w:rsidP="00924B9D">
            <w:pPr>
              <w:snapToGrid w:val="0"/>
              <w:spacing w:before="60" w:after="40"/>
              <w:jc w:val="center"/>
              <w:rPr>
                <w:b/>
              </w:rPr>
            </w:pPr>
            <w:r>
              <w:rPr>
                <w:b/>
              </w:rPr>
              <w:t>neposredno plačilo podizvajalcu DA/NE</w:t>
            </w:r>
          </w:p>
        </w:tc>
      </w:tr>
      <w:tr w:rsidR="00F23061" w:rsidRPr="00E757B9" w14:paraId="1AC9217A" w14:textId="77777777" w:rsidTr="00924B9D">
        <w:tc>
          <w:tcPr>
            <w:tcW w:w="2581" w:type="dxa"/>
            <w:tcBorders>
              <w:top w:val="single" w:sz="4" w:space="0" w:color="000000"/>
              <w:left w:val="single" w:sz="4" w:space="0" w:color="000000"/>
              <w:bottom w:val="single" w:sz="4" w:space="0" w:color="000000"/>
            </w:tcBorders>
            <w:vAlign w:val="center"/>
          </w:tcPr>
          <w:p w14:paraId="39066752" w14:textId="77777777" w:rsidR="00F23061" w:rsidRPr="00E757B9" w:rsidRDefault="00F23061" w:rsidP="00924B9D">
            <w:pPr>
              <w:snapToGrid w:val="0"/>
              <w:spacing w:before="60" w:after="40"/>
              <w:rPr>
                <w:rFonts w:cs="Arial"/>
                <w:sz w:val="18"/>
                <w:szCs w:val="18"/>
              </w:rPr>
            </w:pPr>
          </w:p>
          <w:p w14:paraId="45B69260" w14:textId="77777777" w:rsidR="00F23061" w:rsidRPr="00E757B9" w:rsidRDefault="00F23061" w:rsidP="00924B9D">
            <w:pPr>
              <w:snapToGrid w:val="0"/>
              <w:spacing w:before="60" w:after="40"/>
              <w:rPr>
                <w:rFonts w:cs="Arial"/>
                <w:sz w:val="18"/>
                <w:szCs w:val="18"/>
              </w:rPr>
            </w:pPr>
          </w:p>
          <w:p w14:paraId="081A41B3" w14:textId="77777777" w:rsidR="00F23061" w:rsidRPr="00E757B9" w:rsidRDefault="00F23061" w:rsidP="00924B9D">
            <w:pPr>
              <w:snapToGrid w:val="0"/>
              <w:spacing w:before="60" w:after="40"/>
              <w:rPr>
                <w:rFonts w:cs="Arial"/>
                <w:sz w:val="18"/>
                <w:szCs w:val="18"/>
              </w:rPr>
            </w:pPr>
          </w:p>
        </w:tc>
        <w:tc>
          <w:tcPr>
            <w:tcW w:w="1559" w:type="dxa"/>
            <w:tcBorders>
              <w:top w:val="single" w:sz="4" w:space="0" w:color="000000"/>
              <w:left w:val="single" w:sz="4" w:space="0" w:color="000000"/>
              <w:bottom w:val="single" w:sz="4" w:space="0" w:color="000000"/>
            </w:tcBorders>
            <w:vAlign w:val="center"/>
          </w:tcPr>
          <w:p w14:paraId="725714D0"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tcBorders>
            <w:vAlign w:val="center"/>
          </w:tcPr>
          <w:p w14:paraId="11C676E3" w14:textId="77777777" w:rsidR="00F23061" w:rsidRPr="00E757B9" w:rsidRDefault="00F23061" w:rsidP="00924B9D">
            <w:pPr>
              <w:snapToGrid w:val="0"/>
              <w:spacing w:before="60" w:after="40"/>
              <w:rPr>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5CB97BE"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6E890D1E" w14:textId="77777777" w:rsidR="00F23061" w:rsidRPr="00E757B9" w:rsidRDefault="00F23061" w:rsidP="00924B9D">
            <w:pPr>
              <w:snapToGrid w:val="0"/>
              <w:spacing w:before="60" w:after="40"/>
              <w:rPr>
                <w:sz w:val="18"/>
                <w:szCs w:val="18"/>
              </w:rPr>
            </w:pPr>
          </w:p>
        </w:tc>
      </w:tr>
      <w:tr w:rsidR="00F23061" w:rsidRPr="00E757B9" w14:paraId="426F92C1" w14:textId="77777777" w:rsidTr="00924B9D">
        <w:tc>
          <w:tcPr>
            <w:tcW w:w="2581" w:type="dxa"/>
            <w:tcBorders>
              <w:top w:val="single" w:sz="4" w:space="0" w:color="000000"/>
              <w:left w:val="single" w:sz="4" w:space="0" w:color="000000"/>
              <w:bottom w:val="single" w:sz="4" w:space="0" w:color="000000"/>
            </w:tcBorders>
            <w:vAlign w:val="center"/>
          </w:tcPr>
          <w:p w14:paraId="3115F640" w14:textId="77777777" w:rsidR="00F23061" w:rsidRPr="00E757B9" w:rsidRDefault="00F23061" w:rsidP="00924B9D">
            <w:pPr>
              <w:snapToGrid w:val="0"/>
              <w:spacing w:before="60" w:after="40"/>
              <w:rPr>
                <w:rFonts w:cs="Arial"/>
                <w:sz w:val="18"/>
                <w:szCs w:val="18"/>
              </w:rPr>
            </w:pPr>
          </w:p>
          <w:p w14:paraId="3294C02E" w14:textId="77777777" w:rsidR="00F23061" w:rsidRPr="00E757B9" w:rsidRDefault="00F23061" w:rsidP="00924B9D">
            <w:pPr>
              <w:snapToGrid w:val="0"/>
              <w:spacing w:before="60" w:after="40"/>
              <w:rPr>
                <w:rFonts w:cs="Arial"/>
                <w:sz w:val="18"/>
                <w:szCs w:val="18"/>
              </w:rPr>
            </w:pPr>
          </w:p>
          <w:p w14:paraId="0F9D70C4" w14:textId="77777777" w:rsidR="00F23061" w:rsidRPr="00E757B9" w:rsidRDefault="00F23061" w:rsidP="00924B9D">
            <w:pPr>
              <w:snapToGrid w:val="0"/>
              <w:spacing w:before="60" w:after="40"/>
              <w:rPr>
                <w:rFonts w:cs="Arial"/>
                <w:sz w:val="18"/>
                <w:szCs w:val="18"/>
              </w:rPr>
            </w:pPr>
          </w:p>
        </w:tc>
        <w:tc>
          <w:tcPr>
            <w:tcW w:w="1559" w:type="dxa"/>
            <w:tcBorders>
              <w:top w:val="single" w:sz="4" w:space="0" w:color="000000"/>
              <w:left w:val="single" w:sz="4" w:space="0" w:color="000000"/>
              <w:bottom w:val="single" w:sz="4" w:space="0" w:color="000000"/>
            </w:tcBorders>
            <w:vAlign w:val="center"/>
          </w:tcPr>
          <w:p w14:paraId="25FBD0B1"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tcBorders>
            <w:vAlign w:val="center"/>
          </w:tcPr>
          <w:p w14:paraId="4881E6B3" w14:textId="77777777" w:rsidR="00F23061" w:rsidRPr="00E757B9" w:rsidRDefault="00F23061" w:rsidP="00924B9D">
            <w:pPr>
              <w:snapToGrid w:val="0"/>
              <w:spacing w:before="60" w:after="40"/>
              <w:rPr>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A7C370C"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4A588EEA" w14:textId="77777777" w:rsidR="00F23061" w:rsidRPr="00E757B9" w:rsidRDefault="00F23061" w:rsidP="00924B9D">
            <w:pPr>
              <w:snapToGrid w:val="0"/>
              <w:spacing w:before="60" w:after="40"/>
              <w:rPr>
                <w:sz w:val="18"/>
                <w:szCs w:val="18"/>
              </w:rPr>
            </w:pPr>
          </w:p>
        </w:tc>
      </w:tr>
      <w:tr w:rsidR="00F23061" w:rsidRPr="00E757B9" w14:paraId="1C0D6E95" w14:textId="77777777" w:rsidTr="00924B9D">
        <w:tc>
          <w:tcPr>
            <w:tcW w:w="2581" w:type="dxa"/>
            <w:tcBorders>
              <w:top w:val="single" w:sz="4" w:space="0" w:color="000000"/>
              <w:left w:val="single" w:sz="4" w:space="0" w:color="000000"/>
              <w:bottom w:val="single" w:sz="4" w:space="0" w:color="000000"/>
            </w:tcBorders>
            <w:vAlign w:val="center"/>
          </w:tcPr>
          <w:p w14:paraId="4D5DD798" w14:textId="77777777" w:rsidR="00F23061" w:rsidRDefault="00F23061" w:rsidP="00924B9D">
            <w:pPr>
              <w:snapToGrid w:val="0"/>
              <w:spacing w:before="60" w:after="40"/>
              <w:rPr>
                <w:rFonts w:cs="Arial"/>
                <w:sz w:val="18"/>
                <w:szCs w:val="18"/>
              </w:rPr>
            </w:pPr>
          </w:p>
          <w:p w14:paraId="2424C820" w14:textId="77777777" w:rsidR="00F23061" w:rsidRPr="00E757B9" w:rsidRDefault="00F23061" w:rsidP="00924B9D">
            <w:pPr>
              <w:snapToGrid w:val="0"/>
              <w:spacing w:before="60" w:after="40"/>
              <w:rPr>
                <w:rFonts w:cs="Arial"/>
                <w:sz w:val="18"/>
                <w:szCs w:val="18"/>
              </w:rPr>
            </w:pPr>
          </w:p>
          <w:p w14:paraId="321E284D" w14:textId="77777777" w:rsidR="00F23061" w:rsidRPr="00E757B9" w:rsidRDefault="00F23061" w:rsidP="00924B9D">
            <w:pPr>
              <w:snapToGrid w:val="0"/>
              <w:spacing w:before="60" w:after="40"/>
              <w:rPr>
                <w:rFonts w:cs="Arial"/>
                <w:sz w:val="18"/>
                <w:szCs w:val="18"/>
              </w:rPr>
            </w:pPr>
          </w:p>
        </w:tc>
        <w:tc>
          <w:tcPr>
            <w:tcW w:w="1559" w:type="dxa"/>
            <w:tcBorders>
              <w:top w:val="single" w:sz="4" w:space="0" w:color="000000"/>
              <w:left w:val="single" w:sz="4" w:space="0" w:color="000000"/>
              <w:bottom w:val="single" w:sz="4" w:space="0" w:color="000000"/>
            </w:tcBorders>
            <w:vAlign w:val="center"/>
          </w:tcPr>
          <w:p w14:paraId="49FCE00C"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tcBorders>
            <w:vAlign w:val="center"/>
          </w:tcPr>
          <w:p w14:paraId="052C108B" w14:textId="77777777" w:rsidR="00F23061" w:rsidRPr="00E757B9" w:rsidRDefault="00F23061" w:rsidP="00924B9D">
            <w:pPr>
              <w:snapToGrid w:val="0"/>
              <w:spacing w:before="60" w:after="40"/>
              <w:rPr>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683525B" w14:textId="77777777" w:rsidR="00F23061" w:rsidRPr="00E757B9" w:rsidRDefault="00F23061" w:rsidP="00924B9D">
            <w:pPr>
              <w:snapToGrid w:val="0"/>
              <w:spacing w:before="60" w:after="40"/>
              <w:rPr>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6FB26D3" w14:textId="77777777" w:rsidR="00F23061" w:rsidRPr="00E757B9" w:rsidRDefault="00F23061" w:rsidP="00924B9D">
            <w:pPr>
              <w:snapToGrid w:val="0"/>
              <w:spacing w:before="60" w:after="40"/>
              <w:rPr>
                <w:sz w:val="18"/>
                <w:szCs w:val="18"/>
              </w:rPr>
            </w:pPr>
          </w:p>
        </w:tc>
      </w:tr>
    </w:tbl>
    <w:p w14:paraId="4A57FC68" w14:textId="77777777" w:rsidR="00F23061" w:rsidRPr="00E757B9" w:rsidRDefault="00F23061" w:rsidP="00F23061">
      <w:pPr>
        <w:jc w:val="both"/>
      </w:pPr>
    </w:p>
    <w:p w14:paraId="2C7AF70D" w14:textId="77777777" w:rsidR="00F23061" w:rsidRPr="00E757B9" w:rsidRDefault="00F23061" w:rsidP="00F23061">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4647C54" w14:textId="77777777" w:rsidR="00F23061" w:rsidRPr="00E757B9" w:rsidRDefault="00F23061" w:rsidP="00F23061">
      <w:pPr>
        <w:autoSpaceDE w:val="0"/>
        <w:autoSpaceDN w:val="0"/>
        <w:adjustRightInd w:val="0"/>
        <w:jc w:val="both"/>
        <w:rPr>
          <w:rFonts w:eastAsia="Times New Roman"/>
          <w:lang w:eastAsia="sl-SI"/>
        </w:rPr>
      </w:pPr>
    </w:p>
    <w:p w14:paraId="1E024463" w14:textId="77777777" w:rsidR="00F23061" w:rsidRPr="00E757B9" w:rsidRDefault="00F23061" w:rsidP="00F23061">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58064156" w14:textId="77777777" w:rsidR="00F23061" w:rsidRPr="00E757B9" w:rsidRDefault="00F23061" w:rsidP="00F23061">
      <w:pPr>
        <w:jc w:val="both"/>
      </w:pPr>
    </w:p>
    <w:p w14:paraId="03056300" w14:textId="77777777" w:rsidR="00F23061" w:rsidRPr="00E757B9" w:rsidRDefault="00F23061" w:rsidP="00F23061">
      <w:pPr>
        <w:jc w:val="both"/>
      </w:pPr>
      <w:r w:rsidRPr="00E757B9">
        <w:t>Izvajalec, mora računu oziroma situaciji obvezno priložiti predhodno potrjene račune oziroma situacije podizvajalca/</w:t>
      </w:r>
      <w:r>
        <w:t>-</w:t>
      </w:r>
      <w:proofErr w:type="spellStart"/>
      <w:r w:rsidRPr="00E757B9">
        <w:t>ev</w:t>
      </w:r>
      <w:proofErr w:type="spellEnd"/>
      <w:r w:rsidRPr="00E757B9">
        <w:t xml:space="preserve">, ki so opravljali </w:t>
      </w:r>
      <w:r>
        <w:t>storitve</w:t>
      </w:r>
      <w:r w:rsidRPr="00E757B9">
        <w:t xml:space="preserve"> po tej pogodbi.</w:t>
      </w:r>
    </w:p>
    <w:p w14:paraId="00B3B9EA" w14:textId="77777777" w:rsidR="00F23061" w:rsidRPr="00E757B9" w:rsidRDefault="00F23061" w:rsidP="00F23061">
      <w:pPr>
        <w:jc w:val="both"/>
      </w:pPr>
    </w:p>
    <w:p w14:paraId="09F0015B" w14:textId="77777777" w:rsidR="00F23061" w:rsidRPr="00E757B9" w:rsidRDefault="00F23061" w:rsidP="00F23061">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5770C523" w14:textId="77777777" w:rsidR="00F23061" w:rsidRPr="00E757B9" w:rsidRDefault="00F23061" w:rsidP="00F23061">
      <w:pPr>
        <w:jc w:val="both"/>
      </w:pPr>
    </w:p>
    <w:p w14:paraId="1C47A890" w14:textId="77777777" w:rsidR="00F23061" w:rsidRPr="00E757B9" w:rsidRDefault="00F23061" w:rsidP="00F23061">
      <w:pPr>
        <w:jc w:val="both"/>
      </w:pPr>
      <w:r w:rsidRPr="00E757B9">
        <w:t>Izvajalec mora imeti ob sklenitvi te pogodbe na dan začetka izvajanje te pogodbe in v času njenega izvajanja, sklenjene pogodbe s podizvajalci.</w:t>
      </w:r>
    </w:p>
    <w:p w14:paraId="041A67FE" w14:textId="77777777" w:rsidR="00F23061" w:rsidRPr="00E757B9" w:rsidRDefault="00F23061" w:rsidP="00F23061">
      <w:pPr>
        <w:jc w:val="both"/>
      </w:pPr>
    </w:p>
    <w:p w14:paraId="04144049" w14:textId="77777777" w:rsidR="00F23061" w:rsidRPr="00E757B9" w:rsidRDefault="00F23061" w:rsidP="00F23061">
      <w:pPr>
        <w:jc w:val="both"/>
      </w:pPr>
      <w:r w:rsidRPr="00E757B9">
        <w:t>Ob morebitni zamenjavi podizvajalcev mora izvajalec o tem pisno obvestiti naročnika v petih (5) dneh po spremembi in mu predložiti:</w:t>
      </w:r>
    </w:p>
    <w:p w14:paraId="17F2EF2A" w14:textId="77777777" w:rsidR="00F23061" w:rsidRPr="00E757B9" w:rsidRDefault="00F23061" w:rsidP="00F23061">
      <w:pPr>
        <w:jc w:val="both"/>
      </w:pPr>
      <w:r w:rsidRPr="00E757B9">
        <w:t>- sklenjene pogodbe z novimi podizvajalci</w:t>
      </w:r>
      <w:r>
        <w:t>,</w:t>
      </w:r>
    </w:p>
    <w:p w14:paraId="5DCDCC0A" w14:textId="77777777" w:rsidR="00F23061" w:rsidRPr="00E757B9" w:rsidRDefault="00F23061" w:rsidP="00F23061">
      <w:pPr>
        <w:jc w:val="both"/>
      </w:pPr>
      <w:r w:rsidRPr="00E757B9">
        <w:t>- svojo izjavo, da je poravnal vse nesporne obveznosti prvotnemu podizvajalcu,</w:t>
      </w:r>
    </w:p>
    <w:p w14:paraId="3B1974CC" w14:textId="77777777" w:rsidR="00F23061" w:rsidRPr="00E757B9" w:rsidRDefault="00F23061" w:rsidP="00F23061">
      <w:pPr>
        <w:jc w:val="both"/>
      </w:pPr>
      <w:r w:rsidRPr="00E757B9">
        <w:t xml:space="preserve">- pooblastilo za plačilo opravljenih in prevzetih del neposredno novemu podizvajalcu, </w:t>
      </w:r>
    </w:p>
    <w:p w14:paraId="5AA295CB" w14:textId="77777777" w:rsidR="00F23061" w:rsidRPr="00E757B9" w:rsidRDefault="00F23061" w:rsidP="00F23061">
      <w:pPr>
        <w:jc w:val="both"/>
      </w:pPr>
      <w:r w:rsidRPr="00E757B9">
        <w:t>- soglasje novega podizvajalca za neposredno plačilo in</w:t>
      </w:r>
    </w:p>
    <w:p w14:paraId="2A5964DD" w14:textId="77777777" w:rsidR="00F23061" w:rsidRPr="00E757B9" w:rsidRDefault="00F23061" w:rsidP="00F23061">
      <w:pPr>
        <w:jc w:val="both"/>
      </w:pPr>
      <w:r w:rsidRPr="00E757B9">
        <w:t>- vso ostalo dokumentacijo, ki jo je naročnik zahteval za podizvajalce v razpisni dokumentaciji za predmetno javno naročilo.</w:t>
      </w:r>
    </w:p>
    <w:p w14:paraId="427F3D24" w14:textId="77777777" w:rsidR="00F23061" w:rsidRPr="00E757B9" w:rsidRDefault="00F23061" w:rsidP="00F23061">
      <w:pPr>
        <w:jc w:val="both"/>
      </w:pPr>
    </w:p>
    <w:p w14:paraId="2659532A" w14:textId="77777777" w:rsidR="00F23061" w:rsidRPr="00E757B9" w:rsidRDefault="00F23061" w:rsidP="00F23061">
      <w:pPr>
        <w:jc w:val="both"/>
      </w:pPr>
      <w:r w:rsidRPr="00E757B9">
        <w:t xml:space="preserve">Izvajalec v celoti odgovarja naročniku za izvedbo vseh </w:t>
      </w:r>
      <w:r>
        <w:t>storitev</w:t>
      </w:r>
      <w:r w:rsidRPr="00E757B9">
        <w:t>, ki so predmet te pogodbe.</w:t>
      </w:r>
    </w:p>
    <w:p w14:paraId="4BD837DE" w14:textId="77777777" w:rsidR="00F23061" w:rsidRPr="00E757B9" w:rsidRDefault="00F23061" w:rsidP="00F23061">
      <w:pPr>
        <w:jc w:val="both"/>
      </w:pPr>
    </w:p>
    <w:p w14:paraId="40E40FAC" w14:textId="77777777" w:rsidR="00F23061" w:rsidRPr="00E757B9" w:rsidRDefault="00F23061" w:rsidP="00F23061">
      <w:pPr>
        <w:jc w:val="both"/>
      </w:pPr>
      <w:r w:rsidRPr="00E757B9">
        <w:t xml:space="preserve">Če naročnik ugotovi, da </w:t>
      </w:r>
      <w:r>
        <w:t>storitve</w:t>
      </w:r>
      <w:r w:rsidRPr="00E757B9">
        <w:t xml:space="preserve"> izvaja podizvajalec, ki ni naveden v ponudbi oziroma ni dogovorjen s to pogodbo, oziroma izvajalec ni zamenjal podizvajalca na način določen v tej pogodbi, ima pravico odpovedati to pogodbo. Naročnik si pridržuje pravico, da lahko na kraju kjer se izvajajo </w:t>
      </w:r>
      <w:r>
        <w:t>storitve</w:t>
      </w:r>
      <w:r w:rsidRPr="00E757B9">
        <w:t xml:space="preserve">, kadarkoli preveri delavce kateregakoli od podizvajalcev. Vsi delavci so naročniku dolžni dati verodostojne podatke. </w:t>
      </w:r>
    </w:p>
    <w:p w14:paraId="083A1307" w14:textId="77777777" w:rsidR="00F23061" w:rsidRPr="00FD00A0" w:rsidRDefault="00F23061" w:rsidP="00F23061">
      <w:pPr>
        <w:autoSpaceDE w:val="0"/>
        <w:autoSpaceDN w:val="0"/>
        <w:adjustRightInd w:val="0"/>
        <w:rPr>
          <w:rFonts w:eastAsia="Times New Roman" w:cs="Times New Roman"/>
          <w:lang w:val="it-IT"/>
        </w:rPr>
      </w:pPr>
    </w:p>
    <w:p w14:paraId="36F8A958" w14:textId="77777777" w:rsidR="00F23061" w:rsidRPr="00FD00A0" w:rsidRDefault="00F23061" w:rsidP="00F23061">
      <w:pPr>
        <w:autoSpaceDE w:val="0"/>
        <w:autoSpaceDN w:val="0"/>
        <w:adjustRightInd w:val="0"/>
        <w:rPr>
          <w:rFonts w:eastAsia="Times New Roman" w:cs="Times New Roman"/>
          <w:lang w:val="it-IT"/>
        </w:rPr>
      </w:pPr>
    </w:p>
    <w:p w14:paraId="7C85587A" w14:textId="77777777" w:rsidR="00F23061" w:rsidRPr="00FD00A0" w:rsidRDefault="00F23061" w:rsidP="00F23061">
      <w:pPr>
        <w:autoSpaceDE w:val="0"/>
        <w:autoSpaceDN w:val="0"/>
        <w:adjustRightInd w:val="0"/>
        <w:rPr>
          <w:rFonts w:eastAsia="Times New Roman" w:cs="Times New Roman"/>
          <w:b/>
          <w:lang w:eastAsia="sl-SI"/>
        </w:rPr>
      </w:pPr>
      <w:r>
        <w:rPr>
          <w:rFonts w:eastAsia="Times New Roman" w:cs="Times New Roman"/>
          <w:b/>
          <w:lang w:eastAsia="sl-SI"/>
        </w:rPr>
        <w:t>7</w:t>
      </w:r>
      <w:r w:rsidRPr="00FD00A0">
        <w:rPr>
          <w:rFonts w:eastAsia="Times New Roman" w:cs="Times New Roman"/>
          <w:b/>
          <w:lang w:eastAsia="sl-SI"/>
        </w:rPr>
        <w:t>. OBVEZNOSTI STRANK OKVIRNEGA SPORAZUMA</w:t>
      </w:r>
    </w:p>
    <w:p w14:paraId="22A0336A" w14:textId="77777777" w:rsidR="00F23061" w:rsidRPr="00FD00A0" w:rsidRDefault="00F23061" w:rsidP="00F23061">
      <w:pPr>
        <w:autoSpaceDE w:val="0"/>
        <w:autoSpaceDN w:val="0"/>
        <w:adjustRightInd w:val="0"/>
        <w:rPr>
          <w:rFonts w:eastAsia="Times New Roman" w:cs="Times New Roman"/>
          <w:lang w:eastAsia="sl-SI"/>
        </w:rPr>
      </w:pPr>
    </w:p>
    <w:p w14:paraId="76E11CFB" w14:textId="77777777" w:rsidR="00F23061" w:rsidRPr="00C83CE1" w:rsidRDefault="00F23061" w:rsidP="00F23061">
      <w:pPr>
        <w:pStyle w:val="Odstavekseznama"/>
        <w:numPr>
          <w:ilvl w:val="0"/>
          <w:numId w:val="27"/>
        </w:numPr>
        <w:autoSpaceDE w:val="0"/>
        <w:autoSpaceDN w:val="0"/>
        <w:adjustRightInd w:val="0"/>
        <w:contextualSpacing w:val="0"/>
        <w:jc w:val="center"/>
      </w:pPr>
      <w:r w:rsidRPr="00C83CE1">
        <w:t>člen</w:t>
      </w:r>
    </w:p>
    <w:p w14:paraId="3521C138" w14:textId="77777777" w:rsidR="00F23061" w:rsidRPr="00FD00A0" w:rsidRDefault="00F23061" w:rsidP="00F23061">
      <w:pPr>
        <w:autoSpaceDE w:val="0"/>
        <w:autoSpaceDN w:val="0"/>
        <w:adjustRightInd w:val="0"/>
        <w:rPr>
          <w:rFonts w:eastAsia="Times New Roman" w:cs="Times New Roman"/>
          <w:lang w:eastAsia="sl-SI"/>
        </w:rPr>
      </w:pPr>
    </w:p>
    <w:p w14:paraId="6AFE5AE1" w14:textId="77777777" w:rsidR="00F23061" w:rsidRPr="00FD00A0" w:rsidRDefault="00F23061" w:rsidP="00F23061">
      <w:pPr>
        <w:autoSpaceDE w:val="0"/>
        <w:autoSpaceDN w:val="0"/>
        <w:adjustRightInd w:val="0"/>
        <w:rPr>
          <w:rFonts w:eastAsia="Times New Roman" w:cs="Times New Roman"/>
          <w:lang w:eastAsia="sl-SI"/>
        </w:rPr>
      </w:pPr>
      <w:r w:rsidRPr="00FD00A0">
        <w:rPr>
          <w:rFonts w:eastAsia="Times New Roman" w:cs="Times New Roman"/>
          <w:lang w:eastAsia="sl-SI"/>
        </w:rPr>
        <w:t xml:space="preserve">Obveznosti izvajalca so: </w:t>
      </w:r>
    </w:p>
    <w:p w14:paraId="3AF16C44" w14:textId="77777777" w:rsidR="00F23061" w:rsidRDefault="00F23061" w:rsidP="00F23061">
      <w:pPr>
        <w:numPr>
          <w:ilvl w:val="0"/>
          <w:numId w:val="1"/>
        </w:numPr>
        <w:autoSpaceDE w:val="0"/>
        <w:autoSpaceDN w:val="0"/>
        <w:adjustRightInd w:val="0"/>
        <w:jc w:val="both"/>
        <w:rPr>
          <w:rFonts w:eastAsia="Times New Roman" w:cs="Times New Roman"/>
          <w:lang w:eastAsia="sl-SI"/>
        </w:rPr>
      </w:pPr>
      <w:r>
        <w:rPr>
          <w:rFonts w:eastAsia="Times New Roman" w:cs="Times New Roman"/>
          <w:lang w:eastAsia="sl-SI"/>
        </w:rPr>
        <w:t>storitve, prevzete v izvajanje na podlagi sklenjenega okvirnega sporazuma, izvajati vestno in po pravilih stroke, ekonomično ter v rokih, določenih v razpisni dokumentaciji;</w:t>
      </w:r>
    </w:p>
    <w:p w14:paraId="5AD3305D"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upoštevati strokovne, tehnične, organizacijske in razvojne naloge, ki izhajajo iz občinskega razvojnega programa na področju svetlobne prometne signalizacije;</w:t>
      </w:r>
    </w:p>
    <w:p w14:paraId="72F33A72"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izvaja</w:t>
      </w:r>
      <w:r>
        <w:rPr>
          <w:rFonts w:eastAsia="Times New Roman" w:cs="Times New Roman"/>
          <w:lang w:eastAsia="sl-SI"/>
        </w:rPr>
        <w:t>ti</w:t>
      </w:r>
      <w:r w:rsidRPr="00FD00A0">
        <w:rPr>
          <w:rFonts w:eastAsia="Times New Roman" w:cs="Times New Roman"/>
          <w:lang w:eastAsia="sl-SI"/>
        </w:rPr>
        <w:t xml:space="preserve"> dejavnosti skladno s sodobnimi standardi;</w:t>
      </w:r>
    </w:p>
    <w:p w14:paraId="78161F5F"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zagotavljati kontinuirano in kvalitetno opravljanje dejavnosti;</w:t>
      </w:r>
    </w:p>
    <w:p w14:paraId="03BE7860"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omogočati strokovni ter finančni nadzor nad kakovostjo in zakonitostjo dela;</w:t>
      </w:r>
    </w:p>
    <w:p w14:paraId="3D1CADE7"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dosledno upoštevati tehnične, stroškovne, organizacijske in druge standarde </w:t>
      </w:r>
      <w:r>
        <w:rPr>
          <w:rFonts w:eastAsia="Times New Roman" w:cs="Times New Roman"/>
          <w:lang w:eastAsia="sl-SI"/>
        </w:rPr>
        <w:t>ter</w:t>
      </w:r>
      <w:r w:rsidRPr="00FD00A0">
        <w:rPr>
          <w:rFonts w:eastAsia="Times New Roman" w:cs="Times New Roman"/>
          <w:lang w:eastAsia="sl-SI"/>
        </w:rPr>
        <w:t xml:space="preserve"> normative za opravljanje dejavnosti;</w:t>
      </w:r>
    </w:p>
    <w:p w14:paraId="10484525"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spoštovati predpise, ki urejajo to področje;</w:t>
      </w:r>
    </w:p>
    <w:p w14:paraId="3F916832"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voditi poslovne knjige tako, da je zagotovljena transparentnost poslovanja pri izvajanju dejavnosti;</w:t>
      </w:r>
    </w:p>
    <w:p w14:paraId="48571224"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izvajati dodatna opravila izven tega sporazuma, ki mu jih naloži naročnik, če tako narekuje javna korist;</w:t>
      </w:r>
    </w:p>
    <w:p w14:paraId="4F5FCFF6"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mesečno predložiti naročniku terminski plan izvajanja del;</w:t>
      </w:r>
    </w:p>
    <w:p w14:paraId="29B9E4E3"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voditi dnevnik</w:t>
      </w:r>
      <w:r>
        <w:rPr>
          <w:rFonts w:eastAsia="Times New Roman" w:cs="Times New Roman"/>
          <w:lang w:eastAsia="sl-SI"/>
        </w:rPr>
        <w:t xml:space="preserve"> o izvajanju del</w:t>
      </w:r>
      <w:r w:rsidRPr="00FD00A0">
        <w:rPr>
          <w:rFonts w:eastAsia="Times New Roman" w:cs="Times New Roman"/>
          <w:lang w:eastAsia="sl-SI"/>
        </w:rPr>
        <w:t xml:space="preserve"> in obračunsko knjigo;</w:t>
      </w:r>
    </w:p>
    <w:p w14:paraId="5B8EAE1B"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zagotoviti varstvo javne in zasebne lastnine tako, da se sproti odpravljajo morebitne poškodbe, zagotavlja povrnitev škode in vzpostavitev prejšnjega stanja;</w:t>
      </w:r>
    </w:p>
    <w:p w14:paraId="0BBA3341"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zavarovati odgovornost za škodo, ki bi jo pri opravljanju dejavnosti, ki je predmet tega pogodbenega razmerja, povzročil ljudem ali premoženju, kar dokaže s kopijo veljavne zavarovalne police, ki jo je izvajalec naročniku dolžan izročiti ob podpisu tega sporazuma;</w:t>
      </w:r>
    </w:p>
    <w:p w14:paraId="014CF83E" w14:textId="77777777" w:rsidR="00F23061" w:rsidRDefault="00F23061" w:rsidP="00F23061">
      <w:pPr>
        <w:numPr>
          <w:ilvl w:val="0"/>
          <w:numId w:val="1"/>
        </w:numPr>
        <w:autoSpaceDE w:val="0"/>
        <w:autoSpaceDN w:val="0"/>
        <w:adjustRightInd w:val="0"/>
        <w:jc w:val="both"/>
        <w:rPr>
          <w:rFonts w:eastAsia="Times New Roman" w:cs="Times New Roman"/>
          <w:lang w:eastAsia="sl-SI"/>
        </w:rPr>
      </w:pPr>
      <w:r>
        <w:rPr>
          <w:rFonts w:eastAsia="Times New Roman" w:cs="Times New Roman"/>
          <w:lang w:eastAsia="sl-SI"/>
        </w:rPr>
        <w:t>voditi evidenco servisnih in drugih posegov v naprave JR in SPS;</w:t>
      </w:r>
    </w:p>
    <w:p w14:paraId="00DC1BC6"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Pr>
          <w:rFonts w:eastAsia="Times New Roman" w:cs="Times New Roman"/>
          <w:lang w:eastAsia="sl-SI"/>
        </w:rPr>
        <w:t xml:space="preserve">vnašati </w:t>
      </w:r>
      <w:r w:rsidRPr="00FD00A0">
        <w:rPr>
          <w:rFonts w:eastAsia="Times New Roman" w:cs="Times New Roman"/>
          <w:lang w:eastAsia="sl-SI"/>
        </w:rPr>
        <w:t>lokacije vseh servisnih posegov v digitalni katastre javne razsvetljave (JR) in svetlobne prometne signalizacije (SPS) ter jih dodajati kot priloge k računom;</w:t>
      </w:r>
    </w:p>
    <w:p w14:paraId="172225B8" w14:textId="77777777" w:rsidR="00F23061" w:rsidRPr="00FD00A0" w:rsidRDefault="00F23061" w:rsidP="00F23061">
      <w:pPr>
        <w:numPr>
          <w:ilvl w:val="0"/>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po posebnem pooblastilu Oddelka za okolje in prostor ter komunalo</w:t>
      </w:r>
      <w:r>
        <w:rPr>
          <w:rFonts w:eastAsia="Times New Roman" w:cs="Times New Roman"/>
          <w:lang w:eastAsia="sl-SI"/>
        </w:rPr>
        <w:t xml:space="preserve"> Mestne občine Celje</w:t>
      </w:r>
      <w:r w:rsidRPr="00FD00A0">
        <w:rPr>
          <w:rFonts w:eastAsia="Times New Roman" w:cs="Times New Roman"/>
          <w:lang w:eastAsia="sl-SI"/>
        </w:rPr>
        <w:t xml:space="preserve"> izvaja</w:t>
      </w:r>
      <w:r>
        <w:rPr>
          <w:rFonts w:eastAsia="Times New Roman" w:cs="Times New Roman"/>
          <w:lang w:eastAsia="sl-SI"/>
        </w:rPr>
        <w:t>ti</w:t>
      </w:r>
      <w:r w:rsidRPr="00FD00A0">
        <w:rPr>
          <w:rFonts w:eastAsia="Times New Roman" w:cs="Times New Roman"/>
          <w:lang w:eastAsia="sl-SI"/>
        </w:rPr>
        <w:t xml:space="preserve"> popravila semaforskih naprav in druge svetlobno tehnične opreme v primeru poškodovanja le-teh ter urejanje škodnih primerov z zavarovalnicami, v kar sodi:</w:t>
      </w:r>
    </w:p>
    <w:p w14:paraId="140DB7F5" w14:textId="77777777" w:rsidR="00F23061" w:rsidRPr="00FD00A0" w:rsidRDefault="00F23061" w:rsidP="00F23061">
      <w:pPr>
        <w:numPr>
          <w:ilvl w:val="1"/>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priprava dokumentacije za odškodninske zahtevke pri zavarovalnicah, </w:t>
      </w:r>
    </w:p>
    <w:p w14:paraId="6D56EE5B" w14:textId="77777777" w:rsidR="00F23061" w:rsidRPr="00FD00A0" w:rsidRDefault="00F23061" w:rsidP="00F23061">
      <w:pPr>
        <w:numPr>
          <w:ilvl w:val="1"/>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foto dokumentacija, ki se priloži pri večjih servisnih posegih,</w:t>
      </w:r>
    </w:p>
    <w:p w14:paraId="3B031208" w14:textId="77777777" w:rsidR="00F23061" w:rsidRPr="00FD00A0" w:rsidRDefault="00F23061" w:rsidP="00F23061">
      <w:pPr>
        <w:numPr>
          <w:ilvl w:val="1"/>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obvestilo policije,</w:t>
      </w:r>
    </w:p>
    <w:p w14:paraId="7FD78D9A" w14:textId="77777777" w:rsidR="00F23061" w:rsidRPr="00FD00A0" w:rsidRDefault="00F23061" w:rsidP="00F23061">
      <w:pPr>
        <w:numPr>
          <w:ilvl w:val="1"/>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zapisnik (opis poškodbe in predračun),</w:t>
      </w:r>
    </w:p>
    <w:p w14:paraId="0B603ED7" w14:textId="77777777" w:rsidR="00F23061" w:rsidRPr="00FD00A0" w:rsidRDefault="00F23061" w:rsidP="00F23061">
      <w:pPr>
        <w:numPr>
          <w:ilvl w:val="1"/>
          <w:numId w:val="1"/>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druga potrebna dela. </w:t>
      </w:r>
    </w:p>
    <w:p w14:paraId="0657752E" w14:textId="77777777" w:rsidR="00F23061" w:rsidRPr="00FD00A0" w:rsidRDefault="00F23061" w:rsidP="00F23061">
      <w:pPr>
        <w:autoSpaceDE w:val="0"/>
        <w:autoSpaceDN w:val="0"/>
        <w:adjustRightInd w:val="0"/>
        <w:jc w:val="both"/>
        <w:rPr>
          <w:rFonts w:eastAsia="Times New Roman" w:cs="Times New Roman"/>
          <w:lang w:eastAsia="sl-SI"/>
        </w:rPr>
      </w:pPr>
    </w:p>
    <w:p w14:paraId="64372C97"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V zvezi z zgoraj navedenim je izvajalec dolžan zlasti (ne pa izključno):</w:t>
      </w:r>
    </w:p>
    <w:p w14:paraId="33B6969D" w14:textId="77777777" w:rsidR="00F23061" w:rsidRDefault="00F23061" w:rsidP="00F23061">
      <w:pPr>
        <w:numPr>
          <w:ilvl w:val="0"/>
          <w:numId w:val="12"/>
        </w:numPr>
        <w:jc w:val="both"/>
        <w:rPr>
          <w:rFonts w:eastAsia="Times New Roman" w:cs="Times New Roman"/>
          <w:lang w:eastAsia="sl-SI"/>
        </w:rPr>
      </w:pPr>
      <w:r w:rsidRPr="00FD00A0">
        <w:rPr>
          <w:rFonts w:eastAsia="Times New Roman" w:cs="Times New Roman"/>
          <w:lang w:eastAsia="sl-SI"/>
        </w:rPr>
        <w:t xml:space="preserve">izvajati </w:t>
      </w:r>
      <w:r>
        <w:rPr>
          <w:rFonts w:eastAsia="Times New Roman" w:cs="Times New Roman"/>
          <w:lang w:eastAsia="sl-SI"/>
        </w:rPr>
        <w:t xml:space="preserve">obhode skladno s Specifikacijo naročila pod točko 2. Ad 1a – redni (periodični) pregledi; </w:t>
      </w:r>
    </w:p>
    <w:p w14:paraId="7EBCE53D" w14:textId="77777777" w:rsidR="00F23061" w:rsidRPr="00FD00A0" w:rsidRDefault="00F23061" w:rsidP="00F23061">
      <w:pPr>
        <w:numPr>
          <w:ilvl w:val="0"/>
          <w:numId w:val="12"/>
        </w:numPr>
        <w:jc w:val="both"/>
        <w:rPr>
          <w:rFonts w:eastAsia="Times New Roman" w:cs="Times New Roman"/>
          <w:lang w:eastAsia="sl-SI"/>
        </w:rPr>
      </w:pPr>
      <w:r w:rsidRPr="00FD00A0">
        <w:rPr>
          <w:rFonts w:eastAsia="Times New Roman" w:cs="Times New Roman"/>
          <w:lang w:eastAsia="sl-SI"/>
        </w:rPr>
        <w:t>zamenjati manjše dele semaforskih naprav, kot so varovalke, releji, diode i</w:t>
      </w:r>
      <w:r>
        <w:rPr>
          <w:rFonts w:eastAsia="Times New Roman" w:cs="Times New Roman"/>
          <w:lang w:eastAsia="sl-SI"/>
        </w:rPr>
        <w:t>p</w:t>
      </w:r>
      <w:r w:rsidRPr="00FD00A0">
        <w:rPr>
          <w:rFonts w:eastAsia="Times New Roman" w:cs="Times New Roman"/>
          <w:lang w:eastAsia="sl-SI"/>
        </w:rPr>
        <w:t>d</w:t>
      </w:r>
      <w:r>
        <w:rPr>
          <w:rFonts w:eastAsia="Times New Roman" w:cs="Times New Roman"/>
          <w:lang w:eastAsia="sl-SI"/>
        </w:rPr>
        <w:t>.</w:t>
      </w:r>
      <w:r w:rsidRPr="00FD00A0">
        <w:rPr>
          <w:rFonts w:eastAsia="Times New Roman" w:cs="Times New Roman"/>
          <w:lang w:eastAsia="sl-SI"/>
        </w:rPr>
        <w:t>,</w:t>
      </w:r>
    </w:p>
    <w:p w14:paraId="2FB35E0E" w14:textId="77777777" w:rsidR="00F23061" w:rsidRPr="00FD00A0" w:rsidRDefault="00F23061" w:rsidP="00F23061">
      <w:pPr>
        <w:numPr>
          <w:ilvl w:val="0"/>
          <w:numId w:val="12"/>
        </w:numPr>
        <w:jc w:val="both"/>
        <w:rPr>
          <w:rFonts w:eastAsia="Times New Roman" w:cs="Times New Roman"/>
          <w:lang w:eastAsia="sl-SI"/>
        </w:rPr>
      </w:pPr>
      <w:r w:rsidRPr="00FD00A0">
        <w:rPr>
          <w:rFonts w:eastAsia="Times New Roman" w:cs="Times New Roman"/>
          <w:lang w:eastAsia="sl-SI"/>
        </w:rPr>
        <w:t xml:space="preserve">zamenjati pregorele žarnice, poškodovana semaforska stekla, </w:t>
      </w:r>
      <w:proofErr w:type="spellStart"/>
      <w:r w:rsidRPr="00FD00A0">
        <w:rPr>
          <w:rFonts w:eastAsia="Times New Roman" w:cs="Times New Roman"/>
          <w:lang w:eastAsia="sl-SI"/>
        </w:rPr>
        <w:t>utripalce</w:t>
      </w:r>
      <w:proofErr w:type="spellEnd"/>
      <w:r w:rsidRPr="00FD00A0">
        <w:rPr>
          <w:rFonts w:eastAsia="Times New Roman" w:cs="Times New Roman"/>
          <w:lang w:eastAsia="sl-SI"/>
        </w:rPr>
        <w:t xml:space="preserve">, relejne naprave oziroma </w:t>
      </w:r>
      <w:proofErr w:type="spellStart"/>
      <w:r w:rsidRPr="00FD00A0">
        <w:rPr>
          <w:rFonts w:eastAsia="Times New Roman" w:cs="Times New Roman"/>
          <w:lang w:eastAsia="sl-SI"/>
        </w:rPr>
        <w:t>krmilnikove</w:t>
      </w:r>
      <w:proofErr w:type="spellEnd"/>
      <w:r w:rsidRPr="00FD00A0">
        <w:rPr>
          <w:rFonts w:eastAsia="Times New Roman" w:cs="Times New Roman"/>
          <w:lang w:eastAsia="sl-SI"/>
        </w:rPr>
        <w:t xml:space="preserve"> (po priloženi specifikaciji in ceniku rezervnih delov za vzdrževanje SPS na </w:t>
      </w:r>
      <w:r>
        <w:rPr>
          <w:rFonts w:eastAsia="Times New Roman" w:cs="Times New Roman"/>
          <w:lang w:eastAsia="sl-SI"/>
        </w:rPr>
        <w:t>območju</w:t>
      </w:r>
      <w:r w:rsidRPr="00FD00A0">
        <w:rPr>
          <w:rFonts w:eastAsia="Times New Roman" w:cs="Times New Roman"/>
          <w:lang w:eastAsia="sl-SI"/>
        </w:rPr>
        <w:t xml:space="preserve"> M</w:t>
      </w:r>
      <w:r>
        <w:rPr>
          <w:rFonts w:eastAsia="Times New Roman" w:cs="Times New Roman"/>
          <w:lang w:eastAsia="sl-SI"/>
        </w:rPr>
        <w:t>estne občine Celje</w:t>
      </w:r>
      <w:r w:rsidRPr="00FD00A0">
        <w:rPr>
          <w:rFonts w:eastAsia="Times New Roman" w:cs="Times New Roman"/>
          <w:lang w:eastAsia="sl-SI"/>
        </w:rPr>
        <w:t>),</w:t>
      </w:r>
    </w:p>
    <w:p w14:paraId="0F2C1389" w14:textId="77777777" w:rsidR="00F23061" w:rsidRPr="00FD00A0" w:rsidRDefault="00F23061" w:rsidP="00F23061">
      <w:pPr>
        <w:numPr>
          <w:ilvl w:val="0"/>
          <w:numId w:val="12"/>
        </w:numPr>
        <w:jc w:val="both"/>
        <w:rPr>
          <w:rFonts w:eastAsia="Times New Roman" w:cs="Times New Roman"/>
          <w:lang w:eastAsia="sl-SI"/>
        </w:rPr>
      </w:pPr>
      <w:r w:rsidRPr="00FD00A0">
        <w:rPr>
          <w:rFonts w:eastAsia="Times New Roman" w:cs="Times New Roman"/>
          <w:lang w:eastAsia="sl-SI"/>
        </w:rPr>
        <w:lastRenderedPageBreak/>
        <w:t>popraviti semaforske naprave v primeru poškodb le-teh ter urejati škodne primere z zavarovalnicami,</w:t>
      </w:r>
    </w:p>
    <w:p w14:paraId="28F61715"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pleskati semaforske drogove in drogove za osvetlitev prehodov za pešce,</w:t>
      </w:r>
    </w:p>
    <w:p w14:paraId="03E04FD5"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prati signalne dajalce po predhodnem naročilu,</w:t>
      </w:r>
    </w:p>
    <w:p w14:paraId="4F6351A1"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vzdrževati reflektorje za razsvetljavo zgodovinskih objektov in vzdrževanje javne razsvetljave  (zamenjava sijalk, reflektorjev, vžigalnih naprav, nastavitve senzorjev svetlobe za vklop in izklop, meritve i</w:t>
      </w:r>
      <w:r>
        <w:rPr>
          <w:rFonts w:eastAsia="Times New Roman" w:cs="Times New Roman"/>
          <w:lang w:eastAsia="sl-SI"/>
        </w:rPr>
        <w:t>p</w:t>
      </w:r>
      <w:r w:rsidRPr="00FD00A0">
        <w:rPr>
          <w:rFonts w:eastAsia="Times New Roman" w:cs="Times New Roman"/>
          <w:lang w:eastAsia="sl-SI"/>
        </w:rPr>
        <w:t>d.),</w:t>
      </w:r>
    </w:p>
    <w:p w14:paraId="303F709F" w14:textId="77777777" w:rsidR="00F23061" w:rsidRPr="00FD00A0" w:rsidRDefault="00F23061" w:rsidP="00F23061">
      <w:pPr>
        <w:numPr>
          <w:ilvl w:val="0"/>
          <w:numId w:val="13"/>
        </w:numPr>
        <w:tabs>
          <w:tab w:val="left" w:pos="292"/>
          <w:tab w:val="right" w:pos="8953"/>
        </w:tabs>
        <w:spacing w:line="240" w:lineRule="atLeast"/>
        <w:jc w:val="both"/>
        <w:rPr>
          <w:rFonts w:eastAsia="Times New Roman" w:cs="Times New Roman"/>
          <w:lang w:val="de-DE" w:eastAsia="sl-SI"/>
        </w:rPr>
      </w:pPr>
      <w:proofErr w:type="spellStart"/>
      <w:r w:rsidRPr="00FD00A0">
        <w:rPr>
          <w:rFonts w:eastAsia="Times New Roman" w:cs="Times New Roman"/>
          <w:lang w:val="de-DE" w:eastAsia="sl-SI"/>
        </w:rPr>
        <w:t>vnašati</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sezname</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lokacij</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vseh</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servisnih</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posegov</w:t>
      </w:r>
      <w:proofErr w:type="spellEnd"/>
      <w:r w:rsidRPr="00FD00A0">
        <w:rPr>
          <w:rFonts w:eastAsia="Times New Roman" w:cs="Times New Roman"/>
          <w:lang w:val="de-DE" w:eastAsia="sl-SI"/>
        </w:rPr>
        <w:t xml:space="preserve"> v </w:t>
      </w:r>
      <w:proofErr w:type="spellStart"/>
      <w:r w:rsidRPr="00FD00A0">
        <w:rPr>
          <w:rFonts w:eastAsia="Times New Roman" w:cs="Times New Roman"/>
          <w:lang w:val="de-DE" w:eastAsia="sl-SI"/>
        </w:rPr>
        <w:t>digitalni</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kataster</w:t>
      </w:r>
      <w:proofErr w:type="spellEnd"/>
      <w:r w:rsidRPr="00FD00A0">
        <w:rPr>
          <w:rFonts w:eastAsia="Times New Roman" w:cs="Times New Roman"/>
          <w:lang w:val="de-DE" w:eastAsia="sl-SI"/>
        </w:rPr>
        <w:t xml:space="preserve"> JR in SPS </w:t>
      </w:r>
      <w:proofErr w:type="spellStart"/>
      <w:r>
        <w:rPr>
          <w:rFonts w:eastAsia="Times New Roman" w:cs="Times New Roman"/>
          <w:lang w:val="de-DE" w:eastAsia="sl-SI"/>
        </w:rPr>
        <w:t>ter</w:t>
      </w:r>
      <w:proofErr w:type="spellEnd"/>
      <w:r w:rsidRPr="00FD00A0">
        <w:rPr>
          <w:rFonts w:eastAsia="Times New Roman" w:cs="Times New Roman"/>
          <w:lang w:val="de-DE" w:eastAsia="sl-SI"/>
        </w:rPr>
        <w:t xml:space="preserve"> </w:t>
      </w:r>
      <w:proofErr w:type="spellStart"/>
      <w:proofErr w:type="gramStart"/>
      <w:r w:rsidRPr="00FD00A0">
        <w:rPr>
          <w:rFonts w:eastAsia="Times New Roman" w:cs="Times New Roman"/>
          <w:lang w:val="de-DE" w:eastAsia="sl-SI"/>
        </w:rPr>
        <w:t>dodajajati</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seznam</w:t>
      </w:r>
      <w:proofErr w:type="spellEnd"/>
      <w:proofErr w:type="gram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kot</w:t>
      </w:r>
      <w:proofErr w:type="spellEnd"/>
      <w:r w:rsidRPr="00FD00A0">
        <w:rPr>
          <w:rFonts w:eastAsia="Times New Roman" w:cs="Times New Roman"/>
          <w:lang w:val="de-DE" w:eastAsia="sl-SI"/>
        </w:rPr>
        <w:t xml:space="preserve"> </w:t>
      </w:r>
      <w:proofErr w:type="spellStart"/>
      <w:r w:rsidRPr="00FD00A0">
        <w:rPr>
          <w:rFonts w:eastAsia="Times New Roman" w:cs="Times New Roman"/>
          <w:lang w:val="de-DE" w:eastAsia="sl-SI"/>
        </w:rPr>
        <w:t>priloge</w:t>
      </w:r>
      <w:proofErr w:type="spellEnd"/>
      <w:r w:rsidRPr="00FD00A0">
        <w:rPr>
          <w:rFonts w:eastAsia="Times New Roman" w:cs="Times New Roman"/>
          <w:lang w:val="de-DE" w:eastAsia="sl-SI"/>
        </w:rPr>
        <w:t xml:space="preserve"> k </w:t>
      </w:r>
      <w:proofErr w:type="spellStart"/>
      <w:r w:rsidRPr="00FD00A0">
        <w:rPr>
          <w:rFonts w:eastAsia="Times New Roman" w:cs="Times New Roman"/>
          <w:lang w:val="de-DE" w:eastAsia="sl-SI"/>
        </w:rPr>
        <w:t>računom</w:t>
      </w:r>
      <w:proofErr w:type="spellEnd"/>
      <w:r w:rsidRPr="00FD00A0">
        <w:rPr>
          <w:rFonts w:eastAsia="Times New Roman" w:cs="Times New Roman"/>
          <w:lang w:val="de-DE" w:eastAsia="sl-SI"/>
        </w:rPr>
        <w:t xml:space="preserve">, </w:t>
      </w:r>
    </w:p>
    <w:p w14:paraId="0CD04328"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popraviti in zamenjati poškodovane svetlobno prometne znake in stožce,</w:t>
      </w:r>
    </w:p>
    <w:p w14:paraId="2CACFC45"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izdelati induktivne zanke za prometno odvisno delovanje semaforskega sistema,</w:t>
      </w:r>
    </w:p>
    <w:p w14:paraId="0356B963"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ažurirati digitalni katastra SPS na območju Mestne občine Celje (</w:t>
      </w:r>
      <w:r>
        <w:rPr>
          <w:rFonts w:eastAsia="Times New Roman" w:cs="Times New Roman"/>
          <w:lang w:eastAsia="sl-SI"/>
        </w:rPr>
        <w:t>dva</w:t>
      </w:r>
      <w:r w:rsidRPr="00FD00A0">
        <w:rPr>
          <w:rFonts w:eastAsia="Times New Roman" w:cs="Times New Roman"/>
          <w:lang w:eastAsia="sl-SI"/>
        </w:rPr>
        <w:t>krat letno) in posredovati naročniku v digitalnem formatu, ki je enak z občinskim orodjem GIS,</w:t>
      </w:r>
    </w:p>
    <w:p w14:paraId="3112C808"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 xml:space="preserve">izvesti nadzor nad delovanjem semaforskega sistema preko GPRS povezav, spreminjati režim delovanja semaforskih naprav po dogovoru z naročnikom v časovnem obdobju, ki ni daljši od 7 dni, </w:t>
      </w:r>
    </w:p>
    <w:p w14:paraId="3890B62B"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spremljati promet in pristojni službi takoj predlagati rešitev v smislu optimizacije semaforskega časa v skladu z veljavno zakonodajo</w:t>
      </w:r>
      <w:r>
        <w:rPr>
          <w:rFonts w:eastAsia="Times New Roman" w:cs="Times New Roman"/>
          <w:lang w:eastAsia="sl-SI"/>
        </w:rPr>
        <w:t>,</w:t>
      </w:r>
    </w:p>
    <w:p w14:paraId="22A9729A"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spremljati pretočnost prometa v semaforiziranih križiščih in optimizirati semaforski čas v sodelovanju z naročnikom,</w:t>
      </w:r>
    </w:p>
    <w:p w14:paraId="599E55C3" w14:textId="77777777" w:rsidR="00F23061" w:rsidRPr="00FD00A0" w:rsidRDefault="00F23061" w:rsidP="00F23061">
      <w:pPr>
        <w:numPr>
          <w:ilvl w:val="0"/>
          <w:numId w:val="13"/>
        </w:numPr>
        <w:jc w:val="both"/>
        <w:rPr>
          <w:rFonts w:eastAsia="Times New Roman" w:cs="Times New Roman"/>
          <w:lang w:eastAsia="sl-SI"/>
        </w:rPr>
      </w:pPr>
      <w:r w:rsidRPr="00FD00A0">
        <w:rPr>
          <w:rFonts w:eastAsia="Times New Roman" w:cs="Times New Roman"/>
          <w:lang w:eastAsia="sl-SI"/>
        </w:rPr>
        <w:t xml:space="preserve">posredovati režime delovanja semaforskih naprav naročnikom, in sicer </w:t>
      </w:r>
      <w:r>
        <w:rPr>
          <w:rFonts w:eastAsia="Times New Roman" w:cs="Times New Roman"/>
          <w:lang w:eastAsia="sl-SI"/>
        </w:rPr>
        <w:t>dva</w:t>
      </w:r>
      <w:r w:rsidRPr="00FD00A0">
        <w:rPr>
          <w:rFonts w:eastAsia="Times New Roman" w:cs="Times New Roman"/>
          <w:lang w:eastAsia="sl-SI"/>
        </w:rPr>
        <w:t>krat letno ali po vsaki spremembi.</w:t>
      </w:r>
    </w:p>
    <w:p w14:paraId="2A4CEF2F" w14:textId="77777777" w:rsidR="00F23061" w:rsidRPr="00FD00A0" w:rsidRDefault="00F23061" w:rsidP="00F23061">
      <w:pPr>
        <w:jc w:val="both"/>
        <w:rPr>
          <w:rFonts w:eastAsia="Times New Roman" w:cs="Times New Roman"/>
          <w:lang w:eastAsia="sl-SI"/>
        </w:rPr>
      </w:pPr>
    </w:p>
    <w:p w14:paraId="6480B3A4" w14:textId="77777777" w:rsidR="00F23061" w:rsidRPr="00FD00A0" w:rsidRDefault="00F23061" w:rsidP="00F23061">
      <w:pPr>
        <w:jc w:val="both"/>
        <w:rPr>
          <w:rFonts w:eastAsia="Times New Roman" w:cs="Times New Roman"/>
          <w:lang w:eastAsia="sl-SI"/>
        </w:rPr>
      </w:pPr>
      <w:r w:rsidRPr="00FD00A0">
        <w:rPr>
          <w:rFonts w:eastAsia="Times New Roman" w:cs="Times New Roman"/>
          <w:lang w:eastAsia="sl-SI"/>
        </w:rPr>
        <w:t>Izvajalec je dolžan voditi knjigo opravljenih del in kontrolo pregledov. V knjigo se vpisuje vse</w:t>
      </w:r>
      <w:r>
        <w:rPr>
          <w:rFonts w:eastAsia="Times New Roman" w:cs="Times New Roman"/>
          <w:lang w:eastAsia="sl-SI"/>
        </w:rPr>
        <w:t>,</w:t>
      </w:r>
      <w:r w:rsidRPr="00FD00A0">
        <w:rPr>
          <w:rFonts w:eastAsia="Times New Roman" w:cs="Times New Roman"/>
          <w:lang w:eastAsia="sl-SI"/>
        </w:rPr>
        <w:t xml:space="preserve"> kar je pomembno za izvedbo in obračun del, redne kontrolne preglede in vsa izredna popravila. Knjigo opravljenih del enkrat na teden (ali po potrebi) pregleda odgovorna oseba naročnika.</w:t>
      </w:r>
    </w:p>
    <w:p w14:paraId="3878850D" w14:textId="77777777" w:rsidR="00F23061" w:rsidRPr="00FD00A0" w:rsidRDefault="00F23061" w:rsidP="00F23061">
      <w:pPr>
        <w:autoSpaceDE w:val="0"/>
        <w:autoSpaceDN w:val="0"/>
        <w:adjustRightInd w:val="0"/>
        <w:jc w:val="both"/>
        <w:rPr>
          <w:rFonts w:eastAsia="Times New Roman" w:cs="Times New Roman"/>
          <w:lang w:eastAsia="sl-SI"/>
        </w:rPr>
      </w:pPr>
    </w:p>
    <w:p w14:paraId="029521D6" w14:textId="77777777" w:rsidR="00F23061" w:rsidRPr="00C83CE1" w:rsidRDefault="00F23061" w:rsidP="00F23061">
      <w:pPr>
        <w:pStyle w:val="Odstavekseznama"/>
        <w:numPr>
          <w:ilvl w:val="0"/>
          <w:numId w:val="27"/>
        </w:numPr>
        <w:autoSpaceDE w:val="0"/>
        <w:autoSpaceDN w:val="0"/>
        <w:adjustRightInd w:val="0"/>
        <w:contextualSpacing w:val="0"/>
        <w:jc w:val="center"/>
      </w:pPr>
      <w:r w:rsidRPr="00C83CE1">
        <w:t>člen</w:t>
      </w:r>
    </w:p>
    <w:p w14:paraId="2E3FC79D" w14:textId="77777777" w:rsidR="00F23061" w:rsidRPr="00FD00A0" w:rsidRDefault="00F23061" w:rsidP="00F23061">
      <w:pPr>
        <w:autoSpaceDE w:val="0"/>
        <w:autoSpaceDN w:val="0"/>
        <w:adjustRightInd w:val="0"/>
        <w:rPr>
          <w:rFonts w:eastAsia="Times New Roman" w:cs="Times New Roman"/>
          <w:lang w:eastAsia="sl-SI"/>
        </w:rPr>
      </w:pPr>
    </w:p>
    <w:p w14:paraId="5FD9A6B4"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Obveznosti naročnik</w:t>
      </w:r>
      <w:r>
        <w:rPr>
          <w:rFonts w:eastAsia="Times New Roman" w:cs="Times New Roman"/>
          <w:lang w:eastAsia="sl-SI"/>
        </w:rPr>
        <w:t>a</w:t>
      </w:r>
      <w:r w:rsidRPr="00FD00A0">
        <w:rPr>
          <w:rFonts w:eastAsia="Times New Roman" w:cs="Times New Roman"/>
          <w:lang w:eastAsia="sl-SI"/>
        </w:rPr>
        <w:t xml:space="preserve"> so:</w:t>
      </w:r>
    </w:p>
    <w:p w14:paraId="3BDD41F9" w14:textId="77777777" w:rsidR="00F23061" w:rsidRDefault="00F23061" w:rsidP="00F23061">
      <w:pPr>
        <w:numPr>
          <w:ilvl w:val="1"/>
          <w:numId w:val="12"/>
        </w:numPr>
        <w:autoSpaceDE w:val="0"/>
        <w:autoSpaceDN w:val="0"/>
        <w:adjustRightInd w:val="0"/>
        <w:jc w:val="both"/>
        <w:rPr>
          <w:rFonts w:eastAsia="Times New Roman" w:cs="Times New Roman"/>
          <w:lang w:eastAsia="sl-SI"/>
        </w:rPr>
      </w:pPr>
      <w:r>
        <w:rPr>
          <w:rFonts w:eastAsia="Times New Roman" w:cs="Times New Roman"/>
          <w:lang w:eastAsia="sl-SI"/>
        </w:rPr>
        <w:t xml:space="preserve">opraviti primopredajo za izvajanje prevzetih storitev najkasneje ob pričetku veljavnosti okvirnega sporazuma; </w:t>
      </w:r>
    </w:p>
    <w:p w14:paraId="3238CD97" w14:textId="77777777" w:rsidR="00F23061" w:rsidRPr="00022B9C" w:rsidRDefault="00F23061" w:rsidP="00F23061">
      <w:pPr>
        <w:numPr>
          <w:ilvl w:val="1"/>
          <w:numId w:val="12"/>
        </w:numPr>
        <w:autoSpaceDE w:val="0"/>
        <w:autoSpaceDN w:val="0"/>
        <w:adjustRightInd w:val="0"/>
        <w:jc w:val="both"/>
        <w:rPr>
          <w:rFonts w:eastAsia="Times New Roman" w:cs="Times New Roman"/>
          <w:lang w:eastAsia="sl-SI"/>
        </w:rPr>
      </w:pPr>
      <w:r w:rsidRPr="00E757B9">
        <w:t>izvajalcu pravočasno predati vse razpoložljive podatke in potrebno dokumentacijo</w:t>
      </w:r>
      <w:r>
        <w:t>,</w:t>
      </w:r>
    </w:p>
    <w:p w14:paraId="4833F56B"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organizirati nadzor nad izvajanjem dejavnosti;</w:t>
      </w:r>
    </w:p>
    <w:p w14:paraId="0C5AE25D"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preko nadzornika potrjevati mesečne terminske plane, podpisovati dnevnik in obračunsko knjigo,</w:t>
      </w:r>
    </w:p>
    <w:p w14:paraId="15AAD11F"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izpolnjevati finančne obveznosti. </w:t>
      </w:r>
    </w:p>
    <w:p w14:paraId="552542BD" w14:textId="77777777" w:rsidR="00F23061" w:rsidRDefault="00F23061" w:rsidP="00F23061">
      <w:pPr>
        <w:autoSpaceDE w:val="0"/>
        <w:autoSpaceDN w:val="0"/>
        <w:adjustRightInd w:val="0"/>
        <w:ind w:left="1440"/>
        <w:jc w:val="both"/>
        <w:rPr>
          <w:rFonts w:eastAsia="Times New Roman" w:cs="Times New Roman"/>
          <w:lang w:eastAsia="sl-SI"/>
        </w:rPr>
      </w:pPr>
    </w:p>
    <w:p w14:paraId="117E3A82"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2974BA5" w14:textId="77777777" w:rsidR="00F23061" w:rsidRPr="00FD00A0" w:rsidRDefault="00F23061" w:rsidP="00F23061">
      <w:pPr>
        <w:autoSpaceDE w:val="0"/>
        <w:autoSpaceDN w:val="0"/>
        <w:adjustRightInd w:val="0"/>
        <w:jc w:val="both"/>
        <w:rPr>
          <w:rFonts w:eastAsia="Times New Roman" w:cs="Times New Roman"/>
          <w:lang w:eastAsia="sl-SI"/>
        </w:rPr>
      </w:pPr>
    </w:p>
    <w:p w14:paraId="713DB82E"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mora imeti ves čas trajanja tega okvirnega sporazuma ustrezno registrirano dejavnost. </w:t>
      </w:r>
    </w:p>
    <w:p w14:paraId="67CFA23D" w14:textId="77777777" w:rsidR="00F23061" w:rsidRPr="00FD00A0" w:rsidRDefault="00F23061" w:rsidP="00F23061">
      <w:pPr>
        <w:autoSpaceDE w:val="0"/>
        <w:autoSpaceDN w:val="0"/>
        <w:adjustRightInd w:val="0"/>
        <w:rPr>
          <w:rFonts w:eastAsia="Times New Roman" w:cs="Times New Roman"/>
          <w:lang w:eastAsia="sl-SI"/>
        </w:rPr>
      </w:pPr>
    </w:p>
    <w:p w14:paraId="238FDCCC"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61164165" w14:textId="77777777" w:rsidR="00F23061" w:rsidRPr="00FD00A0" w:rsidRDefault="00F23061" w:rsidP="00F23061">
      <w:pPr>
        <w:autoSpaceDE w:val="0"/>
        <w:autoSpaceDN w:val="0"/>
        <w:adjustRightInd w:val="0"/>
        <w:jc w:val="both"/>
        <w:rPr>
          <w:rFonts w:eastAsia="Times New Roman" w:cs="Times New Roman"/>
          <w:lang w:eastAsia="sl-SI"/>
        </w:rPr>
      </w:pPr>
    </w:p>
    <w:p w14:paraId="2DD79DE1"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Način izvedbe storitev sme izvajalec izbrati v skladu s svojo strokovno presojo, če ga ne določi naročnik, če ni določen v specifikacijah posameznega naročila ali če iz vsebine in namena naročila ne izhaja kaj drugega. </w:t>
      </w:r>
    </w:p>
    <w:p w14:paraId="43D08094" w14:textId="77777777" w:rsidR="00F23061" w:rsidRPr="00FD00A0" w:rsidRDefault="00F23061" w:rsidP="00F23061">
      <w:pPr>
        <w:autoSpaceDE w:val="0"/>
        <w:autoSpaceDN w:val="0"/>
        <w:adjustRightInd w:val="0"/>
        <w:jc w:val="both"/>
        <w:rPr>
          <w:rFonts w:eastAsia="Times New Roman" w:cs="Times New Roman"/>
          <w:lang w:eastAsia="sl-SI"/>
        </w:rPr>
      </w:pPr>
    </w:p>
    <w:p w14:paraId="30E17E51"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je dolžan takoj pisno opozoriti naročnika na okoliščine, ki bi lahko otežile ali onemogočile kvalitetno in pravilno izvedbo storitev. </w:t>
      </w:r>
    </w:p>
    <w:p w14:paraId="55B7A704" w14:textId="77777777" w:rsidR="00F23061" w:rsidRPr="00FD00A0" w:rsidRDefault="00F23061" w:rsidP="00F23061">
      <w:pPr>
        <w:autoSpaceDE w:val="0"/>
        <w:autoSpaceDN w:val="0"/>
        <w:adjustRightInd w:val="0"/>
        <w:jc w:val="both"/>
        <w:rPr>
          <w:rFonts w:eastAsia="Times New Roman" w:cs="Times New Roman"/>
          <w:lang w:eastAsia="sl-SI"/>
        </w:rPr>
      </w:pPr>
    </w:p>
    <w:p w14:paraId="018F2A23"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je dolžan naročnika tekoče obveščati o vseh zapletih, povezanih z zagotavljanjem funkcionalne sposobnosti objektov in naprav ter s tem povezanim zagotavljanjem komunalne oskrbe v skladu s postavljenimi standardi in normativi. </w:t>
      </w:r>
    </w:p>
    <w:p w14:paraId="6C50207B" w14:textId="77777777" w:rsidR="00F23061" w:rsidRPr="00FD00A0" w:rsidRDefault="00F23061" w:rsidP="00F23061">
      <w:pPr>
        <w:autoSpaceDE w:val="0"/>
        <w:autoSpaceDN w:val="0"/>
        <w:adjustRightInd w:val="0"/>
        <w:jc w:val="both"/>
        <w:rPr>
          <w:rFonts w:eastAsia="Times New Roman" w:cs="Times New Roman"/>
          <w:lang w:eastAsia="sl-SI"/>
        </w:rPr>
      </w:pPr>
    </w:p>
    <w:p w14:paraId="58FB0F7C" w14:textId="77777777" w:rsidR="00F23061"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Izvajalec je dolžan pripraviti in naročniku posredovati pisna poročila o:</w:t>
      </w:r>
    </w:p>
    <w:p w14:paraId="328DF6B8" w14:textId="77777777" w:rsidR="00F23061" w:rsidRPr="00FD00A0" w:rsidRDefault="00F23061" w:rsidP="00F23061">
      <w:pPr>
        <w:autoSpaceDE w:val="0"/>
        <w:autoSpaceDN w:val="0"/>
        <w:adjustRightInd w:val="0"/>
        <w:ind w:left="372" w:firstLine="708"/>
        <w:jc w:val="both"/>
        <w:rPr>
          <w:rFonts w:eastAsia="Times New Roman" w:cs="Times New Roman"/>
          <w:lang w:eastAsia="sl-SI"/>
        </w:rPr>
      </w:pPr>
      <w:r w:rsidRPr="00FD00A0">
        <w:rPr>
          <w:rFonts w:eastAsia="Times New Roman" w:cs="Times New Roman"/>
          <w:lang w:eastAsia="sl-SI"/>
        </w:rPr>
        <w:lastRenderedPageBreak/>
        <w:t xml:space="preserve">- </w:t>
      </w:r>
      <w:r w:rsidRPr="00FD00A0">
        <w:rPr>
          <w:rFonts w:eastAsia="Times New Roman" w:cs="Times New Roman"/>
          <w:lang w:eastAsia="sl-SI"/>
        </w:rPr>
        <w:tab/>
        <w:t>izvajanju plana projektov v prenovo in širitev sredstev,</w:t>
      </w:r>
    </w:p>
    <w:p w14:paraId="0B3EAF30"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rokih predvidenega angažiranja novih oz. prenovljenih objektov in naprav komunalne infrastrukture, </w:t>
      </w:r>
    </w:p>
    <w:p w14:paraId="7ED37CB5"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izvajanju plana vzdrževanja svetlobno prometne signalizacije,</w:t>
      </w:r>
    </w:p>
    <w:p w14:paraId="12641568"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stanju objektov in naprav svetlobno prometne signalizacije in dela javne razsvetljave, ki je predmet tega javnega naročila. </w:t>
      </w:r>
    </w:p>
    <w:p w14:paraId="2495EEC1" w14:textId="77777777" w:rsidR="00F23061" w:rsidRPr="00FD00A0" w:rsidRDefault="00F23061" w:rsidP="00F23061">
      <w:pPr>
        <w:autoSpaceDE w:val="0"/>
        <w:autoSpaceDN w:val="0"/>
        <w:adjustRightInd w:val="0"/>
        <w:jc w:val="both"/>
        <w:rPr>
          <w:rFonts w:eastAsia="Times New Roman" w:cs="Times New Roman"/>
          <w:lang w:eastAsia="sl-SI"/>
        </w:rPr>
      </w:pPr>
    </w:p>
    <w:p w14:paraId="26F52FE4"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je dolžan svoje delo opravljati s skrbnostjo dobrega strokovnjaka. </w:t>
      </w:r>
    </w:p>
    <w:p w14:paraId="273B0623" w14:textId="77777777" w:rsidR="00F23061" w:rsidRPr="00FD00A0" w:rsidRDefault="00F23061" w:rsidP="00F23061">
      <w:pPr>
        <w:autoSpaceDE w:val="0"/>
        <w:autoSpaceDN w:val="0"/>
        <w:adjustRightInd w:val="0"/>
        <w:rPr>
          <w:rFonts w:eastAsia="Times New Roman" w:cs="Times New Roman"/>
          <w:lang w:eastAsia="sl-SI"/>
        </w:rPr>
      </w:pPr>
    </w:p>
    <w:p w14:paraId="1E672B0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76EB96B8" w14:textId="77777777" w:rsidR="00F23061" w:rsidRPr="00FD00A0" w:rsidRDefault="00F23061" w:rsidP="00F23061">
      <w:pPr>
        <w:autoSpaceDE w:val="0"/>
        <w:autoSpaceDN w:val="0"/>
        <w:adjustRightInd w:val="0"/>
        <w:jc w:val="both"/>
        <w:rPr>
          <w:rFonts w:eastAsia="Times New Roman" w:cs="Times New Roman"/>
          <w:lang w:eastAsia="sl-SI"/>
        </w:rPr>
      </w:pPr>
    </w:p>
    <w:p w14:paraId="4701FA7E"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Naročnik bo sproti preverjal kvaliteto in obseg izvedbe storitev, ki so predmet tega sporazuma. </w:t>
      </w:r>
    </w:p>
    <w:p w14:paraId="31F3921C" w14:textId="77777777" w:rsidR="00F23061" w:rsidRPr="00FD00A0" w:rsidRDefault="00F23061" w:rsidP="00F23061">
      <w:pPr>
        <w:autoSpaceDE w:val="0"/>
        <w:autoSpaceDN w:val="0"/>
        <w:adjustRightInd w:val="0"/>
        <w:jc w:val="both"/>
        <w:rPr>
          <w:rFonts w:eastAsia="Times New Roman" w:cs="Times New Roman"/>
          <w:lang w:eastAsia="sl-SI"/>
        </w:rPr>
      </w:pPr>
    </w:p>
    <w:p w14:paraId="683909F2"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Nadzor nad izvajanjem del izvaja Oddelek za okolje in prostor ter komunalo Mestne občine Celje preko skrbnika te pogodbe na strani naročnika. </w:t>
      </w:r>
    </w:p>
    <w:p w14:paraId="6F3F7795" w14:textId="77777777" w:rsidR="00F23061" w:rsidRPr="00FD00A0" w:rsidRDefault="00F23061" w:rsidP="00F23061">
      <w:pPr>
        <w:autoSpaceDE w:val="0"/>
        <w:autoSpaceDN w:val="0"/>
        <w:adjustRightInd w:val="0"/>
        <w:jc w:val="both"/>
        <w:rPr>
          <w:rFonts w:eastAsia="Times New Roman" w:cs="Times New Roman"/>
          <w:lang w:eastAsia="sl-SI"/>
        </w:rPr>
      </w:pPr>
    </w:p>
    <w:p w14:paraId="70DB73D4"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Kontrola nad izvajanjem del je lahko napovedana ali nenapovedana, obsega pa zlasti, ne pa izključno: </w:t>
      </w:r>
    </w:p>
    <w:p w14:paraId="2DF79104"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nadzor stanja sredstev,</w:t>
      </w:r>
    </w:p>
    <w:p w14:paraId="0D8309D1"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nadzor dokumentacije, povezane s sredstvu, </w:t>
      </w:r>
    </w:p>
    <w:p w14:paraId="771C55B6" w14:textId="77777777" w:rsidR="00F23061" w:rsidRPr="00FD00A0" w:rsidRDefault="00F23061" w:rsidP="00F23061">
      <w:pPr>
        <w:numPr>
          <w:ilvl w:val="1"/>
          <w:numId w:val="12"/>
        </w:num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nadzor nad opravljenimi vzdrževalnimi deli. </w:t>
      </w:r>
    </w:p>
    <w:p w14:paraId="15112F91" w14:textId="77777777" w:rsidR="00F23061" w:rsidRPr="00FD00A0" w:rsidRDefault="00F23061" w:rsidP="00F23061">
      <w:pPr>
        <w:autoSpaceDE w:val="0"/>
        <w:autoSpaceDN w:val="0"/>
        <w:adjustRightInd w:val="0"/>
        <w:jc w:val="both"/>
        <w:rPr>
          <w:rFonts w:eastAsia="Times New Roman" w:cs="Times New Roman"/>
          <w:lang w:eastAsia="sl-SI"/>
        </w:rPr>
      </w:pPr>
    </w:p>
    <w:p w14:paraId="4F5A784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5CC65619" w14:textId="77777777" w:rsidR="00F23061" w:rsidRPr="00FD00A0" w:rsidRDefault="00F23061" w:rsidP="00F23061">
      <w:pPr>
        <w:autoSpaceDE w:val="0"/>
        <w:autoSpaceDN w:val="0"/>
        <w:adjustRightInd w:val="0"/>
        <w:jc w:val="both"/>
        <w:rPr>
          <w:rFonts w:eastAsia="Times New Roman" w:cs="Times New Roman"/>
          <w:lang w:eastAsia="sl-SI"/>
        </w:rPr>
      </w:pPr>
    </w:p>
    <w:p w14:paraId="3FE1F066"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Če naročnik naroči izvajalcu storitev, s katero bi bili kršeni predpisi ali pa povzročena nesorazmerna škoda naročniku ali tretjemu, lahko izvajalec takšno naročilo odkloni, ne da bi kršil okvirni sporazum, vendar mora razlog za odklonitev dokazati. </w:t>
      </w:r>
    </w:p>
    <w:p w14:paraId="59D0416F" w14:textId="77777777" w:rsidR="00F23061" w:rsidRPr="00FD00A0" w:rsidRDefault="00F23061" w:rsidP="00F23061">
      <w:pPr>
        <w:autoSpaceDE w:val="0"/>
        <w:autoSpaceDN w:val="0"/>
        <w:adjustRightInd w:val="0"/>
        <w:jc w:val="both"/>
        <w:rPr>
          <w:rFonts w:eastAsia="Times New Roman" w:cs="Times New Roman"/>
          <w:lang w:eastAsia="sl-SI"/>
        </w:rPr>
      </w:pPr>
    </w:p>
    <w:p w14:paraId="256B2B00"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1B5D5327" w14:textId="77777777" w:rsidR="00F23061" w:rsidRPr="00FD00A0" w:rsidRDefault="00F23061" w:rsidP="00F23061">
      <w:pPr>
        <w:autoSpaceDE w:val="0"/>
        <w:autoSpaceDN w:val="0"/>
        <w:adjustRightInd w:val="0"/>
        <w:jc w:val="both"/>
        <w:rPr>
          <w:rFonts w:eastAsia="Times New Roman" w:cs="Times New Roman"/>
          <w:lang w:eastAsia="sl-SI"/>
        </w:rPr>
      </w:pPr>
    </w:p>
    <w:p w14:paraId="664BC2D4"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Neutemeljena zavrnitev naročila, odstopanje od naročenega načina izvedbe ali nekvalitetna oziroma nepravilna izvedba storitev pomeni kršitev pogodbene obveznosti, zaradi katere lahko naročnik razdre sklenjen okvirni sporazum, v primeru škode pa tudi zahteva odškodnino. </w:t>
      </w:r>
    </w:p>
    <w:p w14:paraId="037E19AF" w14:textId="77777777" w:rsidR="00F23061" w:rsidRPr="00FD00A0" w:rsidRDefault="00F23061" w:rsidP="00F23061">
      <w:pPr>
        <w:autoSpaceDE w:val="0"/>
        <w:autoSpaceDN w:val="0"/>
        <w:adjustRightInd w:val="0"/>
        <w:jc w:val="both"/>
        <w:rPr>
          <w:rFonts w:eastAsia="Times New Roman" w:cs="Times New Roman"/>
          <w:lang w:eastAsia="sl-SI"/>
        </w:rPr>
      </w:pPr>
    </w:p>
    <w:p w14:paraId="17ABF9D0"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Če izvajalec zamuja z izvajanjem storitev toliko, da bi lahko naročniku nastala škoda ali da bi izvedba izgubila pomen, lahko naročnik nadomestno storitev naroči pri drugem izvajalcu na stroške zamudnika, lahko pa zahteva povrnitev dejanske škode. Več kot enkratna zamuda ima lahko za posledico razdrtje okvirnega sporazuma. </w:t>
      </w:r>
    </w:p>
    <w:p w14:paraId="3B9B4C9F" w14:textId="77777777" w:rsidR="00F23061" w:rsidRPr="00FD00A0" w:rsidRDefault="00F23061" w:rsidP="00F23061">
      <w:pPr>
        <w:autoSpaceDE w:val="0"/>
        <w:autoSpaceDN w:val="0"/>
        <w:adjustRightInd w:val="0"/>
        <w:jc w:val="both"/>
        <w:rPr>
          <w:rFonts w:eastAsia="Times New Roman" w:cs="Times New Roman"/>
          <w:lang w:eastAsia="sl-SI"/>
        </w:rPr>
      </w:pPr>
    </w:p>
    <w:p w14:paraId="4FD7421B"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Zgoraj naštete ukrepe lahko naročnik uveljavlja po opominu, po katerem izvajalec ne popravi zamude v roku, ki bi ga naročnik lahko prenesel brez neugodnih posledic. Opomin mora biti izvajalcu poslan pisno, po telefaksu ali na elektronski način. </w:t>
      </w:r>
    </w:p>
    <w:p w14:paraId="100FF78E" w14:textId="77777777" w:rsidR="00F23061" w:rsidRPr="00FD00A0" w:rsidRDefault="00F23061" w:rsidP="00F23061">
      <w:pPr>
        <w:autoSpaceDE w:val="0"/>
        <w:autoSpaceDN w:val="0"/>
        <w:adjustRightInd w:val="0"/>
        <w:rPr>
          <w:rFonts w:eastAsia="Times New Roman" w:cs="Times New Roman"/>
          <w:lang w:eastAsia="sl-SI"/>
        </w:rPr>
      </w:pPr>
    </w:p>
    <w:p w14:paraId="4F98ABB9"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2F00A755" w14:textId="77777777" w:rsidR="00F23061" w:rsidRPr="00FD00A0" w:rsidRDefault="00F23061" w:rsidP="00F23061">
      <w:pPr>
        <w:autoSpaceDE w:val="0"/>
        <w:autoSpaceDN w:val="0"/>
        <w:adjustRightInd w:val="0"/>
        <w:rPr>
          <w:rFonts w:eastAsia="Times New Roman" w:cs="Times New Roman"/>
          <w:lang w:eastAsia="sl-SI"/>
        </w:rPr>
      </w:pPr>
    </w:p>
    <w:p w14:paraId="47203A86"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jamči, da bodo storitve izvedene kakovostno, v skladu z veljavnimi predpisi in standardi in v skladu s specificiranimi zahtevami naročnika. </w:t>
      </w:r>
    </w:p>
    <w:p w14:paraId="3A720DEE" w14:textId="77777777" w:rsidR="00F23061" w:rsidRPr="00FD00A0" w:rsidRDefault="00F23061" w:rsidP="00F23061">
      <w:pPr>
        <w:autoSpaceDE w:val="0"/>
        <w:autoSpaceDN w:val="0"/>
        <w:adjustRightInd w:val="0"/>
        <w:jc w:val="both"/>
        <w:rPr>
          <w:rFonts w:eastAsia="Times New Roman" w:cs="Times New Roman"/>
          <w:lang w:eastAsia="sl-SI"/>
        </w:rPr>
      </w:pPr>
    </w:p>
    <w:p w14:paraId="448D48D7"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se zavezuje, da bo storitve opravljal s kvalificiranimi kadri, da bo kakovost opravljenih storitev preverjal in stalno skrbel za odpravo pomanjkljivosti, za katere bo izvedel na podlagi preverjanj ali informacij naročnika. </w:t>
      </w:r>
    </w:p>
    <w:p w14:paraId="7B3030BA" w14:textId="77777777" w:rsidR="00F23061" w:rsidRPr="00FD00A0" w:rsidRDefault="00F23061" w:rsidP="00F23061">
      <w:pPr>
        <w:autoSpaceDE w:val="0"/>
        <w:autoSpaceDN w:val="0"/>
        <w:adjustRightInd w:val="0"/>
        <w:rPr>
          <w:rFonts w:eastAsia="Times New Roman" w:cs="Times New Roman"/>
          <w:lang w:eastAsia="sl-SI"/>
        </w:rPr>
      </w:pPr>
    </w:p>
    <w:p w14:paraId="02CA3A7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2332D568" w14:textId="77777777" w:rsidR="00F23061" w:rsidRPr="00FD00A0" w:rsidRDefault="00F23061" w:rsidP="00F23061">
      <w:pPr>
        <w:autoSpaceDE w:val="0"/>
        <w:autoSpaceDN w:val="0"/>
        <w:adjustRightInd w:val="0"/>
        <w:rPr>
          <w:rFonts w:eastAsia="Times New Roman" w:cs="Times New Roman"/>
          <w:lang w:eastAsia="sl-SI"/>
        </w:rPr>
      </w:pPr>
    </w:p>
    <w:p w14:paraId="7031C442"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lastRenderedPageBreak/>
        <w:t>Naročnik je dolžan vse napake in pomanjkljivosti, ki jih bo odkril, javiti izvajalcu ustno ali pisno, po elektronski pošti ali telefaksu. Izvajalec je dolžan napake in pomanjkljivosti odpraviti takoj, če to ni možno, pa v primernem času, ki ga določi naročnik.</w:t>
      </w:r>
    </w:p>
    <w:p w14:paraId="404301C7" w14:textId="77777777" w:rsidR="00F23061" w:rsidRDefault="00F23061" w:rsidP="00F23061">
      <w:pPr>
        <w:autoSpaceDE w:val="0"/>
        <w:autoSpaceDN w:val="0"/>
        <w:adjustRightInd w:val="0"/>
        <w:rPr>
          <w:rFonts w:eastAsia="Times New Roman" w:cs="Times New Roman"/>
          <w:b/>
          <w:lang w:eastAsia="sl-SI"/>
        </w:rPr>
      </w:pPr>
    </w:p>
    <w:p w14:paraId="65A7F50D" w14:textId="77777777" w:rsidR="00F23061" w:rsidRDefault="00F23061" w:rsidP="00F23061">
      <w:pPr>
        <w:autoSpaceDE w:val="0"/>
        <w:autoSpaceDN w:val="0"/>
        <w:adjustRightInd w:val="0"/>
        <w:rPr>
          <w:rFonts w:eastAsia="Times New Roman" w:cs="Times New Roman"/>
          <w:b/>
          <w:lang w:eastAsia="sl-SI"/>
        </w:rPr>
      </w:pPr>
    </w:p>
    <w:p w14:paraId="7770D1AE" w14:textId="77777777" w:rsidR="00F23061" w:rsidRPr="00FD00A0" w:rsidRDefault="00F23061" w:rsidP="00F23061">
      <w:pPr>
        <w:autoSpaceDE w:val="0"/>
        <w:autoSpaceDN w:val="0"/>
        <w:adjustRightInd w:val="0"/>
        <w:rPr>
          <w:rFonts w:eastAsia="Times New Roman" w:cs="Times New Roman"/>
          <w:lang w:eastAsia="sl-SI"/>
        </w:rPr>
      </w:pPr>
      <w:r>
        <w:rPr>
          <w:rFonts w:eastAsia="Times New Roman" w:cs="Times New Roman"/>
          <w:b/>
          <w:lang w:eastAsia="sl-SI"/>
        </w:rPr>
        <w:t>8</w:t>
      </w:r>
      <w:r w:rsidRPr="00FD00A0">
        <w:rPr>
          <w:rFonts w:eastAsia="Times New Roman" w:cs="Times New Roman"/>
          <w:b/>
          <w:lang w:eastAsia="sl-SI"/>
        </w:rPr>
        <w:t xml:space="preserve">. </w:t>
      </w:r>
      <w:r>
        <w:rPr>
          <w:rFonts w:eastAsia="Times New Roman" w:cs="Times New Roman"/>
          <w:b/>
          <w:lang w:eastAsia="sl-SI"/>
        </w:rPr>
        <w:t>JAMSTVA</w:t>
      </w:r>
    </w:p>
    <w:p w14:paraId="3E28F7D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44BA02FF" w14:textId="77777777" w:rsidR="00F23061" w:rsidRDefault="00F23061" w:rsidP="00F23061">
      <w:pPr>
        <w:jc w:val="both"/>
      </w:pPr>
    </w:p>
    <w:p w14:paraId="2F11DA70" w14:textId="77777777" w:rsidR="00F23061" w:rsidRPr="008570B6" w:rsidRDefault="00F23061" w:rsidP="00F23061">
      <w:pPr>
        <w:jc w:val="both"/>
        <w:rPr>
          <w:rFonts w:cs="Times New Roman"/>
        </w:rPr>
      </w:pPr>
      <w:r w:rsidRPr="008570B6">
        <w:t xml:space="preserve">Splošni garancijski rok za vsa izvedena dela je 10 (deset) let. Garancijski roki začnejo teči z dnem, ko bo uspešno opravljen končni prevzem posameznega zaključenega sklopa del.  </w:t>
      </w:r>
    </w:p>
    <w:p w14:paraId="5AF5C072" w14:textId="77777777" w:rsidR="00F23061" w:rsidRDefault="00F23061" w:rsidP="00F23061">
      <w:pPr>
        <w:jc w:val="both"/>
      </w:pPr>
    </w:p>
    <w:p w14:paraId="20E4B360" w14:textId="77777777" w:rsidR="00F23061" w:rsidRDefault="00F23061" w:rsidP="00F23061">
      <w:pPr>
        <w:jc w:val="both"/>
      </w:pPr>
      <w:r>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0C23B2D" w14:textId="77777777" w:rsidR="00F23061" w:rsidRDefault="00F23061" w:rsidP="00F23061">
      <w:pPr>
        <w:jc w:val="both"/>
      </w:pPr>
    </w:p>
    <w:p w14:paraId="3664E3E5" w14:textId="77777777" w:rsidR="00F23061" w:rsidRDefault="00F23061" w:rsidP="00F23061">
      <w:pPr>
        <w:jc w:val="both"/>
      </w:pPr>
      <w:r>
        <w:t>Če dobavitelji oz. proizvajalci naprav, opreme in materialov jamčijo za daljšo  dobo, ta jamstva vežejo tudi izvajalca, ki je dolžan odpraviti napake del, naprav, opreme in materialov v rokih, ki se nanašajo na posamezno napako.</w:t>
      </w:r>
    </w:p>
    <w:p w14:paraId="5787AB06" w14:textId="77777777" w:rsidR="00F23061" w:rsidRDefault="00F23061" w:rsidP="00F23061">
      <w:pPr>
        <w:jc w:val="both"/>
      </w:pPr>
    </w:p>
    <w:p w14:paraId="0AB8DA87" w14:textId="77777777" w:rsidR="00F23061" w:rsidRDefault="00F23061" w:rsidP="00F23061">
      <w:pPr>
        <w:jc w:val="both"/>
      </w:pPr>
      <w:r>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70A41C3F" w14:textId="77777777" w:rsidR="00F23061" w:rsidRDefault="00F23061" w:rsidP="00F23061">
      <w:pPr>
        <w:jc w:val="both"/>
      </w:pPr>
    </w:p>
    <w:p w14:paraId="62DC875C" w14:textId="77777777" w:rsidR="00F23061" w:rsidRPr="008570B6" w:rsidRDefault="00F23061" w:rsidP="00F23061">
      <w:pPr>
        <w:jc w:val="both"/>
      </w:pPr>
      <w:r w:rsidRPr="008570B6">
        <w:t>Če izvajalec na poziv naročnika ne odpravi napak, ki jih je dolžan odpraviti, lahko naročnik odpravo teh napak poveri drugemu izvajalcu ter unovči finančno zavarovanje v ta namen.  </w:t>
      </w:r>
    </w:p>
    <w:p w14:paraId="4141B29B" w14:textId="77777777" w:rsidR="00F23061" w:rsidRDefault="00F23061" w:rsidP="00F23061"/>
    <w:p w14:paraId="106DCA84" w14:textId="77777777" w:rsidR="00F23061" w:rsidRDefault="00F23061" w:rsidP="00F23061">
      <w:pPr>
        <w:autoSpaceDE w:val="0"/>
        <w:autoSpaceDN w:val="0"/>
        <w:adjustRightInd w:val="0"/>
        <w:jc w:val="both"/>
        <w:rPr>
          <w:rFonts w:eastAsia="Times New Roman" w:cs="Times New Roman"/>
          <w:b/>
          <w:lang w:eastAsia="sl-SI"/>
        </w:rPr>
      </w:pPr>
    </w:p>
    <w:p w14:paraId="5EFED423" w14:textId="77777777" w:rsidR="00F23061" w:rsidRPr="00FD00A0" w:rsidRDefault="00F23061" w:rsidP="00F23061">
      <w:pPr>
        <w:autoSpaceDE w:val="0"/>
        <w:autoSpaceDN w:val="0"/>
        <w:adjustRightInd w:val="0"/>
        <w:jc w:val="both"/>
        <w:rPr>
          <w:rFonts w:eastAsia="Times New Roman" w:cs="Times New Roman"/>
          <w:b/>
          <w:lang w:eastAsia="sl-SI"/>
        </w:rPr>
      </w:pPr>
      <w:r>
        <w:rPr>
          <w:rFonts w:eastAsia="Times New Roman" w:cs="Times New Roman"/>
          <w:b/>
          <w:lang w:eastAsia="sl-SI"/>
        </w:rPr>
        <w:t>9</w:t>
      </w:r>
      <w:r w:rsidRPr="00FD00A0">
        <w:rPr>
          <w:rFonts w:eastAsia="Times New Roman" w:cs="Times New Roman"/>
          <w:b/>
          <w:lang w:eastAsia="sl-SI"/>
        </w:rPr>
        <w:t>. FINANČNO ZAVAROVANJE</w:t>
      </w:r>
    </w:p>
    <w:p w14:paraId="711D26AB"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 xml:space="preserve">člen </w:t>
      </w:r>
    </w:p>
    <w:p w14:paraId="066153CD" w14:textId="77777777" w:rsidR="00F23061" w:rsidRPr="00FD00A0" w:rsidRDefault="00F23061" w:rsidP="00F23061">
      <w:pPr>
        <w:autoSpaceDE w:val="0"/>
        <w:autoSpaceDN w:val="0"/>
        <w:adjustRightInd w:val="0"/>
        <w:jc w:val="both"/>
        <w:rPr>
          <w:rFonts w:eastAsia="Times New Roman" w:cs="Times New Roman"/>
          <w:lang w:eastAsia="sl-SI"/>
        </w:rPr>
      </w:pPr>
    </w:p>
    <w:p w14:paraId="5ED8A5AE" w14:textId="77777777" w:rsidR="00F23061" w:rsidRPr="00FD00A0" w:rsidRDefault="00F23061" w:rsidP="00F23061">
      <w:pPr>
        <w:autoSpaceDE w:val="0"/>
        <w:autoSpaceDN w:val="0"/>
        <w:adjustRightInd w:val="0"/>
        <w:jc w:val="both"/>
        <w:rPr>
          <w:rFonts w:eastAsia="Times New Roman" w:cs="Times New Roman"/>
          <w:lang w:eastAsia="sl-SI"/>
        </w:rPr>
      </w:pPr>
      <w:r>
        <w:rPr>
          <w:rFonts w:eastAsia="Times New Roman" w:cs="Times New Roman"/>
          <w:lang w:eastAsia="sl-SI"/>
        </w:rPr>
        <w:t xml:space="preserve">Izvajalec mora </w:t>
      </w:r>
      <w:r w:rsidRPr="00FD00A0">
        <w:rPr>
          <w:rFonts w:eastAsia="Times New Roman" w:cs="Times New Roman"/>
          <w:lang w:eastAsia="sl-SI"/>
        </w:rPr>
        <w:t xml:space="preserve">v </w:t>
      </w:r>
      <w:r>
        <w:rPr>
          <w:rFonts w:eastAsia="Times New Roman" w:cs="Times New Roman"/>
          <w:lang w:eastAsia="sl-SI"/>
        </w:rPr>
        <w:t>15</w:t>
      </w:r>
      <w:r w:rsidRPr="00FD00A0">
        <w:rPr>
          <w:rFonts w:eastAsia="Times New Roman" w:cs="Times New Roman"/>
          <w:lang w:eastAsia="sl-SI"/>
        </w:rPr>
        <w:t xml:space="preserve"> dneh po sklenitvi tega okvirnega sporazuma</w:t>
      </w:r>
      <w:r>
        <w:rPr>
          <w:rFonts w:eastAsia="Times New Roman" w:cs="Times New Roman"/>
          <w:lang w:eastAsia="sl-SI"/>
        </w:rPr>
        <w:t>, kot pogoj za veljavnost okvirnega sporazuma,</w:t>
      </w:r>
      <w:r w:rsidRPr="00FD00A0">
        <w:rPr>
          <w:rFonts w:eastAsia="Times New Roman" w:cs="Times New Roman"/>
          <w:lang w:eastAsia="sl-SI"/>
        </w:rPr>
        <w:t xml:space="preserve"> naročniku predloži</w:t>
      </w:r>
      <w:r>
        <w:rPr>
          <w:rFonts w:eastAsia="Times New Roman" w:cs="Times New Roman"/>
          <w:lang w:eastAsia="sl-SI"/>
        </w:rPr>
        <w:t>ti</w:t>
      </w:r>
      <w:r w:rsidRPr="00382B29">
        <w:t xml:space="preserve"> </w:t>
      </w:r>
      <w:r w:rsidRPr="00580913">
        <w:t>zahtevano finančno zavarovanje za dobro izvedbo pogodbenih obveznosti</w:t>
      </w:r>
      <w:r w:rsidRPr="00FD00A0">
        <w:rPr>
          <w:rFonts w:eastAsia="Times New Roman" w:cs="Times New Roman"/>
          <w:lang w:eastAsia="sl-SI"/>
        </w:rPr>
        <w:t xml:space="preserve"> v višini </w:t>
      </w:r>
      <w:r>
        <w:rPr>
          <w:rFonts w:eastAsia="Times New Roman" w:cs="Times New Roman"/>
          <w:lang w:eastAsia="sl-SI"/>
        </w:rPr>
        <w:t>5</w:t>
      </w:r>
      <w:r w:rsidRPr="00FD00A0">
        <w:rPr>
          <w:rFonts w:eastAsia="Times New Roman" w:cs="Times New Roman"/>
          <w:lang w:eastAsia="sl-SI"/>
        </w:rPr>
        <w:t xml:space="preserve"> % po</w:t>
      </w:r>
      <w:r>
        <w:rPr>
          <w:rFonts w:eastAsia="Times New Roman" w:cs="Times New Roman"/>
          <w:lang w:eastAsia="sl-SI"/>
        </w:rPr>
        <w:t>god</w:t>
      </w:r>
      <w:r w:rsidRPr="00FD00A0">
        <w:rPr>
          <w:rFonts w:eastAsia="Times New Roman" w:cs="Times New Roman"/>
          <w:lang w:eastAsia="sl-SI"/>
        </w:rPr>
        <w:t xml:space="preserve">bene </w:t>
      </w:r>
      <w:r>
        <w:rPr>
          <w:rFonts w:eastAsia="Times New Roman" w:cs="Times New Roman"/>
          <w:lang w:eastAsia="sl-SI"/>
        </w:rPr>
        <w:t>vrednosti</w:t>
      </w:r>
      <w:r w:rsidRPr="00FD00A0">
        <w:rPr>
          <w:rFonts w:eastAsia="Times New Roman" w:cs="Times New Roman"/>
          <w:lang w:eastAsia="sl-SI"/>
        </w:rPr>
        <w:t xml:space="preserve"> z DDV. </w:t>
      </w:r>
    </w:p>
    <w:p w14:paraId="3858E59E" w14:textId="77777777" w:rsidR="00F23061" w:rsidRPr="00FD00A0" w:rsidRDefault="00F23061" w:rsidP="00F23061">
      <w:pPr>
        <w:autoSpaceDE w:val="0"/>
        <w:autoSpaceDN w:val="0"/>
        <w:adjustRightInd w:val="0"/>
        <w:jc w:val="both"/>
        <w:rPr>
          <w:rFonts w:eastAsia="Times New Roman" w:cs="Times New Roman"/>
          <w:lang w:eastAsia="sl-SI"/>
        </w:rPr>
      </w:pPr>
    </w:p>
    <w:p w14:paraId="456DBD55" w14:textId="77777777" w:rsidR="00F23061" w:rsidRDefault="00F23061" w:rsidP="00F23061">
      <w:pPr>
        <w:autoSpaceDE w:val="0"/>
        <w:autoSpaceDN w:val="0"/>
        <w:adjustRightInd w:val="0"/>
        <w:jc w:val="both"/>
        <w:rPr>
          <w:rFonts w:eastAsia="Times New Roman" w:cs="Times New Roman"/>
          <w:lang w:eastAsia="sl-SI"/>
        </w:rPr>
      </w:pPr>
      <w:r>
        <w:rPr>
          <w:rFonts w:eastAsia="Times New Roman" w:cs="Times New Roman"/>
          <w:lang w:eastAsia="sl-SI"/>
        </w:rPr>
        <w:t>Finančno zavarovanje</w:t>
      </w:r>
      <w:r w:rsidRPr="00FD00A0">
        <w:rPr>
          <w:rFonts w:eastAsia="Times New Roman" w:cs="Times New Roman"/>
          <w:lang w:eastAsia="sl-SI"/>
        </w:rPr>
        <w:t xml:space="preserve"> za dobro izvedbo pogodbenih obveznosti mora biti veljavn</w:t>
      </w:r>
      <w:r>
        <w:rPr>
          <w:rFonts w:eastAsia="Times New Roman" w:cs="Times New Roman"/>
          <w:lang w:eastAsia="sl-SI"/>
        </w:rPr>
        <w:t>o</w:t>
      </w:r>
      <w:r w:rsidRPr="00FD00A0">
        <w:rPr>
          <w:rFonts w:eastAsia="Times New Roman" w:cs="Times New Roman"/>
          <w:lang w:eastAsia="sl-SI"/>
        </w:rPr>
        <w:t xml:space="preserve"> najmanj do 28. 2. 202</w:t>
      </w:r>
      <w:r>
        <w:rPr>
          <w:rFonts w:eastAsia="Times New Roman" w:cs="Times New Roman"/>
          <w:lang w:eastAsia="sl-SI"/>
        </w:rPr>
        <w:t>9</w:t>
      </w:r>
      <w:r w:rsidRPr="00FD00A0">
        <w:rPr>
          <w:rFonts w:eastAsia="Times New Roman" w:cs="Times New Roman"/>
          <w:lang w:eastAsia="sl-SI"/>
        </w:rPr>
        <w:t xml:space="preserve">. </w:t>
      </w:r>
    </w:p>
    <w:p w14:paraId="1E05450A" w14:textId="77777777" w:rsidR="00F23061" w:rsidRDefault="00F23061" w:rsidP="00F23061">
      <w:pPr>
        <w:autoSpaceDE w:val="0"/>
        <w:autoSpaceDN w:val="0"/>
        <w:adjustRightInd w:val="0"/>
        <w:jc w:val="both"/>
        <w:rPr>
          <w:rFonts w:eastAsia="Times New Roman" w:cs="Times New Roman"/>
          <w:lang w:eastAsia="sl-SI"/>
        </w:rPr>
      </w:pPr>
    </w:p>
    <w:p w14:paraId="4B365E55" w14:textId="77777777" w:rsidR="00F23061" w:rsidRPr="00D55FEE" w:rsidRDefault="00F23061" w:rsidP="00F23061">
      <w:pPr>
        <w:jc w:val="both"/>
      </w:pPr>
      <w:r>
        <w:t xml:space="preserve">Finančno zavarovanje za dobro izvedbo pogodbenih obveznosti </w:t>
      </w:r>
      <w:r w:rsidRPr="00D55FEE">
        <w:t xml:space="preserve">se lahko v času veljavnosti pogodbe v začetku vsakega novega koledarskega leta zniža v višini 5 % vrednosti po </w:t>
      </w:r>
      <w:r>
        <w:t>tem okvirnem sporazumu</w:t>
      </w:r>
      <w:r w:rsidRPr="00D55FEE">
        <w:t xml:space="preserve"> opravljenih del v preteklem koledarskem letu, in sicer ob predložitvi  pisnega potrdila naročnika, v katerem naročnik določi znesek, za katerega se lahko </w:t>
      </w:r>
      <w:r>
        <w:t>zavarovanje</w:t>
      </w:r>
      <w:r w:rsidRPr="00D55FEE">
        <w:t xml:space="preserve"> zniža. </w:t>
      </w:r>
    </w:p>
    <w:p w14:paraId="7FCDCA93" w14:textId="77777777" w:rsidR="00F23061" w:rsidRDefault="00F23061" w:rsidP="00F23061">
      <w:pPr>
        <w:autoSpaceDE w:val="0"/>
        <w:autoSpaceDN w:val="0"/>
        <w:adjustRightInd w:val="0"/>
        <w:jc w:val="both"/>
        <w:rPr>
          <w:rFonts w:eastAsia="Times New Roman" w:cs="Times New Roman"/>
          <w:lang w:eastAsia="sl-SI"/>
        </w:rPr>
      </w:pPr>
    </w:p>
    <w:p w14:paraId="14E17898"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Vsebina </w:t>
      </w:r>
      <w:r>
        <w:rPr>
          <w:rFonts w:eastAsia="Times New Roman" w:cs="Times New Roman"/>
          <w:lang w:eastAsia="sl-SI"/>
        </w:rPr>
        <w:t>finančnega zavarovanja</w:t>
      </w:r>
      <w:r w:rsidRPr="00FD00A0">
        <w:rPr>
          <w:rFonts w:eastAsia="Times New Roman" w:cs="Times New Roman"/>
          <w:lang w:eastAsia="sl-SI"/>
        </w:rPr>
        <w:t xml:space="preserve"> za dobro izvedbo pogodbenih obveznosti mora biti skladna z vzorcem v razpisni dokumentaciji</w:t>
      </w:r>
      <w:r>
        <w:rPr>
          <w:rFonts w:eastAsia="Times New Roman" w:cs="Times New Roman"/>
          <w:lang w:eastAsia="sl-SI"/>
        </w:rPr>
        <w:t xml:space="preserve"> (Obr_11)</w:t>
      </w:r>
      <w:r w:rsidRPr="00FD00A0">
        <w:rPr>
          <w:rFonts w:eastAsia="Times New Roman" w:cs="Times New Roman"/>
          <w:lang w:eastAsia="sl-SI"/>
        </w:rPr>
        <w:t xml:space="preserve"> oz</w:t>
      </w:r>
      <w:r>
        <w:rPr>
          <w:rFonts w:eastAsia="Times New Roman" w:cs="Times New Roman"/>
          <w:lang w:eastAsia="sl-SI"/>
        </w:rPr>
        <w:t>iroma</w:t>
      </w:r>
      <w:r w:rsidRPr="00FD00A0">
        <w:rPr>
          <w:rFonts w:eastAsia="Times New Roman" w:cs="Times New Roman"/>
          <w:lang w:eastAsia="sl-SI"/>
        </w:rPr>
        <w:t xml:space="preserve"> od vzorca ne sme pomensko odstopati. </w:t>
      </w:r>
    </w:p>
    <w:p w14:paraId="28DC1731" w14:textId="77777777" w:rsidR="00F23061" w:rsidRPr="00FD00A0" w:rsidRDefault="00F23061" w:rsidP="00F23061">
      <w:pPr>
        <w:autoSpaceDE w:val="0"/>
        <w:autoSpaceDN w:val="0"/>
        <w:adjustRightInd w:val="0"/>
        <w:jc w:val="both"/>
        <w:rPr>
          <w:rFonts w:eastAsia="Times New Roman" w:cs="Times New Roman"/>
          <w:lang w:eastAsia="sl-SI"/>
        </w:rPr>
      </w:pPr>
    </w:p>
    <w:p w14:paraId="1E728094" w14:textId="77777777" w:rsidR="00F23061"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V primeru, da se bi dela izvajala iz kakršnih koli razlogov še po zaključku veljavnosti tega okvirnega sporazuma, mora izvajalec predhodno zagotoviti bančno garancijo za </w:t>
      </w:r>
      <w:r>
        <w:rPr>
          <w:rFonts w:eastAsia="Times New Roman" w:cs="Times New Roman"/>
          <w:lang w:eastAsia="sl-SI"/>
        </w:rPr>
        <w:t>5</w:t>
      </w:r>
      <w:r w:rsidRPr="00FD00A0">
        <w:rPr>
          <w:rFonts w:eastAsia="Times New Roman" w:cs="Times New Roman"/>
          <w:lang w:eastAsia="sl-SI"/>
        </w:rPr>
        <w:t xml:space="preserve"> % ponudbene vrednosti z DDV za podaljšan čas z veljavnostjo še </w:t>
      </w:r>
      <w:r>
        <w:rPr>
          <w:rFonts w:eastAsia="Times New Roman" w:cs="Times New Roman"/>
          <w:lang w:eastAsia="sl-SI"/>
        </w:rPr>
        <w:t xml:space="preserve">dva </w:t>
      </w:r>
      <w:r w:rsidRPr="00FD00A0">
        <w:rPr>
          <w:rFonts w:eastAsia="Times New Roman" w:cs="Times New Roman"/>
          <w:lang w:eastAsia="sl-SI"/>
        </w:rPr>
        <w:t>meseca po zaključku del</w:t>
      </w:r>
      <w:r>
        <w:rPr>
          <w:rFonts w:eastAsia="Times New Roman" w:cs="Times New Roman"/>
          <w:lang w:eastAsia="sl-SI"/>
        </w:rPr>
        <w:t xml:space="preserve"> oziroma storitev</w:t>
      </w:r>
      <w:r w:rsidRPr="00FD00A0">
        <w:rPr>
          <w:rFonts w:eastAsia="Times New Roman" w:cs="Times New Roman"/>
          <w:lang w:eastAsia="sl-SI"/>
        </w:rPr>
        <w:t xml:space="preserve">. </w:t>
      </w:r>
    </w:p>
    <w:p w14:paraId="29BB7613" w14:textId="77777777" w:rsidR="00F23061" w:rsidRDefault="00F23061" w:rsidP="00F23061">
      <w:pPr>
        <w:autoSpaceDE w:val="0"/>
        <w:autoSpaceDN w:val="0"/>
        <w:adjustRightInd w:val="0"/>
        <w:jc w:val="both"/>
        <w:rPr>
          <w:rFonts w:eastAsia="Times New Roman" w:cs="Times New Roman"/>
          <w:lang w:eastAsia="sl-SI"/>
        </w:rPr>
      </w:pPr>
    </w:p>
    <w:p w14:paraId="17AD753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 xml:space="preserve">člen </w:t>
      </w:r>
    </w:p>
    <w:p w14:paraId="7477AA28" w14:textId="77777777" w:rsidR="00F23061" w:rsidRDefault="00F23061" w:rsidP="00F23061">
      <w:pPr>
        <w:autoSpaceDE w:val="0"/>
        <w:autoSpaceDN w:val="0"/>
        <w:adjustRightInd w:val="0"/>
        <w:jc w:val="both"/>
        <w:rPr>
          <w:rFonts w:eastAsia="Times New Roman" w:cs="Times New Roman"/>
          <w:lang w:eastAsia="sl-SI"/>
        </w:rPr>
      </w:pPr>
    </w:p>
    <w:p w14:paraId="2DC7AA2E" w14:textId="77777777" w:rsidR="00F23061" w:rsidRPr="00580913" w:rsidRDefault="00F23061" w:rsidP="00F23061">
      <w:pPr>
        <w:jc w:val="both"/>
      </w:pPr>
      <w:r w:rsidRPr="00580913">
        <w:t xml:space="preserve">Izvajalec mora naročniku najkasneje </w:t>
      </w:r>
      <w:r>
        <w:t>do 28. 2. 2029</w:t>
      </w:r>
      <w:r w:rsidRPr="00580913">
        <w:t xml:space="preserve"> izročiti finančno zavarovanje za odpravo napak v garancijski dobi v višini 5</w:t>
      </w:r>
      <w:r>
        <w:t xml:space="preserve"> </w:t>
      </w:r>
      <w:r w:rsidRPr="00580913">
        <w:t xml:space="preserve">% </w:t>
      </w:r>
      <w:r>
        <w:t xml:space="preserve">od vsote izvedenih investicijsko – vzdrževalnih del </w:t>
      </w:r>
      <w:r w:rsidRPr="00580913">
        <w:t>z DDV z veljavnostjo do</w:t>
      </w:r>
      <w:r>
        <w:t xml:space="preserve"> 28. 2. 2034</w:t>
      </w:r>
      <w:r w:rsidRPr="00580913">
        <w:t xml:space="preserve">. </w:t>
      </w:r>
    </w:p>
    <w:p w14:paraId="5FD8850B" w14:textId="77777777" w:rsidR="00F23061" w:rsidRPr="00580913" w:rsidRDefault="00F23061" w:rsidP="00F23061">
      <w:pPr>
        <w:jc w:val="both"/>
      </w:pPr>
    </w:p>
    <w:p w14:paraId="1074EB23" w14:textId="77777777" w:rsidR="00F23061" w:rsidRPr="009C4618" w:rsidRDefault="00F23061" w:rsidP="00F23061">
      <w:pPr>
        <w:jc w:val="both"/>
      </w:pPr>
      <w:r w:rsidRPr="009C4618">
        <w:lastRenderedPageBreak/>
        <w:t xml:space="preserve">Do datuma </w:t>
      </w:r>
      <w:r>
        <w:t xml:space="preserve">za predložitev finančnega zavarovanja za odpravo napak (28. 2. 2029) </w:t>
      </w:r>
      <w:r w:rsidRPr="009C4618">
        <w:t xml:space="preserve">izvedena dela za odpravo napak lahko naročnik unovči </w:t>
      </w:r>
      <w:r>
        <w:t xml:space="preserve">predloženo finančno </w:t>
      </w:r>
      <w:r w:rsidRPr="009C4618">
        <w:t xml:space="preserve">zavarovanje za dobro izvedbo pogodbenih obveznosti. </w:t>
      </w:r>
    </w:p>
    <w:p w14:paraId="706D6605" w14:textId="77777777" w:rsidR="00F23061" w:rsidRDefault="00F23061" w:rsidP="00F23061">
      <w:pPr>
        <w:jc w:val="both"/>
      </w:pPr>
    </w:p>
    <w:p w14:paraId="2FEFB285" w14:textId="77777777" w:rsidR="00F23061" w:rsidRPr="0003012E" w:rsidRDefault="00F23061" w:rsidP="00F23061">
      <w:pPr>
        <w:jc w:val="both"/>
      </w:pPr>
      <w:r w:rsidRPr="00580913">
        <w:t xml:space="preserve">Garancija služi naročniku kot jamstvo za vestno izpolnjevanje izvajalčevih obveznosti </w:t>
      </w:r>
      <w:r>
        <w:t xml:space="preserve">iz naslova izvedenih investicijsko – vzdrževalnih del do naročnika </w:t>
      </w:r>
      <w:r w:rsidRPr="00580913">
        <w:t xml:space="preserve">v času garancijskega roka. </w:t>
      </w:r>
      <w:r w:rsidRPr="0003012E">
        <w:t xml:space="preserve">Garancija služi naročniku kot jamstvo za vestno izpolnjevanje izvajalčevih obveznosti do naročnika v času veljavnosti zavarovanja. </w:t>
      </w:r>
    </w:p>
    <w:p w14:paraId="19A076F4" w14:textId="77777777" w:rsidR="00F23061" w:rsidRPr="00580913" w:rsidRDefault="00F23061" w:rsidP="00F23061">
      <w:pPr>
        <w:jc w:val="both"/>
      </w:pPr>
    </w:p>
    <w:p w14:paraId="3C0031ED" w14:textId="77777777" w:rsidR="00F23061" w:rsidRPr="00580913" w:rsidRDefault="00F23061" w:rsidP="00F23061">
      <w:pPr>
        <w:jc w:val="both"/>
      </w:pPr>
      <w:r w:rsidRPr="00580913">
        <w:t>Besedilo finančnega zavarovanja je navedeno v razpisni dokumentaciji. Izvajalec mora garancijo za odpravo napak v garancijskem roku predložiti na priloženem obrazcu (Obr_1</w:t>
      </w:r>
      <w:r>
        <w:t>2</w:t>
      </w:r>
      <w:r w:rsidRPr="00580913">
        <w:t>) ali vsebinsko enakem obrazcu.</w:t>
      </w:r>
    </w:p>
    <w:p w14:paraId="6E882F48" w14:textId="77777777" w:rsidR="00F23061" w:rsidRPr="00FD00A0" w:rsidRDefault="00F23061" w:rsidP="00F23061">
      <w:pPr>
        <w:autoSpaceDE w:val="0"/>
        <w:autoSpaceDN w:val="0"/>
        <w:adjustRightInd w:val="0"/>
        <w:jc w:val="both"/>
        <w:rPr>
          <w:rFonts w:eastAsia="Times New Roman" w:cs="Times New Roman"/>
          <w:lang w:eastAsia="sl-SI"/>
        </w:rPr>
      </w:pPr>
    </w:p>
    <w:p w14:paraId="798AC35B" w14:textId="77777777" w:rsidR="00F23061" w:rsidRPr="00FD00A0" w:rsidRDefault="00F23061" w:rsidP="00F23061">
      <w:pPr>
        <w:autoSpaceDE w:val="0"/>
        <w:autoSpaceDN w:val="0"/>
        <w:adjustRightInd w:val="0"/>
        <w:jc w:val="both"/>
        <w:rPr>
          <w:rFonts w:eastAsia="Times New Roman" w:cs="Times New Roman"/>
          <w:b/>
          <w:lang w:eastAsia="sl-SI"/>
        </w:rPr>
      </w:pPr>
    </w:p>
    <w:p w14:paraId="5B7570F8" w14:textId="77777777" w:rsidR="00F23061" w:rsidRPr="00066D11" w:rsidRDefault="00F23061" w:rsidP="00F23061">
      <w:pPr>
        <w:autoSpaceDE w:val="0"/>
        <w:autoSpaceDN w:val="0"/>
        <w:adjustRightInd w:val="0"/>
        <w:rPr>
          <w:rFonts w:eastAsia="Times New Roman" w:cs="Times New Roman"/>
          <w:b/>
          <w:lang w:eastAsia="sl-SI"/>
        </w:rPr>
      </w:pPr>
      <w:r>
        <w:rPr>
          <w:rFonts w:eastAsia="Times New Roman" w:cs="Times New Roman"/>
          <w:b/>
          <w:lang w:eastAsia="sl-SI"/>
        </w:rPr>
        <w:t>10</w:t>
      </w:r>
      <w:r w:rsidRPr="00FD00A0">
        <w:rPr>
          <w:rFonts w:eastAsia="Times New Roman" w:cs="Times New Roman"/>
          <w:b/>
          <w:lang w:eastAsia="sl-SI"/>
        </w:rPr>
        <w:t>. POOBLAŠČENI PREDSTAVNIKI STRANK</w:t>
      </w:r>
    </w:p>
    <w:p w14:paraId="437BBE20"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7D3997E8" w14:textId="77777777" w:rsidR="00F23061" w:rsidRPr="00FD00A0" w:rsidRDefault="00F23061" w:rsidP="00F23061">
      <w:pPr>
        <w:autoSpaceDE w:val="0"/>
        <w:autoSpaceDN w:val="0"/>
        <w:adjustRightInd w:val="0"/>
        <w:jc w:val="both"/>
        <w:rPr>
          <w:rFonts w:eastAsia="Times New Roman" w:cs="Times New Roman"/>
          <w:lang w:eastAsia="sl-SI"/>
        </w:rPr>
      </w:pPr>
    </w:p>
    <w:p w14:paraId="258587A9"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Naročnik kot skrbnika te pogodbe ter predstavnika naročnika, ki je pooblaščen za naročanje storitev po tem okvirnem sporazumu</w:t>
      </w:r>
      <w:r>
        <w:rPr>
          <w:rFonts w:eastAsia="Times New Roman" w:cs="Times New Roman"/>
          <w:lang w:eastAsia="sl-SI"/>
        </w:rPr>
        <w:t>,</w:t>
      </w:r>
      <w:r w:rsidRPr="00FD00A0">
        <w:rPr>
          <w:rFonts w:eastAsia="Times New Roman" w:cs="Times New Roman"/>
          <w:lang w:eastAsia="sl-SI"/>
        </w:rPr>
        <w:t xml:space="preserve"> določa:___________________, tel. št. __________________, el</w:t>
      </w:r>
      <w:r>
        <w:rPr>
          <w:rFonts w:eastAsia="Times New Roman" w:cs="Times New Roman"/>
          <w:lang w:eastAsia="sl-SI"/>
        </w:rPr>
        <w:t>ektronska</w:t>
      </w:r>
      <w:r w:rsidRPr="00FD00A0">
        <w:rPr>
          <w:rFonts w:eastAsia="Times New Roman" w:cs="Times New Roman"/>
          <w:lang w:eastAsia="sl-SI"/>
        </w:rPr>
        <w:t xml:space="preserve"> pošta:_____________________. </w:t>
      </w:r>
    </w:p>
    <w:p w14:paraId="0EB212EC" w14:textId="77777777" w:rsidR="00F23061" w:rsidRPr="00FD00A0" w:rsidRDefault="00F23061" w:rsidP="00F23061">
      <w:pPr>
        <w:autoSpaceDE w:val="0"/>
        <w:autoSpaceDN w:val="0"/>
        <w:adjustRightInd w:val="0"/>
        <w:jc w:val="both"/>
        <w:rPr>
          <w:rFonts w:eastAsia="Times New Roman" w:cs="Times New Roman"/>
          <w:lang w:eastAsia="sl-SI"/>
        </w:rPr>
      </w:pPr>
    </w:p>
    <w:p w14:paraId="608CA7DF"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Izvajalec kot skrbnika te pogodbe</w:t>
      </w:r>
      <w:r>
        <w:rPr>
          <w:rFonts w:eastAsia="Times New Roman" w:cs="Times New Roman"/>
          <w:lang w:eastAsia="sl-SI"/>
        </w:rPr>
        <w:t xml:space="preserve"> ter predstavnika izvajalca</w:t>
      </w:r>
      <w:r w:rsidRPr="00FD00A0">
        <w:rPr>
          <w:rFonts w:eastAsia="Times New Roman" w:cs="Times New Roman"/>
          <w:lang w:eastAsia="sl-SI"/>
        </w:rPr>
        <w:t xml:space="preserve"> določa:____________________, tel. št. __________________, el</w:t>
      </w:r>
      <w:r>
        <w:rPr>
          <w:rFonts w:eastAsia="Times New Roman" w:cs="Times New Roman"/>
          <w:lang w:eastAsia="sl-SI"/>
        </w:rPr>
        <w:t>ektronska</w:t>
      </w:r>
      <w:r w:rsidRPr="00FD00A0">
        <w:rPr>
          <w:rFonts w:eastAsia="Times New Roman" w:cs="Times New Roman"/>
          <w:lang w:eastAsia="sl-SI"/>
        </w:rPr>
        <w:t xml:space="preserve"> pošta:_____________________. </w:t>
      </w:r>
    </w:p>
    <w:p w14:paraId="0F110270" w14:textId="77777777" w:rsidR="00F23061" w:rsidRPr="00FD00A0" w:rsidRDefault="00F23061" w:rsidP="00F23061">
      <w:pPr>
        <w:autoSpaceDE w:val="0"/>
        <w:autoSpaceDN w:val="0"/>
        <w:adjustRightInd w:val="0"/>
        <w:jc w:val="both"/>
        <w:rPr>
          <w:rFonts w:eastAsia="Times New Roman" w:cs="Times New Roman"/>
          <w:lang w:eastAsia="sl-SI"/>
        </w:rPr>
      </w:pPr>
    </w:p>
    <w:p w14:paraId="1A972FCC" w14:textId="77777777" w:rsidR="00F23061" w:rsidRPr="00FD00A0" w:rsidRDefault="00F23061" w:rsidP="00F23061">
      <w:pPr>
        <w:autoSpaceDE w:val="0"/>
        <w:autoSpaceDN w:val="0"/>
        <w:adjustRightInd w:val="0"/>
        <w:jc w:val="both"/>
        <w:rPr>
          <w:rFonts w:eastAsia="Times New Roman" w:cs="Times New Roman"/>
          <w:lang w:eastAsia="sl-SI"/>
        </w:rPr>
      </w:pPr>
      <w:r>
        <w:rPr>
          <w:rFonts w:eastAsia="Times New Roman" w:cs="Times New Roman"/>
          <w:lang w:eastAsia="sl-SI"/>
        </w:rPr>
        <w:t>V tem členu navedeni pooblaščeni predstavniki pogodbenih strank</w:t>
      </w:r>
      <w:r w:rsidRPr="00FD00A0">
        <w:rPr>
          <w:rFonts w:eastAsia="Times New Roman" w:cs="Times New Roman"/>
          <w:lang w:eastAsia="sl-SI"/>
        </w:rPr>
        <w:t xml:space="preserve"> skrbijo za pravilno in zakonito izvedbo tega okvirnega sporazuma.</w:t>
      </w:r>
    </w:p>
    <w:p w14:paraId="351165EC" w14:textId="77777777" w:rsidR="00F23061" w:rsidRPr="00FD00A0" w:rsidRDefault="00F23061" w:rsidP="00F23061">
      <w:pPr>
        <w:autoSpaceDE w:val="0"/>
        <w:autoSpaceDN w:val="0"/>
        <w:adjustRightInd w:val="0"/>
        <w:jc w:val="both"/>
        <w:rPr>
          <w:rFonts w:eastAsia="Times New Roman" w:cs="Times New Roman"/>
          <w:lang w:eastAsia="sl-SI"/>
        </w:rPr>
      </w:pPr>
    </w:p>
    <w:p w14:paraId="777FED24" w14:textId="77777777" w:rsidR="00F23061" w:rsidRPr="00FD00A0" w:rsidRDefault="00F23061" w:rsidP="00F23061">
      <w:pPr>
        <w:autoSpaceDE w:val="0"/>
        <w:autoSpaceDN w:val="0"/>
        <w:adjustRightInd w:val="0"/>
        <w:jc w:val="both"/>
        <w:rPr>
          <w:rFonts w:eastAsia="Times New Roman" w:cs="Times New Roman"/>
          <w:b/>
          <w:lang w:eastAsia="sl-SI"/>
        </w:rPr>
      </w:pPr>
    </w:p>
    <w:p w14:paraId="01B97930" w14:textId="77777777" w:rsidR="00F23061" w:rsidRPr="00066D11" w:rsidRDefault="00F23061" w:rsidP="00F23061">
      <w:pPr>
        <w:rPr>
          <w:rFonts w:eastAsia="Times New Roman" w:cs="Times New Roman"/>
          <w:b/>
          <w:lang w:eastAsia="sl-SI"/>
        </w:rPr>
      </w:pPr>
      <w:r w:rsidRPr="00FD00A0">
        <w:rPr>
          <w:rFonts w:eastAsia="Times New Roman" w:cs="Times New Roman"/>
          <w:b/>
          <w:lang w:eastAsia="sl-SI"/>
        </w:rPr>
        <w:t>1</w:t>
      </w:r>
      <w:r>
        <w:rPr>
          <w:rFonts w:eastAsia="Times New Roman" w:cs="Times New Roman"/>
          <w:b/>
          <w:lang w:eastAsia="sl-SI"/>
        </w:rPr>
        <w:t>1</w:t>
      </w:r>
      <w:r w:rsidRPr="00FD00A0">
        <w:rPr>
          <w:rFonts w:eastAsia="Times New Roman" w:cs="Times New Roman"/>
          <w:b/>
          <w:lang w:eastAsia="sl-SI"/>
        </w:rPr>
        <w:t>. PROTIKORUPCIJSKA KLAVZULA</w:t>
      </w:r>
    </w:p>
    <w:p w14:paraId="436AEAB3"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77BA9AB6" w14:textId="77777777" w:rsidR="00F23061" w:rsidRDefault="00F23061" w:rsidP="00F23061">
      <w:pPr>
        <w:jc w:val="both"/>
        <w:rPr>
          <w:rFonts w:eastAsia="Times New Roman" w:cs="Times New Roman"/>
        </w:rPr>
      </w:pPr>
    </w:p>
    <w:p w14:paraId="4CCE261D" w14:textId="77777777" w:rsidR="00F23061" w:rsidRPr="0043567F" w:rsidRDefault="00F23061" w:rsidP="00F23061">
      <w:pPr>
        <w:jc w:val="both"/>
      </w:pPr>
      <w:r w:rsidRPr="0043567F">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1B98F2E4" w14:textId="77777777" w:rsidR="00F23061" w:rsidRPr="0043567F" w:rsidRDefault="00F23061" w:rsidP="00F23061">
      <w:pPr>
        <w:numPr>
          <w:ilvl w:val="0"/>
          <w:numId w:val="30"/>
        </w:numPr>
        <w:jc w:val="both"/>
      </w:pPr>
      <w:r w:rsidRPr="0043567F">
        <w:t>pridobitev posla ali</w:t>
      </w:r>
    </w:p>
    <w:p w14:paraId="55AACBD3" w14:textId="77777777" w:rsidR="00F23061" w:rsidRPr="0043567F" w:rsidRDefault="00F23061" w:rsidP="00F23061">
      <w:pPr>
        <w:numPr>
          <w:ilvl w:val="0"/>
          <w:numId w:val="30"/>
        </w:numPr>
        <w:jc w:val="both"/>
      </w:pPr>
      <w:r w:rsidRPr="0043567F">
        <w:t xml:space="preserve"> za sklenitev posla pod ugodnejšimi pogoji ali</w:t>
      </w:r>
    </w:p>
    <w:p w14:paraId="145A43EF" w14:textId="77777777" w:rsidR="00F23061" w:rsidRPr="0043567F" w:rsidRDefault="00F23061" w:rsidP="00F23061">
      <w:pPr>
        <w:numPr>
          <w:ilvl w:val="0"/>
          <w:numId w:val="30"/>
        </w:numPr>
        <w:jc w:val="both"/>
      </w:pPr>
      <w:r w:rsidRPr="0043567F">
        <w:t xml:space="preserve"> za opustitev dolžnega nadzora nad izvajanjem pogodbenih obveznosti ali</w:t>
      </w:r>
    </w:p>
    <w:p w14:paraId="65ECD8FA" w14:textId="77777777" w:rsidR="00F23061" w:rsidRPr="0043567F" w:rsidRDefault="00F23061" w:rsidP="00F23061">
      <w:pPr>
        <w:numPr>
          <w:ilvl w:val="0"/>
          <w:numId w:val="30"/>
        </w:numPr>
        <w:jc w:val="both"/>
      </w:pPr>
      <w:r w:rsidRPr="0043567F">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4A4CCEA7" w14:textId="77777777" w:rsidR="00F23061" w:rsidRPr="0043567F" w:rsidRDefault="00F23061" w:rsidP="00F23061">
      <w:pPr>
        <w:jc w:val="both"/>
      </w:pPr>
    </w:p>
    <w:p w14:paraId="7FA0C2B7" w14:textId="77777777" w:rsidR="00F23061" w:rsidRPr="0043567F" w:rsidRDefault="00F23061" w:rsidP="00F23061">
      <w:pPr>
        <w:jc w:val="both"/>
      </w:pPr>
      <w:r w:rsidRPr="0043567F">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555AF5D1" w14:textId="77777777" w:rsidR="00F23061" w:rsidRDefault="00F23061" w:rsidP="00F23061">
      <w:pPr>
        <w:autoSpaceDE w:val="0"/>
        <w:autoSpaceDN w:val="0"/>
        <w:adjustRightInd w:val="0"/>
        <w:jc w:val="both"/>
        <w:rPr>
          <w:rFonts w:eastAsia="Times New Roman" w:cs="Times New Roman"/>
          <w:b/>
          <w:lang w:eastAsia="sl-SI"/>
        </w:rPr>
      </w:pPr>
    </w:p>
    <w:p w14:paraId="1D953F33" w14:textId="77777777" w:rsidR="00F23061" w:rsidRDefault="00F23061" w:rsidP="00F23061">
      <w:pPr>
        <w:autoSpaceDE w:val="0"/>
        <w:autoSpaceDN w:val="0"/>
        <w:adjustRightInd w:val="0"/>
        <w:jc w:val="both"/>
        <w:rPr>
          <w:rFonts w:eastAsia="Times New Roman" w:cs="Times New Roman"/>
          <w:b/>
          <w:lang w:eastAsia="sl-SI"/>
        </w:rPr>
      </w:pPr>
    </w:p>
    <w:p w14:paraId="01A64D11" w14:textId="77777777" w:rsidR="00F23061" w:rsidRPr="00FD00A0" w:rsidRDefault="00F23061" w:rsidP="00F23061">
      <w:pPr>
        <w:autoSpaceDE w:val="0"/>
        <w:autoSpaceDN w:val="0"/>
        <w:adjustRightInd w:val="0"/>
        <w:jc w:val="both"/>
        <w:rPr>
          <w:rFonts w:eastAsia="Times New Roman" w:cs="Times New Roman"/>
          <w:b/>
          <w:lang w:eastAsia="sl-SI"/>
        </w:rPr>
      </w:pPr>
      <w:r>
        <w:rPr>
          <w:rFonts w:eastAsia="Times New Roman" w:cs="Times New Roman"/>
          <w:b/>
          <w:lang w:eastAsia="sl-SI"/>
        </w:rPr>
        <w:t>12</w:t>
      </w:r>
      <w:r w:rsidRPr="00FD00A0">
        <w:rPr>
          <w:rFonts w:eastAsia="Times New Roman" w:cs="Times New Roman"/>
          <w:b/>
          <w:lang w:eastAsia="sl-SI"/>
        </w:rPr>
        <w:t xml:space="preserve">. POSLOVNA SKRIVNOST </w:t>
      </w:r>
    </w:p>
    <w:p w14:paraId="63E727DE"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5F14D50" w14:textId="77777777" w:rsidR="00F23061" w:rsidRPr="00FD00A0" w:rsidRDefault="00F23061" w:rsidP="00F23061">
      <w:pPr>
        <w:autoSpaceDE w:val="0"/>
        <w:autoSpaceDN w:val="0"/>
        <w:adjustRightInd w:val="0"/>
        <w:jc w:val="center"/>
        <w:rPr>
          <w:rFonts w:eastAsia="Times New Roman" w:cs="Times New Roman"/>
          <w:lang w:eastAsia="sl-SI"/>
        </w:rPr>
      </w:pPr>
    </w:p>
    <w:p w14:paraId="052FB6F4"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Stranki okvirnega sporazuma sta sporazumni, da predstavljajo vsi podatki, do katerih pridejo z izvedbo ali na podlagi tega okvirnega sporazuma, poslovno skrivnost in se zavezujejo, da bodo vse podatke skrbno varovali in jih uporabljali izključno v zvezi z izvedbo tega okvirnega sporazuma. </w:t>
      </w:r>
    </w:p>
    <w:p w14:paraId="128A6DA9" w14:textId="77777777" w:rsidR="00F23061" w:rsidRPr="00FD00A0" w:rsidRDefault="00F23061" w:rsidP="00F23061">
      <w:pPr>
        <w:autoSpaceDE w:val="0"/>
        <w:autoSpaceDN w:val="0"/>
        <w:adjustRightInd w:val="0"/>
        <w:jc w:val="both"/>
        <w:rPr>
          <w:rFonts w:eastAsia="Times New Roman" w:cs="Times New Roman"/>
          <w:lang w:eastAsia="sl-SI"/>
        </w:rPr>
      </w:pPr>
    </w:p>
    <w:p w14:paraId="639D96A7"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lastRenderedPageBreak/>
        <w:t xml:space="preserve">Izvajalec je dolžan obvestiti svoje delavce, da lahko pri svojem delu pridejo v stik z zaupnimi ali osebnimi podatki, pri delu z njimi pa morajo ti ravnati z največjo mero skrbnosti. </w:t>
      </w:r>
    </w:p>
    <w:p w14:paraId="2FA96F98" w14:textId="77777777" w:rsidR="00F23061" w:rsidRPr="00FD00A0" w:rsidRDefault="00F23061" w:rsidP="00F23061">
      <w:pPr>
        <w:autoSpaceDE w:val="0"/>
        <w:autoSpaceDN w:val="0"/>
        <w:adjustRightInd w:val="0"/>
        <w:jc w:val="both"/>
        <w:rPr>
          <w:rFonts w:eastAsia="Times New Roman" w:cs="Times New Roman"/>
          <w:lang w:eastAsia="sl-SI"/>
        </w:rPr>
      </w:pPr>
    </w:p>
    <w:p w14:paraId="122AD56A"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Obveznost varovanja podatkov se nanašata tako na čas izvrševanja okvirnega sporazuma, kot tudi za čas po tem. V primeru kršitve določb o varovanju poslovne skrivnosti, so izvajalci naročniku odškodninsko odgovorni za vso posredno in neposredno škodo. </w:t>
      </w:r>
    </w:p>
    <w:p w14:paraId="104A0A05" w14:textId="77777777" w:rsidR="00F23061" w:rsidRDefault="00F23061" w:rsidP="00F23061">
      <w:pPr>
        <w:autoSpaceDE w:val="0"/>
        <w:autoSpaceDN w:val="0"/>
        <w:adjustRightInd w:val="0"/>
        <w:jc w:val="both"/>
        <w:rPr>
          <w:rFonts w:eastAsia="Times New Roman" w:cs="Times New Roman"/>
          <w:lang w:eastAsia="sl-SI"/>
        </w:rPr>
      </w:pPr>
    </w:p>
    <w:p w14:paraId="036F1260" w14:textId="77777777" w:rsidR="00F23061" w:rsidRPr="00FD00A0" w:rsidRDefault="00F23061" w:rsidP="00F23061">
      <w:pPr>
        <w:autoSpaceDE w:val="0"/>
        <w:autoSpaceDN w:val="0"/>
        <w:adjustRightInd w:val="0"/>
        <w:jc w:val="both"/>
        <w:rPr>
          <w:rFonts w:eastAsia="Times New Roman" w:cs="Times New Roman"/>
          <w:lang w:eastAsia="sl-SI"/>
        </w:rPr>
      </w:pPr>
    </w:p>
    <w:p w14:paraId="572094F6" w14:textId="77777777" w:rsidR="00F23061" w:rsidRPr="00FD00A0" w:rsidRDefault="00F23061" w:rsidP="00F23061">
      <w:pPr>
        <w:autoSpaceDE w:val="0"/>
        <w:autoSpaceDN w:val="0"/>
        <w:adjustRightInd w:val="0"/>
        <w:jc w:val="both"/>
        <w:rPr>
          <w:rFonts w:eastAsia="Times New Roman" w:cs="Times New Roman"/>
          <w:b/>
          <w:lang w:eastAsia="sl-SI"/>
        </w:rPr>
      </w:pPr>
      <w:r>
        <w:rPr>
          <w:rFonts w:eastAsia="Times New Roman" w:cs="Times New Roman"/>
          <w:b/>
          <w:lang w:eastAsia="sl-SI"/>
        </w:rPr>
        <w:t>13</w:t>
      </w:r>
      <w:r w:rsidRPr="00FD00A0">
        <w:rPr>
          <w:rFonts w:eastAsia="Times New Roman" w:cs="Times New Roman"/>
          <w:b/>
          <w:lang w:eastAsia="sl-SI"/>
        </w:rPr>
        <w:t>. VAROVANJE OSEBNIH PODATKOV</w:t>
      </w:r>
    </w:p>
    <w:p w14:paraId="17FF8207"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bookmarkStart w:id="6" w:name="_Hlk55977981"/>
      <w:r w:rsidRPr="00FD00A0">
        <w:rPr>
          <w:rFonts w:eastAsia="Times New Roman" w:cs="Times New Roman"/>
          <w:lang w:eastAsia="sl-SI"/>
        </w:rPr>
        <w:t>člen</w:t>
      </w:r>
    </w:p>
    <w:bookmarkEnd w:id="6"/>
    <w:p w14:paraId="402C0628" w14:textId="77777777" w:rsidR="00F23061" w:rsidRPr="00FD00A0" w:rsidRDefault="00F23061" w:rsidP="00F23061">
      <w:pPr>
        <w:autoSpaceDE w:val="0"/>
        <w:autoSpaceDN w:val="0"/>
        <w:adjustRightInd w:val="0"/>
        <w:jc w:val="center"/>
        <w:rPr>
          <w:rFonts w:eastAsia="Times New Roman" w:cs="Times New Roman"/>
          <w:lang w:eastAsia="sl-SI"/>
        </w:rPr>
      </w:pPr>
    </w:p>
    <w:p w14:paraId="73F50E89"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Izvajalec se zavezuje, da bo vse osebne podatke, ki mu bodo posredovani s strani naročnika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 </w:t>
      </w:r>
    </w:p>
    <w:p w14:paraId="1B3B8E17" w14:textId="77777777" w:rsidR="00F23061" w:rsidRDefault="00F23061" w:rsidP="00F23061">
      <w:pPr>
        <w:autoSpaceDE w:val="0"/>
        <w:autoSpaceDN w:val="0"/>
        <w:adjustRightInd w:val="0"/>
        <w:jc w:val="center"/>
        <w:rPr>
          <w:rFonts w:eastAsia="Times New Roman" w:cs="Times New Roman"/>
          <w:lang w:eastAsia="sl-SI"/>
        </w:rPr>
      </w:pPr>
    </w:p>
    <w:p w14:paraId="56C6C69F" w14:textId="77777777" w:rsidR="00F23061" w:rsidRDefault="00F23061" w:rsidP="00F23061">
      <w:pPr>
        <w:autoSpaceDE w:val="0"/>
        <w:autoSpaceDN w:val="0"/>
        <w:adjustRightInd w:val="0"/>
        <w:jc w:val="both"/>
        <w:rPr>
          <w:rFonts w:eastAsia="Times New Roman" w:cs="Times New Roman"/>
          <w:b/>
          <w:lang w:eastAsia="sl-SI"/>
        </w:rPr>
      </w:pPr>
    </w:p>
    <w:p w14:paraId="22BE996E" w14:textId="77777777" w:rsidR="00F23061" w:rsidRPr="00FD00A0" w:rsidRDefault="00F23061" w:rsidP="00F23061">
      <w:pPr>
        <w:autoSpaceDE w:val="0"/>
        <w:autoSpaceDN w:val="0"/>
        <w:adjustRightInd w:val="0"/>
        <w:jc w:val="both"/>
        <w:rPr>
          <w:rFonts w:eastAsia="Times New Roman" w:cs="Times New Roman"/>
          <w:b/>
          <w:lang w:eastAsia="sl-SI"/>
        </w:rPr>
      </w:pPr>
      <w:r>
        <w:rPr>
          <w:rFonts w:eastAsia="Times New Roman" w:cs="Times New Roman"/>
          <w:b/>
          <w:lang w:eastAsia="sl-SI"/>
        </w:rPr>
        <w:t>14</w:t>
      </w:r>
      <w:r w:rsidRPr="00FD00A0">
        <w:rPr>
          <w:rFonts w:eastAsia="Times New Roman" w:cs="Times New Roman"/>
          <w:b/>
          <w:lang w:eastAsia="sl-SI"/>
        </w:rPr>
        <w:t xml:space="preserve">. </w:t>
      </w:r>
      <w:r>
        <w:rPr>
          <w:rFonts w:eastAsia="Times New Roman" w:cs="Times New Roman"/>
          <w:b/>
          <w:lang w:eastAsia="sl-SI"/>
        </w:rPr>
        <w:t>KRŠITVE OKVIRNEGA SPORAZUMA</w:t>
      </w:r>
    </w:p>
    <w:p w14:paraId="0510D85F"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72496BF5" w14:textId="77777777" w:rsidR="00F23061" w:rsidRPr="00EA04C6" w:rsidRDefault="00F23061" w:rsidP="00F23061">
      <w:pPr>
        <w:keepNext/>
        <w:jc w:val="both"/>
      </w:pPr>
    </w:p>
    <w:p w14:paraId="05BF7FBB" w14:textId="77777777" w:rsidR="00F23061" w:rsidRPr="00EA04C6" w:rsidRDefault="00F23061" w:rsidP="00F23061">
      <w:pPr>
        <w:keepNext/>
        <w:jc w:val="both"/>
      </w:pPr>
      <w:r w:rsidRPr="00EA04C6">
        <w:t>Za kršitev te</w:t>
      </w:r>
      <w:r>
        <w:t>ga okvirnega sporazuma (v nadaljnjem besedilu tudi:</w:t>
      </w:r>
      <w:r w:rsidRPr="00EA04C6">
        <w:t xml:space="preserve"> pogodb</w:t>
      </w:r>
      <w:r>
        <w:t>a)</w:t>
      </w:r>
      <w:r w:rsidRPr="00EA04C6">
        <w:t xml:space="preserve"> se šteje tako opustitev izvrševanja, nepravilno izvrševanje kot tudi nepravočasno izvrševanje obveznosti po t</w:t>
      </w:r>
      <w:r>
        <w:t>em okvirnem sporazumu</w:t>
      </w:r>
      <w:r w:rsidRPr="00EA04C6">
        <w:t xml:space="preserve">. </w:t>
      </w:r>
    </w:p>
    <w:p w14:paraId="1E93E7CD" w14:textId="77777777" w:rsidR="00F23061" w:rsidRPr="00EA04C6" w:rsidRDefault="00F23061" w:rsidP="00F23061">
      <w:pPr>
        <w:jc w:val="both"/>
      </w:pPr>
    </w:p>
    <w:p w14:paraId="2B306629" w14:textId="77777777" w:rsidR="00F23061" w:rsidRDefault="00F23061" w:rsidP="00F23061">
      <w:pPr>
        <w:jc w:val="both"/>
      </w:pPr>
      <w:r w:rsidRPr="00EA04C6">
        <w:t>Za kršitev te</w:t>
      </w:r>
      <w:r>
        <w:t>ga okvirnega sporazuma</w:t>
      </w:r>
      <w:r w:rsidRPr="00EA04C6">
        <w:t xml:space="preserve"> se šteje tudi vsako ravnanje, ki je v nasprotju s pravili, ki so za tovrstne pogodbe predpisana ali običajna.</w:t>
      </w:r>
    </w:p>
    <w:p w14:paraId="7ACBFFB1" w14:textId="77777777" w:rsidR="00F23061" w:rsidRPr="00EA04C6" w:rsidRDefault="00F23061" w:rsidP="00F23061">
      <w:pPr>
        <w:jc w:val="both"/>
      </w:pPr>
    </w:p>
    <w:p w14:paraId="7F1D3078"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1DD95F83" w14:textId="77777777" w:rsidR="00F23061" w:rsidRPr="00EA04C6" w:rsidRDefault="00F23061" w:rsidP="00F23061">
      <w:pPr>
        <w:jc w:val="both"/>
      </w:pPr>
    </w:p>
    <w:p w14:paraId="3731D811" w14:textId="77777777" w:rsidR="00F23061" w:rsidRPr="00EA04C6" w:rsidRDefault="00F23061" w:rsidP="00F23061">
      <w:pPr>
        <w:jc w:val="both"/>
      </w:pPr>
      <w:r w:rsidRPr="00EA04C6">
        <w:t xml:space="preserve">Zaradi kršitve ima vsaka pogodbena stranka pravico: </w:t>
      </w:r>
    </w:p>
    <w:p w14:paraId="0E3AD5DA" w14:textId="77777777" w:rsidR="00F23061" w:rsidRPr="00EA04C6" w:rsidRDefault="00F23061" w:rsidP="00F23061">
      <w:pPr>
        <w:numPr>
          <w:ilvl w:val="0"/>
          <w:numId w:val="34"/>
        </w:numPr>
        <w:jc w:val="both"/>
      </w:pPr>
      <w:r w:rsidRPr="00EA04C6">
        <w:t>zahtevati izvršitev obveznosti,</w:t>
      </w:r>
    </w:p>
    <w:p w14:paraId="022ABF3A" w14:textId="77777777" w:rsidR="00F23061" w:rsidRPr="00EA04C6" w:rsidRDefault="00F23061" w:rsidP="00F23061">
      <w:pPr>
        <w:numPr>
          <w:ilvl w:val="0"/>
          <w:numId w:val="34"/>
        </w:numPr>
        <w:jc w:val="both"/>
      </w:pPr>
      <w:r w:rsidRPr="00EA04C6">
        <w:t>sama  izvršiti obveznost druge stranke na njene stroške,</w:t>
      </w:r>
    </w:p>
    <w:p w14:paraId="3CF6BBEF" w14:textId="77777777" w:rsidR="00F23061" w:rsidRPr="00EA04C6" w:rsidRDefault="00F23061" w:rsidP="00F23061">
      <w:pPr>
        <w:numPr>
          <w:ilvl w:val="0"/>
          <w:numId w:val="34"/>
        </w:numPr>
        <w:jc w:val="both"/>
      </w:pPr>
      <w:r w:rsidRPr="00EA04C6">
        <w:t>zahtevati odškodnino,</w:t>
      </w:r>
    </w:p>
    <w:p w14:paraId="60948B94" w14:textId="77777777" w:rsidR="00F23061" w:rsidRPr="00EA04C6" w:rsidRDefault="00F23061" w:rsidP="00F23061">
      <w:pPr>
        <w:numPr>
          <w:ilvl w:val="0"/>
          <w:numId w:val="34"/>
        </w:numPr>
        <w:jc w:val="both"/>
      </w:pPr>
      <w:r w:rsidRPr="00EA04C6">
        <w:t xml:space="preserve">odstopiti od </w:t>
      </w:r>
      <w:r>
        <w:t>okvirnega sporazuma</w:t>
      </w:r>
      <w:r w:rsidRPr="00EA04C6">
        <w:t>,</w:t>
      </w:r>
    </w:p>
    <w:p w14:paraId="3DBB8FBF" w14:textId="77777777" w:rsidR="00F23061" w:rsidRPr="00EA04C6" w:rsidRDefault="00F23061" w:rsidP="00F23061">
      <w:pPr>
        <w:numPr>
          <w:ilvl w:val="0"/>
          <w:numId w:val="34"/>
        </w:numPr>
        <w:jc w:val="both"/>
      </w:pPr>
      <w:r w:rsidRPr="00EA04C6">
        <w:t xml:space="preserve">uveljavljati druge zahtevke, ki jih določajo ta pogodba ali predpisi. </w:t>
      </w:r>
    </w:p>
    <w:p w14:paraId="5F866A33" w14:textId="77777777" w:rsidR="00F23061" w:rsidRPr="00EA04C6" w:rsidRDefault="00F23061" w:rsidP="00F23061">
      <w:pPr>
        <w:jc w:val="both"/>
      </w:pPr>
    </w:p>
    <w:p w14:paraId="42A5223C" w14:textId="77777777" w:rsidR="00F23061" w:rsidRPr="00EA04C6" w:rsidRDefault="00F23061" w:rsidP="00F23061">
      <w:pPr>
        <w:jc w:val="both"/>
      </w:pPr>
      <w:r w:rsidRPr="00EA04C6">
        <w:t>Pravice iz prejšnjega odstavka se uveljavljajo v skladu z določili in namenom t</w:t>
      </w:r>
      <w:r>
        <w:t>ega okvirnega sporazuma</w:t>
      </w:r>
      <w:r w:rsidRPr="00EA04C6">
        <w:t>.</w:t>
      </w:r>
    </w:p>
    <w:p w14:paraId="541F2D5D" w14:textId="77777777" w:rsidR="00F23061" w:rsidRPr="00EA04C6" w:rsidRDefault="00F23061" w:rsidP="00F23061">
      <w:pPr>
        <w:jc w:val="both"/>
      </w:pPr>
    </w:p>
    <w:p w14:paraId="4B1C3342"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13E74917" w14:textId="77777777" w:rsidR="00F23061" w:rsidRPr="00EA04C6" w:rsidRDefault="00F23061" w:rsidP="00F23061">
      <w:pPr>
        <w:jc w:val="both"/>
      </w:pPr>
    </w:p>
    <w:p w14:paraId="2AEBB03A" w14:textId="77777777" w:rsidR="00F23061" w:rsidRPr="00EA04C6" w:rsidRDefault="00F23061" w:rsidP="00F23061">
      <w:pPr>
        <w:keepNext/>
        <w:jc w:val="both"/>
      </w:pPr>
      <w:r w:rsidRPr="00EA04C6">
        <w:t xml:space="preserve">Na obstoj kršitve mora naročnik pismeno opozoriti izvajalca takoj po tem, ko jo je opazil in od izvajalca zahtevati izvršitev obveznosti, odpravo kršitev oziroma posledic kršitve. </w:t>
      </w:r>
    </w:p>
    <w:p w14:paraId="2ED475BE" w14:textId="77777777" w:rsidR="00F23061" w:rsidRPr="00EA04C6" w:rsidRDefault="00F23061" w:rsidP="00F23061">
      <w:pPr>
        <w:jc w:val="both"/>
      </w:pPr>
    </w:p>
    <w:p w14:paraId="27B5B73E" w14:textId="77777777" w:rsidR="00F23061" w:rsidRPr="00EA04C6" w:rsidRDefault="00F23061" w:rsidP="00F23061">
      <w:pPr>
        <w:jc w:val="both"/>
      </w:pPr>
      <w:r w:rsidRPr="00EA04C6">
        <w:t xml:space="preserve">Glede pravice naročnika, da sam izvrši obveznost izvajalca na njegove stroške se smiselno uporabljajo zakonska določila o odgovornosti za napake v okviru </w:t>
      </w:r>
      <w:proofErr w:type="spellStart"/>
      <w:r w:rsidRPr="00EA04C6">
        <w:t>podjemne</w:t>
      </w:r>
      <w:proofErr w:type="spellEnd"/>
      <w:r w:rsidRPr="00EA04C6">
        <w:t xml:space="preserve"> pogodbe. Pred  izvršitvijo obveznosti na stroške izvajalca mora naročnik izvajalca o tem pisno obvestiti in mu dati okoliščinam primeren rok, da obveznost sam izvrši.</w:t>
      </w:r>
    </w:p>
    <w:p w14:paraId="0143885D" w14:textId="77777777" w:rsidR="00F23061" w:rsidRPr="00EA04C6" w:rsidRDefault="00F23061" w:rsidP="00F23061">
      <w:pPr>
        <w:jc w:val="both"/>
      </w:pPr>
    </w:p>
    <w:p w14:paraId="16D30C2A" w14:textId="77777777" w:rsidR="00F23061" w:rsidRPr="00EA04C6" w:rsidRDefault="00F23061" w:rsidP="00F23061">
      <w:pPr>
        <w:jc w:val="both"/>
      </w:pPr>
      <w:r w:rsidRPr="00EA04C6">
        <w:t>Izvajalec mora naročniku povrniti škodo, ki jo je ta utrpel zaradi kršitve pogodbe.</w:t>
      </w:r>
    </w:p>
    <w:p w14:paraId="39865976" w14:textId="77777777" w:rsidR="00F23061" w:rsidRPr="00EA04C6" w:rsidRDefault="00F23061" w:rsidP="00F23061">
      <w:pPr>
        <w:jc w:val="both"/>
      </w:pPr>
    </w:p>
    <w:p w14:paraId="7222DDAA" w14:textId="77777777" w:rsidR="00F23061" w:rsidRPr="00EA04C6" w:rsidRDefault="00F23061" w:rsidP="00F23061">
      <w:pPr>
        <w:jc w:val="both"/>
      </w:pPr>
      <w:r w:rsidRPr="00EA04C6">
        <w:t>Naročnik ima zaradi kršitev iz prvega odstavka pravico od izvajalca zahtevati povračilo škode, ki bi jo bil izvajalec lahko pričakoval ob sklenitvi pogodbe, razen če je škodo povzročil naklepno ali iz hude malomarnosti.</w:t>
      </w:r>
    </w:p>
    <w:p w14:paraId="3E9ECA87" w14:textId="77777777" w:rsidR="00F23061" w:rsidRPr="00EA04C6" w:rsidRDefault="00F23061" w:rsidP="00F23061">
      <w:pPr>
        <w:jc w:val="both"/>
        <w:rPr>
          <w:i/>
        </w:rPr>
      </w:pPr>
    </w:p>
    <w:p w14:paraId="6CCC7BFA" w14:textId="77777777" w:rsidR="00F23061" w:rsidRPr="00EA04C6" w:rsidRDefault="00F23061" w:rsidP="00F23061">
      <w:pPr>
        <w:jc w:val="both"/>
      </w:pPr>
      <w:r w:rsidRPr="00EA04C6">
        <w:lastRenderedPageBreak/>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7BBD04FA" w14:textId="77777777" w:rsidR="00F23061" w:rsidRPr="00EA04C6" w:rsidRDefault="00F23061" w:rsidP="00F23061">
      <w:pPr>
        <w:tabs>
          <w:tab w:val="center" w:pos="4536"/>
          <w:tab w:val="right" w:pos="9072"/>
        </w:tabs>
        <w:jc w:val="both"/>
      </w:pPr>
    </w:p>
    <w:p w14:paraId="1D74DF09" w14:textId="77777777" w:rsidR="00F23061" w:rsidRPr="00EA04C6" w:rsidRDefault="00F23061" w:rsidP="00F23061">
      <w:pPr>
        <w:jc w:val="both"/>
      </w:pPr>
      <w:r w:rsidRPr="00EA04C6">
        <w:t xml:space="preserve">Odstop od </w:t>
      </w:r>
      <w:r>
        <w:t>okvirnega sporazuma</w:t>
      </w:r>
      <w:r w:rsidRPr="00EA04C6">
        <w:t xml:space="preserve"> je mogoč le, če je kršitev bistvena.</w:t>
      </w:r>
    </w:p>
    <w:p w14:paraId="279D2B9F" w14:textId="77777777" w:rsidR="00F23061" w:rsidRPr="00EA04C6" w:rsidRDefault="00F23061" w:rsidP="00F23061">
      <w:pPr>
        <w:jc w:val="both"/>
      </w:pPr>
    </w:p>
    <w:p w14:paraId="539F33F3" w14:textId="77777777" w:rsidR="00F23061" w:rsidRPr="00EA04C6" w:rsidRDefault="00F23061" w:rsidP="00F23061">
      <w:pPr>
        <w:jc w:val="both"/>
      </w:pPr>
      <w:r w:rsidRPr="00EA04C6">
        <w:t>Za bistveno kršitev se šteje tista kršitev, ki je kot taka opredeljena v tej pogodbi, ali tista, ki resno ogrozi izvršitev namena pogodbe.</w:t>
      </w:r>
    </w:p>
    <w:p w14:paraId="1D98CC2B" w14:textId="77777777" w:rsidR="00F23061" w:rsidRPr="00EA04C6" w:rsidRDefault="00F23061" w:rsidP="00F23061">
      <w:pPr>
        <w:jc w:val="both"/>
      </w:pPr>
    </w:p>
    <w:p w14:paraId="09DD4DC3" w14:textId="77777777" w:rsidR="00F23061" w:rsidRPr="00EA04C6" w:rsidRDefault="00F23061" w:rsidP="00F23061">
      <w:pPr>
        <w:jc w:val="both"/>
        <w:rPr>
          <w:rFonts w:eastAsia="Times New Roman" w:cs="Consolas"/>
        </w:rPr>
      </w:pPr>
      <w:r w:rsidRPr="00EA04C6">
        <w:rPr>
          <w:rFonts w:eastAsia="Times New Roman" w:cs="Consolas"/>
        </w:rPr>
        <w:t>Enostranski odstop od te pogodbe ni dopusten v primeru, če je do okoliščin, ki bi takšno prenehanje utemeljevale, prišlo zaradi višje sile ali drugih nepredvidljivih in nepremagljivih okoliščin.</w:t>
      </w:r>
    </w:p>
    <w:p w14:paraId="09FCF7E7" w14:textId="77777777" w:rsidR="00F23061" w:rsidRPr="00EA04C6" w:rsidRDefault="00F23061" w:rsidP="00F23061">
      <w:pPr>
        <w:autoSpaceDE w:val="0"/>
        <w:autoSpaceDN w:val="0"/>
        <w:adjustRightInd w:val="0"/>
        <w:jc w:val="both"/>
      </w:pPr>
    </w:p>
    <w:p w14:paraId="48BF0606" w14:textId="77777777" w:rsidR="00F23061" w:rsidRPr="00EA04C6" w:rsidRDefault="00F23061" w:rsidP="00F23061">
      <w:pPr>
        <w:autoSpaceDE w:val="0"/>
        <w:autoSpaceDN w:val="0"/>
        <w:adjustRightInd w:val="0"/>
        <w:jc w:val="both"/>
      </w:pPr>
      <w:r w:rsidRPr="00EA04C6">
        <w:t>V primeru odstopa od pogodbe ima izvajalec pravico do plačila za dotlej kvalitetno opravljeno delo, naročniku pa je dolžan povrniti vso škodo, ki jo je zaradi tega utrpel, tudi razliko do morebitne višje cene, ki jo bo za dokončanje storitev določil nov izvajalec.</w:t>
      </w:r>
    </w:p>
    <w:p w14:paraId="6356FB5B" w14:textId="77777777" w:rsidR="00F23061" w:rsidRPr="00EA04C6" w:rsidRDefault="00F23061" w:rsidP="00F23061">
      <w:pPr>
        <w:autoSpaceDE w:val="0"/>
        <w:autoSpaceDN w:val="0"/>
        <w:adjustRightInd w:val="0"/>
        <w:jc w:val="both"/>
      </w:pPr>
    </w:p>
    <w:p w14:paraId="1AF5B079" w14:textId="77777777" w:rsidR="00F23061" w:rsidRPr="00EA04C6" w:rsidRDefault="00F23061" w:rsidP="00F23061">
      <w:pPr>
        <w:autoSpaceDE w:val="0"/>
        <w:autoSpaceDN w:val="0"/>
        <w:adjustRightInd w:val="0"/>
        <w:jc w:val="both"/>
      </w:pPr>
      <w:r w:rsidRPr="00EA04C6">
        <w:t>Povzročena škoda se prvenstveno poplača iz menice za dobro izvedbo pogodbenih obveznosti. Če je povzročena škoda večja od le-te, je razliko do polne odškodnine izvajalec dolžan plačati iz svojih sredstev v 30 dneh od datuma prejema pisnega zahtevka naročnika.</w:t>
      </w:r>
    </w:p>
    <w:p w14:paraId="5E7FC056" w14:textId="77777777" w:rsidR="00F23061" w:rsidRPr="00EA04C6" w:rsidRDefault="00F23061" w:rsidP="00F23061">
      <w:pPr>
        <w:autoSpaceDE w:val="0"/>
        <w:autoSpaceDN w:val="0"/>
        <w:adjustRightInd w:val="0"/>
        <w:jc w:val="both"/>
      </w:pPr>
    </w:p>
    <w:p w14:paraId="66028DCA" w14:textId="77777777" w:rsidR="00F23061" w:rsidRDefault="00F23061" w:rsidP="00F23061">
      <w:pPr>
        <w:autoSpaceDE w:val="0"/>
        <w:autoSpaceDN w:val="0"/>
        <w:adjustRightInd w:val="0"/>
        <w:jc w:val="both"/>
      </w:pPr>
      <w:r w:rsidRPr="00EA04C6">
        <w:t>Če v primeru prenehanja pogodbe iz razlogov na strani izvajalca škode ni mogoče ugotoviti, se obračuna pavšalna odškodnina v višini 25% pogodbene vrednosti.</w:t>
      </w:r>
    </w:p>
    <w:p w14:paraId="0B066377" w14:textId="77777777" w:rsidR="00F23061" w:rsidRPr="00EA04C6" w:rsidRDefault="00F23061" w:rsidP="00F23061">
      <w:pPr>
        <w:autoSpaceDE w:val="0"/>
        <w:autoSpaceDN w:val="0"/>
        <w:adjustRightInd w:val="0"/>
        <w:jc w:val="both"/>
      </w:pPr>
    </w:p>
    <w:p w14:paraId="0F2280FC"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9BAF23A" w14:textId="77777777" w:rsidR="00F23061" w:rsidRPr="00EA04C6" w:rsidRDefault="00F23061" w:rsidP="00F23061">
      <w:pPr>
        <w:rPr>
          <w:rFonts w:eastAsia="Times New Roman" w:cs="Consolas"/>
        </w:rPr>
      </w:pPr>
    </w:p>
    <w:p w14:paraId="53EB7B21" w14:textId="77777777" w:rsidR="00F23061" w:rsidRPr="00EA04C6" w:rsidRDefault="00F23061" w:rsidP="00F23061">
      <w:pPr>
        <w:jc w:val="both"/>
        <w:rPr>
          <w:rFonts w:eastAsia="Times New Roman" w:cs="Consolas"/>
        </w:rPr>
      </w:pPr>
      <w:r w:rsidRPr="00EA04C6">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0BDF7596" w14:textId="77777777" w:rsidR="00F23061" w:rsidRPr="00EA04C6" w:rsidRDefault="00F23061" w:rsidP="00F23061">
      <w:pPr>
        <w:numPr>
          <w:ilvl w:val="0"/>
          <w:numId w:val="33"/>
        </w:numPr>
        <w:jc w:val="both"/>
        <w:rPr>
          <w:rFonts w:eastAsia="Times New Roman" w:cs="Consolas"/>
        </w:rPr>
      </w:pPr>
      <w:r w:rsidRPr="00EA04C6">
        <w:rPr>
          <w:rFonts w:eastAsia="Times New Roman" w:cs="Consolas"/>
        </w:rPr>
        <w:t>če izvajalec ni pričel z opravljanjem storitev v dogovorjenem roku;</w:t>
      </w:r>
    </w:p>
    <w:p w14:paraId="16AEB1BE" w14:textId="77777777" w:rsidR="00F23061" w:rsidRPr="00EA04C6" w:rsidRDefault="00F23061" w:rsidP="00F23061">
      <w:pPr>
        <w:numPr>
          <w:ilvl w:val="0"/>
          <w:numId w:val="33"/>
        </w:numPr>
        <w:jc w:val="both"/>
        <w:rPr>
          <w:rFonts w:eastAsia="Times New Roman" w:cs="Consolas"/>
        </w:rPr>
      </w:pPr>
      <w:r w:rsidRPr="00EA04C6">
        <w:rPr>
          <w:rFonts w:eastAsia="Times New Roman" w:cs="Consolas"/>
        </w:rPr>
        <w:t>če izvajalec kakorkoli huje krši pogodbo;</w:t>
      </w:r>
    </w:p>
    <w:p w14:paraId="46E58CFB" w14:textId="77777777" w:rsidR="00F23061" w:rsidRDefault="00F23061" w:rsidP="00F23061">
      <w:pPr>
        <w:numPr>
          <w:ilvl w:val="0"/>
          <w:numId w:val="33"/>
        </w:numPr>
        <w:jc w:val="both"/>
        <w:rPr>
          <w:rFonts w:eastAsia="Times New Roman" w:cs="Consolas"/>
        </w:rPr>
      </w:pPr>
      <w:r w:rsidRPr="00EA04C6">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storitev pomanjkljivo ali se pogodba izvaja s ponavljajočimi prekinitvami.</w:t>
      </w:r>
    </w:p>
    <w:p w14:paraId="6F5E538B" w14:textId="77777777" w:rsidR="00F23061" w:rsidRPr="00EA04C6" w:rsidRDefault="00F23061" w:rsidP="00F23061">
      <w:pPr>
        <w:jc w:val="both"/>
        <w:rPr>
          <w:rFonts w:eastAsia="Times New Roman" w:cs="Consolas"/>
        </w:rPr>
      </w:pPr>
    </w:p>
    <w:p w14:paraId="10B7FDF3"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7D960FE4" w14:textId="77777777" w:rsidR="00F23061" w:rsidRPr="00EA04C6" w:rsidRDefault="00F23061" w:rsidP="00F23061">
      <w:pPr>
        <w:rPr>
          <w:rFonts w:eastAsia="Times New Roman" w:cs="Consolas"/>
          <w:highlight w:val="yellow"/>
        </w:rPr>
      </w:pPr>
    </w:p>
    <w:p w14:paraId="00EC9C03" w14:textId="77777777" w:rsidR="00F23061" w:rsidRPr="00EA04C6" w:rsidRDefault="00F23061" w:rsidP="00F23061">
      <w:pPr>
        <w:jc w:val="both"/>
      </w:pPr>
      <w:r w:rsidRPr="00EA04C6">
        <w:t xml:space="preserve">Na obstoj kršitve mora izvajalec pismeno opozoriti naročnika takoj po tem, ko jo je opazil in od naročnika zahtevati izvršitev obveznosti, odpravo kršitev oziroma posledic kršitve. </w:t>
      </w:r>
    </w:p>
    <w:p w14:paraId="1029CE13" w14:textId="77777777" w:rsidR="00F23061" w:rsidRPr="00EA04C6" w:rsidRDefault="00F23061" w:rsidP="00F23061">
      <w:pPr>
        <w:keepNext/>
        <w:jc w:val="both"/>
      </w:pPr>
    </w:p>
    <w:p w14:paraId="2ED35E1C" w14:textId="77777777" w:rsidR="00F23061" w:rsidRPr="00EA04C6" w:rsidRDefault="00F23061" w:rsidP="00F23061">
      <w:pPr>
        <w:keepNext/>
        <w:jc w:val="both"/>
      </w:pPr>
      <w:r w:rsidRPr="00EA04C6">
        <w:t xml:space="preserve">Naročnik mora izvajalcu povrniti vso škodo, ki jo je ta utrpel zaradi kršitve pogodbe. </w:t>
      </w:r>
    </w:p>
    <w:p w14:paraId="7DCE27C8" w14:textId="77777777" w:rsidR="00F23061" w:rsidRPr="00EA04C6" w:rsidRDefault="00F23061" w:rsidP="00F23061">
      <w:pPr>
        <w:jc w:val="both"/>
        <w:rPr>
          <w:i/>
        </w:rPr>
      </w:pPr>
    </w:p>
    <w:p w14:paraId="68D9106A" w14:textId="77777777" w:rsidR="00F23061" w:rsidRPr="00EA04C6" w:rsidRDefault="00F23061" w:rsidP="00F23061">
      <w:pPr>
        <w:jc w:val="both"/>
      </w:pPr>
      <w:r w:rsidRPr="00EA04C6">
        <w:t xml:space="preserve">Izvajalec lahko odstopi od pogodbe, če naročnik z bistveno kršitvijo pogodbe za daljši čas onemogoči izvajanje storitev v skladu s to pogodbo. </w:t>
      </w:r>
    </w:p>
    <w:p w14:paraId="6A579230" w14:textId="77777777" w:rsidR="00F23061" w:rsidRPr="00EA04C6" w:rsidRDefault="00F23061" w:rsidP="00F23061">
      <w:pPr>
        <w:jc w:val="both"/>
      </w:pPr>
    </w:p>
    <w:p w14:paraId="3C9039EB" w14:textId="77777777" w:rsidR="00F23061" w:rsidRPr="00EA04C6" w:rsidRDefault="00F23061" w:rsidP="00F23061">
      <w:pPr>
        <w:jc w:val="both"/>
      </w:pPr>
      <w:r w:rsidRPr="00EA04C6">
        <w:t xml:space="preserve">Odstop je dopusten le, če je izvajalec o nemožnosti izvajanja storitev podrobno obvestil naročnika in mu dal trideset dnevni rok za odpravo razlogov za nemožnost izvajanja storitev. </w:t>
      </w:r>
    </w:p>
    <w:p w14:paraId="040AB73A" w14:textId="77777777" w:rsidR="00F23061" w:rsidRPr="00EA04C6" w:rsidRDefault="00F23061" w:rsidP="00F23061">
      <w:pPr>
        <w:autoSpaceDE w:val="0"/>
        <w:autoSpaceDN w:val="0"/>
        <w:adjustRightInd w:val="0"/>
        <w:rPr>
          <w:rFonts w:cs="ArialMT"/>
          <w:lang w:eastAsia="sl-SI"/>
        </w:rPr>
      </w:pPr>
    </w:p>
    <w:p w14:paraId="2A23F128"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FE75124" w14:textId="77777777" w:rsidR="00F23061" w:rsidRPr="00EA04C6" w:rsidRDefault="00F23061" w:rsidP="00F23061">
      <w:pPr>
        <w:autoSpaceDE w:val="0"/>
        <w:autoSpaceDN w:val="0"/>
        <w:adjustRightInd w:val="0"/>
        <w:rPr>
          <w:rFonts w:cs="ArialMT"/>
          <w:lang w:eastAsia="sl-SI"/>
        </w:rPr>
      </w:pPr>
    </w:p>
    <w:p w14:paraId="2820A21A" w14:textId="77777777" w:rsidR="00F23061" w:rsidRPr="00EA04C6" w:rsidRDefault="00F23061" w:rsidP="00F23061">
      <w:pPr>
        <w:autoSpaceDE w:val="0"/>
        <w:autoSpaceDN w:val="0"/>
        <w:adjustRightInd w:val="0"/>
        <w:jc w:val="both"/>
        <w:rPr>
          <w:rFonts w:cs="ArialMT"/>
          <w:lang w:eastAsia="sl-SI"/>
        </w:rPr>
      </w:pPr>
      <w:r w:rsidRPr="00EA04C6">
        <w:rPr>
          <w:rFonts w:cs="ArialMT"/>
          <w:lang w:eastAsia="sl-SI"/>
        </w:rPr>
        <w:t xml:space="preserve">Med veljavnostjo </w:t>
      </w:r>
      <w:bookmarkStart w:id="7" w:name="_Hlk56061145"/>
      <w:r>
        <w:rPr>
          <w:rFonts w:cs="ArialMT"/>
          <w:lang w:eastAsia="sl-SI"/>
        </w:rPr>
        <w:t>okvirnega sporazuma</w:t>
      </w:r>
      <w:r w:rsidRPr="00EA04C6">
        <w:rPr>
          <w:rFonts w:cs="ArialMT"/>
          <w:lang w:eastAsia="sl-SI"/>
        </w:rPr>
        <w:t xml:space="preserve"> </w:t>
      </w:r>
      <w:bookmarkEnd w:id="7"/>
      <w:r w:rsidRPr="00EA04C6">
        <w:rPr>
          <w:rFonts w:cs="ArialMT"/>
          <w:lang w:eastAsia="sl-SI"/>
        </w:rPr>
        <w:t xml:space="preserve">o izvedbi javnega naročila lahko naročnik ne glede na določbe zakona, ki ureja obligacijska razmerja, odstopi od </w:t>
      </w:r>
      <w:r>
        <w:rPr>
          <w:rFonts w:cs="ArialMT"/>
          <w:lang w:eastAsia="sl-SI"/>
        </w:rPr>
        <w:t>okvirnega sporazuma</w:t>
      </w:r>
      <w:r w:rsidRPr="00EA04C6">
        <w:rPr>
          <w:rFonts w:cs="ArialMT"/>
          <w:lang w:eastAsia="sl-SI"/>
        </w:rPr>
        <w:t xml:space="preserve"> v naslednjih okoliščinah:</w:t>
      </w:r>
    </w:p>
    <w:p w14:paraId="06F798FD" w14:textId="77777777" w:rsidR="00F23061" w:rsidRPr="00EA04C6" w:rsidRDefault="00F23061" w:rsidP="00F23061">
      <w:pPr>
        <w:numPr>
          <w:ilvl w:val="0"/>
          <w:numId w:val="33"/>
        </w:numPr>
        <w:autoSpaceDE w:val="0"/>
        <w:autoSpaceDN w:val="0"/>
        <w:adjustRightInd w:val="0"/>
        <w:rPr>
          <w:rFonts w:eastAsia="Times New Roman" w:cs="ArialMT"/>
          <w:lang w:eastAsia="sl-SI"/>
        </w:rPr>
      </w:pPr>
      <w:r w:rsidRPr="00EA04C6">
        <w:rPr>
          <w:rFonts w:eastAsia="Times New Roman" w:cs="ArialMT"/>
          <w:lang w:eastAsia="sl-SI"/>
        </w:rPr>
        <w:lastRenderedPageBreak/>
        <w:t>javno naročilo je bilo bistveno spremenjeno, kar terja nov postopek javnega naročanja;</w:t>
      </w:r>
    </w:p>
    <w:p w14:paraId="63B4D7B5" w14:textId="77777777" w:rsidR="00F23061" w:rsidRPr="00EA04C6" w:rsidRDefault="00F23061" w:rsidP="00F23061">
      <w:pPr>
        <w:numPr>
          <w:ilvl w:val="0"/>
          <w:numId w:val="33"/>
        </w:numPr>
        <w:autoSpaceDE w:val="0"/>
        <w:autoSpaceDN w:val="0"/>
        <w:adjustRightInd w:val="0"/>
        <w:rPr>
          <w:rFonts w:eastAsia="Times New Roman" w:cs="ArialMT"/>
          <w:lang w:eastAsia="sl-SI"/>
        </w:rPr>
      </w:pPr>
      <w:r w:rsidRPr="00EA04C6">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2BC424A1" w14:textId="77777777" w:rsidR="00F23061" w:rsidRPr="00EA04C6" w:rsidRDefault="00F23061" w:rsidP="00F23061">
      <w:pPr>
        <w:numPr>
          <w:ilvl w:val="0"/>
          <w:numId w:val="33"/>
        </w:numPr>
        <w:autoSpaceDE w:val="0"/>
        <w:autoSpaceDN w:val="0"/>
        <w:adjustRightInd w:val="0"/>
        <w:rPr>
          <w:rFonts w:eastAsia="Times New Roman" w:cs="ArialMT"/>
          <w:lang w:eastAsia="sl-SI"/>
        </w:rPr>
      </w:pPr>
      <w:r w:rsidRPr="00EA04C6">
        <w:rPr>
          <w:rFonts w:eastAsia="Times New Roman" w:cs="Symbol"/>
          <w:lang w:eastAsia="sl-SI"/>
        </w:rPr>
        <w:t>z</w:t>
      </w:r>
      <w:r w:rsidRPr="00EA04C6">
        <w:rPr>
          <w:rFonts w:eastAsia="Times New Roman" w:cs="ArialMT"/>
          <w:lang w:eastAsia="sl-SI"/>
        </w:rPr>
        <w:t>aradi hudih kršitev obveznosti iz PEU, PDEU in tega zakona, ki jih je po postopku v skladu z 258.</w:t>
      </w:r>
      <w:r>
        <w:rPr>
          <w:rFonts w:eastAsia="Times New Roman" w:cs="ArialMT"/>
          <w:lang w:eastAsia="sl-SI"/>
        </w:rPr>
        <w:t xml:space="preserve"> </w:t>
      </w:r>
      <w:r w:rsidRPr="00EA04C6">
        <w:rPr>
          <w:rFonts w:eastAsia="Times New Roman" w:cs="ArialMT"/>
          <w:lang w:eastAsia="sl-SI"/>
        </w:rPr>
        <w:t>členom PDEU ugotovilo Sodišče Evropske unije, javno naročilo ne bi smelo biti oddano izvajalcu.</w:t>
      </w:r>
    </w:p>
    <w:p w14:paraId="1EBE0138" w14:textId="77777777" w:rsidR="00F23061" w:rsidRPr="00EA04C6" w:rsidRDefault="00F23061" w:rsidP="00F23061">
      <w:pPr>
        <w:autoSpaceDE w:val="0"/>
        <w:autoSpaceDN w:val="0"/>
        <w:adjustRightInd w:val="0"/>
        <w:ind w:left="720"/>
        <w:rPr>
          <w:rFonts w:ascii="Times New Roman" w:eastAsia="Times New Roman" w:hAnsi="Times New Roman" w:cs="ArialMT"/>
          <w:lang w:eastAsia="sl-SI"/>
        </w:rPr>
      </w:pPr>
    </w:p>
    <w:p w14:paraId="7A4174D1" w14:textId="77777777" w:rsidR="00F23061" w:rsidRDefault="00F23061" w:rsidP="00F23061">
      <w:pPr>
        <w:autoSpaceDE w:val="0"/>
        <w:autoSpaceDN w:val="0"/>
        <w:adjustRightInd w:val="0"/>
        <w:jc w:val="both"/>
        <w:rPr>
          <w:rFonts w:cs="ArialMT"/>
          <w:lang w:eastAsia="sl-SI"/>
        </w:rPr>
      </w:pPr>
      <w:r w:rsidRPr="00EA04C6">
        <w:rPr>
          <w:rFonts w:cs="ArialMT"/>
          <w:lang w:eastAsia="sl-SI"/>
        </w:rPr>
        <w:t xml:space="preserve">Odstop od </w:t>
      </w:r>
      <w:r>
        <w:rPr>
          <w:rFonts w:cs="ArialMT"/>
          <w:lang w:eastAsia="sl-SI"/>
        </w:rPr>
        <w:t xml:space="preserve">okvirnega sporazuma </w:t>
      </w:r>
      <w:r w:rsidRPr="00EA04C6">
        <w:rPr>
          <w:rFonts w:cs="ArialMT"/>
          <w:lang w:eastAsia="sl-SI"/>
        </w:rPr>
        <w:t>učinkuje z dnem, ko izvajalec prejme pisno izjavo naročnika o odstopu.</w:t>
      </w:r>
    </w:p>
    <w:p w14:paraId="3C2B6DF6" w14:textId="77777777" w:rsidR="00F23061" w:rsidRPr="00EA04C6" w:rsidRDefault="00F23061" w:rsidP="00F23061">
      <w:pPr>
        <w:autoSpaceDE w:val="0"/>
        <w:autoSpaceDN w:val="0"/>
        <w:adjustRightInd w:val="0"/>
        <w:jc w:val="both"/>
        <w:rPr>
          <w:rFonts w:cs="ArialMT"/>
          <w:lang w:eastAsia="sl-SI"/>
        </w:rPr>
      </w:pPr>
    </w:p>
    <w:p w14:paraId="69264FE8" w14:textId="77777777" w:rsidR="00F23061" w:rsidRPr="00EA04C6" w:rsidRDefault="00F23061" w:rsidP="00F23061">
      <w:pPr>
        <w:autoSpaceDE w:val="0"/>
        <w:autoSpaceDN w:val="0"/>
        <w:adjustRightInd w:val="0"/>
        <w:jc w:val="both"/>
        <w:rPr>
          <w:rFonts w:cs="ArialMT"/>
          <w:lang w:eastAsia="sl-SI"/>
        </w:rPr>
      </w:pPr>
      <w:r w:rsidRPr="00EA04C6">
        <w:rPr>
          <w:rFonts w:cs="ArialMT"/>
          <w:lang w:eastAsia="sl-SI"/>
        </w:rPr>
        <w:t xml:space="preserve">Naročnik bo istočasno z odstopom od </w:t>
      </w:r>
      <w:r>
        <w:rPr>
          <w:rFonts w:cs="ArialMT"/>
          <w:lang w:eastAsia="sl-SI"/>
        </w:rPr>
        <w:t xml:space="preserve">okvirnega sporazuma </w:t>
      </w:r>
      <w:r w:rsidRPr="00EA04C6">
        <w:rPr>
          <w:rFonts w:cs="ArialMT"/>
          <w:lang w:eastAsia="sl-SI"/>
        </w:rPr>
        <w:t xml:space="preserve">pričel s postopki za unovčenje zavarovanja za dobro izvedbo </w:t>
      </w:r>
      <w:r w:rsidRPr="00EA04C6">
        <w:rPr>
          <w:rFonts w:cs="ArialMT"/>
        </w:rPr>
        <w:t>pogodbenih obveznosti.</w:t>
      </w:r>
    </w:p>
    <w:p w14:paraId="7DD45371" w14:textId="77777777" w:rsidR="00F23061" w:rsidRPr="00EA04C6" w:rsidRDefault="00F23061" w:rsidP="00F23061">
      <w:pPr>
        <w:jc w:val="both"/>
      </w:pPr>
    </w:p>
    <w:p w14:paraId="5591FFEC"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5D13F3E6" w14:textId="77777777" w:rsidR="00F23061" w:rsidRPr="00EA04C6" w:rsidRDefault="00F23061" w:rsidP="00F23061">
      <w:pPr>
        <w:jc w:val="center"/>
      </w:pPr>
    </w:p>
    <w:p w14:paraId="61809F5C" w14:textId="77777777" w:rsidR="00F23061" w:rsidRPr="00EA04C6" w:rsidRDefault="00F23061" w:rsidP="00F23061">
      <w:pPr>
        <w:jc w:val="both"/>
        <w:rPr>
          <w:lang w:eastAsia="sl-SI"/>
        </w:rPr>
      </w:pPr>
      <w:r w:rsidRPr="00EA04C6">
        <w:rPr>
          <w:lang w:eastAsia="sl-SI"/>
        </w:rPr>
        <w:t xml:space="preserve">Ta </w:t>
      </w:r>
      <w:r>
        <w:rPr>
          <w:lang w:eastAsia="sl-SI"/>
        </w:rPr>
        <w:t>okvirni sporazum</w:t>
      </w:r>
      <w:r w:rsidRPr="00EA04C6">
        <w:rPr>
          <w:lang w:eastAsia="sl-SI"/>
        </w:rPr>
        <w:t xml:space="preserve"> je sklenjen pod razveznim pogojem, ki se uresniči: </w:t>
      </w:r>
    </w:p>
    <w:p w14:paraId="1E6E8057" w14:textId="77777777" w:rsidR="00F23061" w:rsidRPr="00EA04C6" w:rsidRDefault="00F23061" w:rsidP="00F23061">
      <w:pPr>
        <w:numPr>
          <w:ilvl w:val="0"/>
          <w:numId w:val="32"/>
        </w:numPr>
        <w:jc w:val="both"/>
        <w:rPr>
          <w:rFonts w:eastAsia="Times New Roman" w:cs="Times New Roman"/>
          <w:lang w:eastAsia="sl-SI"/>
        </w:rPr>
      </w:pPr>
      <w:r w:rsidRPr="00EA04C6">
        <w:rPr>
          <w:rFonts w:eastAsia="Times New Roman" w:cs="Times New Roman"/>
          <w:color w:val="000000"/>
          <w:shd w:val="clear" w:color="auto" w:fill="FFFFFF"/>
          <w:lang w:eastAsia="sl-SI"/>
        </w:rPr>
        <w:t xml:space="preserve">če bo naročnik seznanjen, da je sodišče s pravnomočno odločitvijo ugotovilo kršitev obveznosti delovne, </w:t>
      </w:r>
      <w:proofErr w:type="spellStart"/>
      <w:r w:rsidRPr="00EA04C6">
        <w:rPr>
          <w:rFonts w:eastAsia="Times New Roman" w:cs="Times New Roman"/>
          <w:color w:val="000000"/>
          <w:shd w:val="clear" w:color="auto" w:fill="FFFFFF"/>
          <w:lang w:eastAsia="sl-SI"/>
        </w:rPr>
        <w:t>okoljske</w:t>
      </w:r>
      <w:proofErr w:type="spellEnd"/>
      <w:r w:rsidRPr="00EA04C6">
        <w:rPr>
          <w:rFonts w:eastAsia="Times New Roman" w:cs="Times New Roman"/>
          <w:color w:val="000000"/>
          <w:shd w:val="clear" w:color="auto" w:fill="FFFFFF"/>
          <w:lang w:eastAsia="sl-SI"/>
        </w:rPr>
        <w:t xml:space="preserve">, ali socialne zakonodaje s strani izvajalca, dobavitelja ali podizvajalca, ali </w:t>
      </w:r>
    </w:p>
    <w:p w14:paraId="103E3D02" w14:textId="77777777" w:rsidR="00F23061" w:rsidRPr="00EA04C6" w:rsidRDefault="00F23061" w:rsidP="00F23061">
      <w:pPr>
        <w:numPr>
          <w:ilvl w:val="0"/>
          <w:numId w:val="32"/>
        </w:numPr>
        <w:jc w:val="both"/>
        <w:rPr>
          <w:rFonts w:eastAsia="Times New Roman" w:cs="Times New Roman"/>
        </w:rPr>
      </w:pPr>
      <w:r w:rsidRPr="00EA04C6">
        <w:rPr>
          <w:rFonts w:eastAsia="Times New Roman" w:cs="Times New Roman"/>
          <w:color w:val="000000"/>
          <w:shd w:val="clear" w:color="auto" w:fill="FFFFFF"/>
          <w:lang w:eastAsia="sl-SI"/>
        </w:rPr>
        <w:t xml:space="preserve">če bo naročnik seznanjen, da je pristojni državni organ pri izvajalcu pogodbe ali njegovem podizvajalcu v času izvajanja pogodbe ugotovil najmanj dve kršitvi v zvezi s: </w:t>
      </w:r>
    </w:p>
    <w:p w14:paraId="3EB7406E" w14:textId="77777777" w:rsidR="00F23061" w:rsidRPr="00EA04C6" w:rsidRDefault="00F23061" w:rsidP="00F23061">
      <w:pPr>
        <w:numPr>
          <w:ilvl w:val="1"/>
          <w:numId w:val="32"/>
        </w:numPr>
        <w:jc w:val="both"/>
        <w:rPr>
          <w:rFonts w:eastAsia="Times New Roman" w:cs="Times New Roman"/>
          <w:lang w:eastAsia="sl-SI"/>
        </w:rPr>
      </w:pPr>
      <w:r w:rsidRPr="00EA04C6">
        <w:rPr>
          <w:rFonts w:eastAsia="Times New Roman" w:cs="Times New Roman"/>
          <w:color w:val="000000"/>
          <w:shd w:val="clear" w:color="auto" w:fill="FFFFFF"/>
          <w:lang w:eastAsia="sl-SI"/>
        </w:rPr>
        <w:t xml:space="preserve">plačilom za delo, </w:t>
      </w:r>
    </w:p>
    <w:p w14:paraId="172F9979" w14:textId="77777777" w:rsidR="00F23061" w:rsidRPr="00EA04C6" w:rsidRDefault="00F23061" w:rsidP="00F23061">
      <w:pPr>
        <w:numPr>
          <w:ilvl w:val="1"/>
          <w:numId w:val="32"/>
        </w:numPr>
        <w:jc w:val="both"/>
        <w:rPr>
          <w:rFonts w:eastAsia="Times New Roman" w:cs="Times New Roman"/>
          <w:lang w:eastAsia="sl-SI"/>
        </w:rPr>
      </w:pPr>
      <w:r w:rsidRPr="00EA04C6">
        <w:rPr>
          <w:rFonts w:eastAsia="Times New Roman" w:cs="Times New Roman"/>
          <w:color w:val="000000"/>
          <w:shd w:val="clear" w:color="auto" w:fill="FFFFFF"/>
          <w:lang w:eastAsia="sl-SI"/>
        </w:rPr>
        <w:t xml:space="preserve">delovnim časom, </w:t>
      </w:r>
    </w:p>
    <w:p w14:paraId="181F84CF" w14:textId="77777777" w:rsidR="00F23061" w:rsidRPr="00EA04C6" w:rsidRDefault="00F23061" w:rsidP="00F23061">
      <w:pPr>
        <w:numPr>
          <w:ilvl w:val="1"/>
          <w:numId w:val="32"/>
        </w:numPr>
        <w:jc w:val="both"/>
        <w:rPr>
          <w:rFonts w:eastAsia="Times New Roman" w:cs="Times New Roman"/>
          <w:lang w:eastAsia="sl-SI"/>
        </w:rPr>
      </w:pPr>
      <w:r w:rsidRPr="00EA04C6">
        <w:rPr>
          <w:rFonts w:eastAsia="Times New Roman" w:cs="Times New Roman"/>
          <w:color w:val="000000"/>
          <w:shd w:val="clear" w:color="auto" w:fill="FFFFFF"/>
          <w:lang w:eastAsia="sl-SI"/>
        </w:rPr>
        <w:t xml:space="preserve">počitki, </w:t>
      </w:r>
    </w:p>
    <w:p w14:paraId="0C36C87A" w14:textId="77777777" w:rsidR="00F23061" w:rsidRPr="00EA04C6" w:rsidRDefault="00F23061" w:rsidP="00F23061">
      <w:pPr>
        <w:numPr>
          <w:ilvl w:val="1"/>
          <w:numId w:val="32"/>
        </w:numPr>
        <w:jc w:val="both"/>
        <w:rPr>
          <w:rFonts w:eastAsia="Times New Roman" w:cs="Times New Roman"/>
          <w:lang w:eastAsia="sl-SI"/>
        </w:rPr>
      </w:pPr>
      <w:r w:rsidRPr="00EA04C6">
        <w:rPr>
          <w:rFonts w:eastAsia="Times New Roman" w:cs="Times New Roman"/>
          <w:color w:val="000000"/>
          <w:shd w:val="clear" w:color="auto" w:fill="FFFFFF"/>
          <w:lang w:eastAsia="sl-SI"/>
        </w:rPr>
        <w:t xml:space="preserve">opravljanjem dela na podlagi pogodb civilnega prava kljub obstoju elementov delovnega razmerja ali v zvezi z zaposlovanjem na črno </w:t>
      </w:r>
    </w:p>
    <w:p w14:paraId="2CB5AA8B" w14:textId="77777777" w:rsidR="00F23061" w:rsidRPr="00EA04C6" w:rsidRDefault="00F23061" w:rsidP="00F23061">
      <w:pPr>
        <w:jc w:val="both"/>
        <w:rPr>
          <w:shd w:val="clear" w:color="auto" w:fill="FFFFFF"/>
        </w:rPr>
      </w:pPr>
      <w:r w:rsidRPr="00EA04C6">
        <w:rPr>
          <w:color w:val="000000"/>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05C4F24" w14:textId="77777777" w:rsidR="00F23061" w:rsidRPr="00EA04C6" w:rsidRDefault="00F23061" w:rsidP="00F23061">
      <w:pPr>
        <w:jc w:val="both"/>
        <w:rPr>
          <w:shd w:val="clear" w:color="auto" w:fill="FFFFFF"/>
        </w:rPr>
      </w:pPr>
    </w:p>
    <w:p w14:paraId="0054FE36" w14:textId="77777777" w:rsidR="00F23061" w:rsidRDefault="00F23061" w:rsidP="00F23061">
      <w:pPr>
        <w:jc w:val="both"/>
        <w:rPr>
          <w:color w:val="000000"/>
          <w:shd w:val="clear" w:color="auto" w:fill="FFFFFF"/>
        </w:rPr>
      </w:pPr>
      <w:r w:rsidRPr="00EA04C6">
        <w:rPr>
          <w:color w:val="000000"/>
          <w:shd w:val="clear" w:color="auto" w:fill="FFFFFF"/>
        </w:rPr>
        <w:t xml:space="preserve">V primeru izpolnitve razveznega pogoja se šteje, da je </w:t>
      </w:r>
      <w:r>
        <w:rPr>
          <w:color w:val="000000"/>
          <w:shd w:val="clear" w:color="auto" w:fill="FFFFFF"/>
        </w:rPr>
        <w:t>okvirni sporazum</w:t>
      </w:r>
      <w:r w:rsidRPr="00EA04C6">
        <w:rPr>
          <w:color w:val="000000"/>
          <w:shd w:val="clear" w:color="auto" w:fill="FFFFFF"/>
        </w:rPr>
        <w:t xml:space="preserve">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7A900D5" w14:textId="77777777" w:rsidR="00F23061" w:rsidRDefault="00F23061" w:rsidP="00F23061">
      <w:pPr>
        <w:jc w:val="both"/>
        <w:rPr>
          <w:color w:val="000000"/>
          <w:shd w:val="clear" w:color="auto" w:fill="FFFFFF"/>
        </w:rPr>
      </w:pPr>
    </w:p>
    <w:p w14:paraId="0991D376" w14:textId="77777777" w:rsidR="00F23061" w:rsidRDefault="00F23061" w:rsidP="00F23061">
      <w:pPr>
        <w:jc w:val="both"/>
        <w:rPr>
          <w:color w:val="000000"/>
          <w:shd w:val="clear" w:color="auto" w:fill="FFFFFF"/>
        </w:rPr>
      </w:pPr>
    </w:p>
    <w:p w14:paraId="3A69FCD5" w14:textId="77777777" w:rsidR="00F23061" w:rsidRPr="00EA04C6" w:rsidRDefault="00F23061" w:rsidP="00F23061">
      <w:pPr>
        <w:autoSpaceDE w:val="0"/>
        <w:autoSpaceDN w:val="0"/>
        <w:adjustRightInd w:val="0"/>
        <w:jc w:val="both"/>
      </w:pPr>
      <w:r>
        <w:rPr>
          <w:rFonts w:eastAsia="Times New Roman" w:cs="Times New Roman"/>
          <w:b/>
          <w:lang w:eastAsia="sl-SI"/>
        </w:rPr>
        <w:t>15</w:t>
      </w:r>
      <w:r w:rsidRPr="00FD00A0">
        <w:rPr>
          <w:rFonts w:eastAsia="Times New Roman" w:cs="Times New Roman"/>
          <w:b/>
          <w:lang w:eastAsia="sl-SI"/>
        </w:rPr>
        <w:t>. V</w:t>
      </w:r>
      <w:r>
        <w:rPr>
          <w:rFonts w:eastAsia="Times New Roman" w:cs="Times New Roman"/>
          <w:b/>
          <w:lang w:eastAsia="sl-SI"/>
        </w:rPr>
        <w:t>IŠJA SILA</w:t>
      </w:r>
    </w:p>
    <w:p w14:paraId="0F153C3E"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CB4C73A" w14:textId="77777777" w:rsidR="00F23061" w:rsidRPr="00EA04C6" w:rsidRDefault="00F23061" w:rsidP="00F23061">
      <w:pPr>
        <w:autoSpaceDE w:val="0"/>
        <w:autoSpaceDN w:val="0"/>
        <w:adjustRightInd w:val="0"/>
        <w:jc w:val="both"/>
        <w:rPr>
          <w:b/>
        </w:rPr>
      </w:pPr>
    </w:p>
    <w:p w14:paraId="7E4BD874" w14:textId="77777777" w:rsidR="00F23061" w:rsidRPr="00EA04C6" w:rsidRDefault="00F23061" w:rsidP="00F23061">
      <w:pPr>
        <w:jc w:val="both"/>
      </w:pPr>
      <w:r w:rsidRPr="00EA04C6">
        <w:t xml:space="preserve">Višja sila so izredne nepremagljive in nepredvidljive okoliščine, ki nastopijo po sklenitvi </w:t>
      </w:r>
      <w:r>
        <w:t xml:space="preserve">okvirnega sporazuma </w:t>
      </w:r>
      <w:r w:rsidRPr="00EA04C6">
        <w:t xml:space="preserve">in so zunaj volje ali sfere pogodbenih strank (kot na primer: poplave, potresi, druge elementarne nezgode, požar, vojna, trgovinska blokada itd.) ter jih ni bilo mogoče predvideti, se jim izogniti ali jih odvrniti. </w:t>
      </w:r>
    </w:p>
    <w:p w14:paraId="3EBBD8EB" w14:textId="77777777" w:rsidR="00F23061" w:rsidRPr="00EA04C6" w:rsidRDefault="00F23061" w:rsidP="00F23061">
      <w:pPr>
        <w:jc w:val="both"/>
      </w:pPr>
    </w:p>
    <w:p w14:paraId="477D9619" w14:textId="77777777" w:rsidR="00F23061" w:rsidRDefault="00F23061" w:rsidP="00F23061">
      <w:pPr>
        <w:jc w:val="both"/>
      </w:pPr>
      <w:r w:rsidRPr="00EA04C6">
        <w:t>Za višjo silo štejejo tudi predpisi, posamični akti in dejanja ter drugi ukrepi organov Republike Slovenije ali organov Evropske skupnosti ter druge države, ki izpolnjujejo pogoje iz prejšnjega stavka.</w:t>
      </w:r>
    </w:p>
    <w:p w14:paraId="37F4180C" w14:textId="77777777" w:rsidR="00F23061" w:rsidRPr="00EA04C6" w:rsidRDefault="00F23061" w:rsidP="00F23061">
      <w:pPr>
        <w:jc w:val="both"/>
      </w:pPr>
    </w:p>
    <w:p w14:paraId="2A4B4B78"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259AFC88" w14:textId="77777777" w:rsidR="00F23061" w:rsidRPr="00EA04C6" w:rsidRDefault="00F23061" w:rsidP="00F23061">
      <w:pPr>
        <w:autoSpaceDE w:val="0"/>
        <w:autoSpaceDN w:val="0"/>
        <w:adjustRightInd w:val="0"/>
        <w:jc w:val="both"/>
      </w:pPr>
    </w:p>
    <w:p w14:paraId="45D6C140" w14:textId="77777777" w:rsidR="00F23061" w:rsidRPr="00EA04C6" w:rsidRDefault="00F23061" w:rsidP="00F23061">
      <w:pPr>
        <w:jc w:val="both"/>
      </w:pPr>
      <w:r w:rsidRPr="00EA04C6">
        <w:t>Nobena stranka ne more uveljavljati zahtevkov, ki ji po tej pogodbi ali po zakonu pripadajo zaradi kršitve druge stranke, če je kršitev nastala zaradi dogodka višje sile.</w:t>
      </w:r>
    </w:p>
    <w:p w14:paraId="5AC097E7" w14:textId="77777777" w:rsidR="00F23061" w:rsidRPr="00EA04C6" w:rsidRDefault="00F23061" w:rsidP="00F23061">
      <w:pPr>
        <w:tabs>
          <w:tab w:val="center" w:pos="4536"/>
          <w:tab w:val="right" w:pos="9072"/>
        </w:tabs>
        <w:jc w:val="both"/>
      </w:pPr>
    </w:p>
    <w:p w14:paraId="29906916" w14:textId="77777777" w:rsidR="00F23061" w:rsidRPr="00EA04C6" w:rsidRDefault="00F23061" w:rsidP="00F23061">
      <w:pPr>
        <w:jc w:val="both"/>
      </w:pPr>
      <w:r w:rsidRPr="00EA04C6">
        <w:lastRenderedPageBreak/>
        <w:t>Če je zaradi višje sile začasno onemogočeno izvrševanje kakšne obveznosti po tej pogodbi, se rok za izpolnitev obveznosti ustrezno podaljša in sicer najmanj za čas trajanja višje sile.</w:t>
      </w:r>
    </w:p>
    <w:p w14:paraId="241C479C" w14:textId="77777777" w:rsidR="00F23061" w:rsidRPr="00EA04C6" w:rsidRDefault="00F23061" w:rsidP="00F23061">
      <w:pPr>
        <w:jc w:val="both"/>
      </w:pPr>
    </w:p>
    <w:p w14:paraId="6BF4049C" w14:textId="77777777" w:rsidR="00F23061" w:rsidRPr="00EA04C6" w:rsidRDefault="00F23061" w:rsidP="00F23061">
      <w:pPr>
        <w:jc w:val="both"/>
      </w:pPr>
      <w:r w:rsidRPr="00EA04C6">
        <w:t xml:space="preserve">Če dogodek višje sile traja več kot </w:t>
      </w:r>
      <w:r>
        <w:t>eno</w:t>
      </w:r>
      <w:r w:rsidRPr="00EA04C6">
        <w:t xml:space="preserve"> leto in je take narave, da ogroža finančno izvedljivost projekta, ima izvajalec pravico odstopiti od pogodbe s pismenim obvestilom drugi stranki.  </w:t>
      </w:r>
    </w:p>
    <w:p w14:paraId="0B61C5D1" w14:textId="77777777" w:rsidR="00F23061" w:rsidRPr="00EA04C6" w:rsidRDefault="00F23061" w:rsidP="00F23061">
      <w:pPr>
        <w:jc w:val="both"/>
      </w:pPr>
    </w:p>
    <w:p w14:paraId="40EEA131"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1DAAAC78" w14:textId="77777777" w:rsidR="00F23061" w:rsidRPr="00EA04C6" w:rsidRDefault="00F23061" w:rsidP="00F23061">
      <w:pPr>
        <w:jc w:val="both"/>
      </w:pPr>
    </w:p>
    <w:p w14:paraId="37A73F00" w14:textId="77777777" w:rsidR="00F23061" w:rsidRPr="00EA04C6" w:rsidRDefault="00F23061" w:rsidP="00F23061">
      <w:pPr>
        <w:jc w:val="both"/>
      </w:pPr>
      <w:r w:rsidRPr="00EA04C6">
        <w:t>Pogodbena stranka, ki ne more izpolnjevati obveznosti po te</w:t>
      </w:r>
      <w:r>
        <w:t>m okvirnem sporazumu</w:t>
      </w:r>
      <w:r w:rsidRPr="00EA04C6">
        <w:t xml:space="preserve"> zaradi višje sile, mora o nastopu tega dogodka nemudoma, najkasneje pa v 5 dneh, pisno obvestiti drugo stranko. Obvestilo mora vsebovati podatke o nastopu in naravi dogodka ter njegovih potencialnih posledicah.</w:t>
      </w:r>
    </w:p>
    <w:p w14:paraId="2628C0D0" w14:textId="77777777" w:rsidR="00F23061" w:rsidRPr="00EA04C6" w:rsidRDefault="00F23061" w:rsidP="00F23061">
      <w:pPr>
        <w:jc w:val="both"/>
      </w:pPr>
    </w:p>
    <w:p w14:paraId="0479AEED" w14:textId="77777777" w:rsidR="00F23061" w:rsidRPr="00EA04C6" w:rsidRDefault="00F23061" w:rsidP="00F23061">
      <w:pPr>
        <w:jc w:val="both"/>
      </w:pPr>
      <w:r w:rsidRPr="00EA04C6">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4B3878E3" w14:textId="77777777" w:rsidR="00F23061" w:rsidRPr="00EA04C6" w:rsidRDefault="00F23061" w:rsidP="00F23061">
      <w:pPr>
        <w:jc w:val="both"/>
      </w:pPr>
    </w:p>
    <w:p w14:paraId="50827E8C" w14:textId="77777777" w:rsidR="00F23061" w:rsidRDefault="00F23061" w:rsidP="00F23061">
      <w:pPr>
        <w:jc w:val="both"/>
      </w:pPr>
      <w:r w:rsidRPr="00EA04C6">
        <w:t>Med trajanjem dogodka višje sile se bosta pogodbeni stranki po najboljših močeh trudili zmanjšati vso škodo, izgube, zamude ali motnje, ki izvirajo iz takega dogodka.</w:t>
      </w:r>
    </w:p>
    <w:p w14:paraId="393D91C8" w14:textId="77777777" w:rsidR="00F23061" w:rsidRDefault="00F23061" w:rsidP="00F23061">
      <w:pPr>
        <w:jc w:val="both"/>
      </w:pPr>
    </w:p>
    <w:p w14:paraId="0A0E8618" w14:textId="77777777" w:rsidR="00F23061" w:rsidRDefault="00F23061" w:rsidP="00F23061">
      <w:pPr>
        <w:jc w:val="both"/>
      </w:pPr>
    </w:p>
    <w:p w14:paraId="6A3AF16D" w14:textId="77777777" w:rsidR="00F23061" w:rsidRPr="00EA04C6" w:rsidRDefault="00F23061" w:rsidP="00F23061">
      <w:pPr>
        <w:autoSpaceDE w:val="0"/>
        <w:autoSpaceDN w:val="0"/>
        <w:adjustRightInd w:val="0"/>
        <w:jc w:val="both"/>
      </w:pPr>
      <w:r>
        <w:rPr>
          <w:rFonts w:eastAsia="Times New Roman" w:cs="Times New Roman"/>
          <w:b/>
          <w:lang w:eastAsia="sl-SI"/>
        </w:rPr>
        <w:t>16</w:t>
      </w:r>
      <w:r w:rsidRPr="00FD00A0">
        <w:rPr>
          <w:rFonts w:eastAsia="Times New Roman" w:cs="Times New Roman"/>
          <w:b/>
          <w:lang w:eastAsia="sl-SI"/>
        </w:rPr>
        <w:t xml:space="preserve">. </w:t>
      </w:r>
      <w:r>
        <w:rPr>
          <w:rFonts w:eastAsia="Times New Roman" w:cs="Times New Roman"/>
          <w:b/>
          <w:lang w:eastAsia="sl-SI"/>
        </w:rPr>
        <w:t>SPREMENJENE OKOLIŠČINE</w:t>
      </w:r>
    </w:p>
    <w:p w14:paraId="724CD0F7" w14:textId="77777777" w:rsidR="00F23061" w:rsidRPr="00FD00A0"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07F982EE" w14:textId="77777777" w:rsidR="00F23061" w:rsidRPr="00EA04C6" w:rsidRDefault="00F23061" w:rsidP="00F23061">
      <w:pPr>
        <w:jc w:val="both"/>
        <w:rPr>
          <w:b/>
          <w:bCs/>
        </w:rPr>
      </w:pPr>
    </w:p>
    <w:p w14:paraId="0A2086DB" w14:textId="77777777" w:rsidR="00F23061" w:rsidRPr="00EA04C6" w:rsidRDefault="00F23061" w:rsidP="00F23061">
      <w:pPr>
        <w:jc w:val="both"/>
      </w:pPr>
      <w:r w:rsidRPr="00EA04C6">
        <w:t xml:space="preserve">Če nastanejo po sklenitvi </w:t>
      </w:r>
      <w:r>
        <w:t>okvirnega sporazuma</w:t>
      </w:r>
      <w:r w:rsidRPr="00EA04C6">
        <w:t xml:space="preserv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1CE24159" w14:textId="77777777" w:rsidR="00F23061" w:rsidRPr="00EA04C6" w:rsidRDefault="00F23061" w:rsidP="00F23061">
      <w:pPr>
        <w:jc w:val="both"/>
      </w:pPr>
    </w:p>
    <w:p w14:paraId="2EF1B93E" w14:textId="77777777" w:rsidR="00F23061" w:rsidRPr="00EA04C6" w:rsidRDefault="00F23061" w:rsidP="00F23061">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EA04C6">
        <w:rPr>
          <w:rFonts w:eastAsia="Times New Roman" w:cs="Courier New"/>
          <w:lang w:eastAsia="sl-SI"/>
        </w:rPr>
        <w:t>O nastopu spremenjenih okoliščin se morata stranki nemudoma medsebojno obvestiti in dogovoriti o izvajanju te pogodbe v takih pogojih.</w:t>
      </w:r>
    </w:p>
    <w:p w14:paraId="0A5C450F" w14:textId="77777777" w:rsidR="00F23061" w:rsidRPr="00EA04C6" w:rsidRDefault="00F23061" w:rsidP="00F23061">
      <w:pPr>
        <w:jc w:val="both"/>
      </w:pPr>
    </w:p>
    <w:p w14:paraId="10D21982" w14:textId="77777777" w:rsidR="00F23061" w:rsidRPr="00EA04C6" w:rsidRDefault="00F23061" w:rsidP="00F23061">
      <w:pPr>
        <w:jc w:val="both"/>
      </w:pPr>
      <w:r w:rsidRPr="00EA04C6">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67294786" w14:textId="77777777" w:rsidR="00F23061" w:rsidRPr="00EA04C6" w:rsidRDefault="00F23061" w:rsidP="00F23061">
      <w:pPr>
        <w:jc w:val="both"/>
      </w:pPr>
    </w:p>
    <w:p w14:paraId="35A9BB78" w14:textId="77777777" w:rsidR="00F23061" w:rsidRPr="00EA04C6" w:rsidRDefault="00F23061" w:rsidP="00F23061">
      <w:pPr>
        <w:jc w:val="both"/>
      </w:pPr>
      <w:r w:rsidRPr="00EA04C6">
        <w:t>Določbe te točke ne posegajo v določbe te pogodbe o prenehanju ali podaljšanju pogodbe zaradi višje sile.</w:t>
      </w:r>
    </w:p>
    <w:p w14:paraId="4B89B1A0" w14:textId="77777777" w:rsidR="00F23061" w:rsidRDefault="00F23061" w:rsidP="00F23061">
      <w:pPr>
        <w:jc w:val="both"/>
      </w:pPr>
    </w:p>
    <w:p w14:paraId="7C702874" w14:textId="77777777" w:rsidR="00F23061" w:rsidRPr="00EA04C6" w:rsidRDefault="00F23061" w:rsidP="00F23061">
      <w:pPr>
        <w:jc w:val="both"/>
      </w:pPr>
    </w:p>
    <w:p w14:paraId="75CCE877"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bookmarkStart w:id="8" w:name="_Hlk55978747"/>
      <w:r w:rsidRPr="00FD00A0">
        <w:rPr>
          <w:rFonts w:eastAsia="Times New Roman" w:cs="Times New Roman"/>
          <w:lang w:eastAsia="sl-SI"/>
        </w:rPr>
        <w:t>člen</w:t>
      </w:r>
    </w:p>
    <w:bookmarkEnd w:id="8"/>
    <w:p w14:paraId="50FF2706" w14:textId="77777777" w:rsidR="00F23061" w:rsidRPr="00EA04C6" w:rsidRDefault="00F23061" w:rsidP="00F23061">
      <w:pPr>
        <w:jc w:val="both"/>
      </w:pPr>
    </w:p>
    <w:p w14:paraId="6788EC84" w14:textId="77777777" w:rsidR="00F23061" w:rsidRPr="00EA04C6" w:rsidRDefault="00F23061" w:rsidP="00F23061">
      <w:pPr>
        <w:jc w:val="both"/>
      </w:pPr>
      <w:r w:rsidRPr="00EA04C6">
        <w:t>V primeru spremenjenih okoliščin iz prejšnje točke te</w:t>
      </w:r>
      <w:r>
        <w:t>ga okvirnega sporazuma</w:t>
      </w:r>
      <w:r w:rsidRPr="00EA04C6">
        <w:t xml:space="preserv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0AE66DE8" w14:textId="77777777" w:rsidR="00F23061" w:rsidRPr="00EA04C6" w:rsidRDefault="00F23061" w:rsidP="00F23061">
      <w:pPr>
        <w:jc w:val="both"/>
      </w:pPr>
    </w:p>
    <w:p w14:paraId="45130A9D" w14:textId="77777777" w:rsidR="00F23061" w:rsidRPr="00EA04C6" w:rsidRDefault="00F23061" w:rsidP="00F23061">
      <w:pPr>
        <w:jc w:val="both"/>
      </w:pPr>
      <w:r w:rsidRPr="00EA04C6">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068AFEC2" w14:textId="77777777" w:rsidR="00F23061" w:rsidRPr="00EA04C6" w:rsidRDefault="00F23061" w:rsidP="00F23061">
      <w:pPr>
        <w:jc w:val="both"/>
      </w:pPr>
    </w:p>
    <w:p w14:paraId="1D5C042A" w14:textId="77777777" w:rsidR="00F23061" w:rsidRPr="00FD00A0" w:rsidRDefault="00F23061" w:rsidP="00F23061">
      <w:pPr>
        <w:autoSpaceDE w:val="0"/>
        <w:autoSpaceDN w:val="0"/>
        <w:adjustRightInd w:val="0"/>
        <w:rPr>
          <w:rFonts w:eastAsia="Times New Roman" w:cs="Arial"/>
          <w:b/>
          <w:bCs/>
          <w:lang w:eastAsia="sl-SI"/>
        </w:rPr>
      </w:pPr>
    </w:p>
    <w:p w14:paraId="6E186EC3" w14:textId="77777777" w:rsidR="00F23061" w:rsidRPr="00FD00A0" w:rsidRDefault="00F23061" w:rsidP="00F23061">
      <w:pPr>
        <w:autoSpaceDE w:val="0"/>
        <w:autoSpaceDN w:val="0"/>
        <w:adjustRightInd w:val="0"/>
        <w:rPr>
          <w:rFonts w:eastAsia="Times New Roman" w:cs="Times New Roman"/>
          <w:b/>
          <w:lang w:eastAsia="sl-SI"/>
        </w:rPr>
      </w:pPr>
      <w:r w:rsidRPr="00FD00A0">
        <w:rPr>
          <w:rFonts w:eastAsia="Times New Roman" w:cs="Times New Roman"/>
          <w:b/>
          <w:lang w:eastAsia="sl-SI"/>
        </w:rPr>
        <w:t>1</w:t>
      </w:r>
      <w:r>
        <w:rPr>
          <w:rFonts w:eastAsia="Times New Roman" w:cs="Times New Roman"/>
          <w:b/>
          <w:lang w:eastAsia="sl-SI"/>
        </w:rPr>
        <w:t>7</w:t>
      </w:r>
      <w:r w:rsidRPr="00FD00A0">
        <w:rPr>
          <w:rFonts w:eastAsia="Times New Roman" w:cs="Times New Roman"/>
          <w:b/>
          <w:lang w:eastAsia="sl-SI"/>
        </w:rPr>
        <w:t>. SPREMEMBE OKVIRNEGA SPORAZUMA</w:t>
      </w:r>
    </w:p>
    <w:p w14:paraId="3A5E0ED3"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456B825A" w14:textId="77777777" w:rsidR="00F23061" w:rsidRPr="00FD00A0" w:rsidRDefault="00F23061" w:rsidP="00F23061">
      <w:pPr>
        <w:autoSpaceDE w:val="0"/>
        <w:autoSpaceDN w:val="0"/>
        <w:adjustRightInd w:val="0"/>
        <w:rPr>
          <w:rFonts w:eastAsia="Times New Roman" w:cs="Arial"/>
          <w:lang w:eastAsia="sl-SI"/>
        </w:rPr>
      </w:pPr>
    </w:p>
    <w:p w14:paraId="48749E65"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Vse spremembe in dopolnitve tega sporazuma se dogovorijo v obliki pisnih aneksov k sporazumu.</w:t>
      </w:r>
    </w:p>
    <w:p w14:paraId="3CED7184" w14:textId="77777777" w:rsidR="00F23061" w:rsidRPr="00FD00A0" w:rsidRDefault="00F23061" w:rsidP="00F23061">
      <w:pPr>
        <w:autoSpaceDE w:val="0"/>
        <w:autoSpaceDN w:val="0"/>
        <w:adjustRightInd w:val="0"/>
        <w:jc w:val="both"/>
        <w:rPr>
          <w:rFonts w:eastAsia="Times New Roman" w:cs="Times New Roman"/>
          <w:lang w:eastAsia="sl-SI"/>
        </w:rPr>
      </w:pPr>
    </w:p>
    <w:p w14:paraId="7C28B336"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Če katerakoli od določb okvirnega sporazuma je ali postane neveljavna, to ne vpliva na ostale določbe okvirnega sporazuma. Neveljavna določba se nadomesti z veljavno, ki mora čimbolj ustrezati namenu, ki ga je želela doseči neveljavna določba. </w:t>
      </w:r>
    </w:p>
    <w:p w14:paraId="40700BCA" w14:textId="77777777" w:rsidR="00F23061" w:rsidRPr="00FD00A0" w:rsidRDefault="00F23061" w:rsidP="00F23061">
      <w:pPr>
        <w:autoSpaceDE w:val="0"/>
        <w:autoSpaceDN w:val="0"/>
        <w:adjustRightInd w:val="0"/>
        <w:jc w:val="both"/>
        <w:rPr>
          <w:rFonts w:eastAsia="Times New Roman" w:cs="Times New Roman"/>
          <w:lang w:eastAsia="sl-SI"/>
        </w:rPr>
      </w:pPr>
    </w:p>
    <w:p w14:paraId="258110E3" w14:textId="77777777" w:rsidR="00F23061" w:rsidRPr="00FD00A0" w:rsidRDefault="00F23061" w:rsidP="00F23061">
      <w:pPr>
        <w:autoSpaceDE w:val="0"/>
        <w:autoSpaceDN w:val="0"/>
        <w:adjustRightInd w:val="0"/>
        <w:jc w:val="both"/>
        <w:rPr>
          <w:rFonts w:eastAsia="Times New Roman" w:cs="Times New Roman"/>
          <w:lang w:eastAsia="sl-SI"/>
        </w:rPr>
      </w:pPr>
    </w:p>
    <w:p w14:paraId="63719966" w14:textId="77777777" w:rsidR="00F23061" w:rsidRPr="00FD00A0" w:rsidRDefault="00F23061" w:rsidP="00F23061">
      <w:pPr>
        <w:autoSpaceDE w:val="0"/>
        <w:autoSpaceDN w:val="0"/>
        <w:adjustRightInd w:val="0"/>
        <w:jc w:val="both"/>
        <w:rPr>
          <w:rFonts w:eastAsia="Times New Roman" w:cs="Times New Roman"/>
          <w:b/>
          <w:lang w:eastAsia="sl-SI"/>
        </w:rPr>
      </w:pPr>
      <w:r w:rsidRPr="00FD00A0">
        <w:rPr>
          <w:rFonts w:eastAsia="Times New Roman" w:cs="Times New Roman"/>
          <w:b/>
          <w:lang w:eastAsia="sl-SI"/>
        </w:rPr>
        <w:t>1</w:t>
      </w:r>
      <w:r>
        <w:rPr>
          <w:rFonts w:eastAsia="Times New Roman" w:cs="Times New Roman"/>
          <w:b/>
          <w:lang w:eastAsia="sl-SI"/>
        </w:rPr>
        <w:t>8</w:t>
      </w:r>
      <w:r w:rsidRPr="00FD00A0">
        <w:rPr>
          <w:rFonts w:eastAsia="Times New Roman" w:cs="Times New Roman"/>
          <w:b/>
          <w:lang w:eastAsia="sl-SI"/>
        </w:rPr>
        <w:t xml:space="preserve">. KONČNE DOLOČBE </w:t>
      </w:r>
    </w:p>
    <w:p w14:paraId="1816BC18"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B3A969F" w14:textId="77777777" w:rsidR="00F23061" w:rsidRPr="00FD00A0" w:rsidRDefault="00F23061" w:rsidP="00F23061">
      <w:pPr>
        <w:autoSpaceDE w:val="0"/>
        <w:autoSpaceDN w:val="0"/>
        <w:adjustRightInd w:val="0"/>
        <w:jc w:val="both"/>
        <w:rPr>
          <w:rFonts w:eastAsia="Times New Roman" w:cs="Times New Roman"/>
          <w:lang w:eastAsia="sl-SI"/>
        </w:rPr>
      </w:pPr>
    </w:p>
    <w:p w14:paraId="51B12A8D" w14:textId="77777777" w:rsidR="00F23061"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Stranki tega okvirnega sporazuma se dogovorita, da bosta poskušali vse spore iz okvirnega sporazuma rešiti sporazumno z neposrednimi pogovori med pooblaščenimi predstavniki obeh strank okvirnega sporazuma. V kolikor sporazum med strankama ne bi bil mogoč, bo o sporih iz sporazuma odločalo stvarno pristojno sodišče v Celju. </w:t>
      </w:r>
    </w:p>
    <w:p w14:paraId="14BA466E" w14:textId="77777777" w:rsidR="00F23061" w:rsidRPr="00FD00A0" w:rsidRDefault="00F23061" w:rsidP="00F23061">
      <w:pPr>
        <w:autoSpaceDE w:val="0"/>
        <w:autoSpaceDN w:val="0"/>
        <w:adjustRightInd w:val="0"/>
        <w:jc w:val="both"/>
        <w:rPr>
          <w:rFonts w:eastAsia="Times New Roman" w:cs="Times New Roman"/>
          <w:lang w:eastAsia="sl-SI"/>
        </w:rPr>
      </w:pPr>
    </w:p>
    <w:p w14:paraId="492CB052"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527502C5" w14:textId="77777777" w:rsidR="00F23061" w:rsidRPr="0043567F" w:rsidRDefault="00F23061" w:rsidP="00F23061"/>
    <w:p w14:paraId="6DF81642" w14:textId="77777777" w:rsidR="00F23061" w:rsidRPr="0043567F" w:rsidRDefault="00F23061" w:rsidP="00F23061">
      <w:pPr>
        <w:jc w:val="both"/>
      </w:pPr>
      <w:r w:rsidRPr="0043567F">
        <w:t xml:space="preserve">Sestavni del </w:t>
      </w:r>
      <w:r>
        <w:t>tega okvirnega sporazuma</w:t>
      </w:r>
      <w:r w:rsidRPr="0043567F">
        <w:t xml:space="preserve"> so naslednje priloge:</w:t>
      </w:r>
    </w:p>
    <w:p w14:paraId="617AC1E2" w14:textId="77777777" w:rsidR="00F23061" w:rsidRPr="0043567F" w:rsidRDefault="00F23061" w:rsidP="00F23061">
      <w:pPr>
        <w:numPr>
          <w:ilvl w:val="0"/>
          <w:numId w:val="31"/>
        </w:numPr>
        <w:tabs>
          <w:tab w:val="left" w:pos="283"/>
        </w:tabs>
        <w:jc w:val="both"/>
      </w:pPr>
      <w:r w:rsidRPr="0043567F">
        <w:t>razpisna dokumentacija naročnika št. 4305-1</w:t>
      </w:r>
      <w:r>
        <w:t>8</w:t>
      </w:r>
      <w:r w:rsidRPr="0043567F">
        <w:t>/202</w:t>
      </w:r>
      <w:r>
        <w:t>4-4</w:t>
      </w:r>
      <w:r w:rsidRPr="0043567F">
        <w:t>;</w:t>
      </w:r>
    </w:p>
    <w:p w14:paraId="3D6CE81F" w14:textId="77777777" w:rsidR="00F23061" w:rsidRDefault="00F23061" w:rsidP="00F23061">
      <w:pPr>
        <w:numPr>
          <w:ilvl w:val="0"/>
          <w:numId w:val="31"/>
        </w:numPr>
        <w:tabs>
          <w:tab w:val="left" w:pos="283"/>
        </w:tabs>
        <w:jc w:val="both"/>
      </w:pPr>
      <w:r w:rsidRPr="0043567F">
        <w:t>ponudbena dokumentacija izvajalca št. _____________ z dne ___________;</w:t>
      </w:r>
    </w:p>
    <w:p w14:paraId="1611D21E" w14:textId="77777777" w:rsidR="00F23061" w:rsidRPr="002B75EE" w:rsidRDefault="00F23061" w:rsidP="00F23061">
      <w:pPr>
        <w:pStyle w:val="Odstavekseznama"/>
        <w:numPr>
          <w:ilvl w:val="0"/>
          <w:numId w:val="31"/>
        </w:numPr>
        <w:autoSpaceDE w:val="0"/>
        <w:autoSpaceDN w:val="0"/>
        <w:adjustRightInd w:val="0"/>
        <w:contextualSpacing w:val="0"/>
        <w:jc w:val="both"/>
      </w:pPr>
      <w:r w:rsidRPr="002B75EE">
        <w:t>kopija zavarovalne police za zavarovanje civilne odgovornosti izvajalca</w:t>
      </w:r>
      <w:r>
        <w:t>;</w:t>
      </w:r>
    </w:p>
    <w:p w14:paraId="44B68F1B" w14:textId="77777777" w:rsidR="00F23061" w:rsidRPr="0043567F" w:rsidRDefault="00F23061" w:rsidP="00F23061">
      <w:pPr>
        <w:numPr>
          <w:ilvl w:val="0"/>
          <w:numId w:val="31"/>
        </w:numPr>
        <w:tabs>
          <w:tab w:val="left" w:pos="283"/>
        </w:tabs>
        <w:jc w:val="both"/>
      </w:pPr>
      <w:r>
        <w:t>finančno zavarovanje za dobro izvedbo pogodbenih obveznosti.</w:t>
      </w:r>
    </w:p>
    <w:p w14:paraId="2A9CE038" w14:textId="77777777" w:rsidR="00F23061" w:rsidRDefault="00F23061" w:rsidP="00F23061">
      <w:pPr>
        <w:jc w:val="both"/>
      </w:pPr>
    </w:p>
    <w:p w14:paraId="5F527CEA" w14:textId="77777777" w:rsidR="00F23061" w:rsidRDefault="00F23061" w:rsidP="00F23061">
      <w:pPr>
        <w:jc w:val="both"/>
      </w:pPr>
    </w:p>
    <w:p w14:paraId="7A8EFC2A"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5A6CCB52" w14:textId="77777777" w:rsidR="00F23061" w:rsidRPr="0043567F" w:rsidRDefault="00F23061" w:rsidP="00F23061"/>
    <w:p w14:paraId="1AC0F091" w14:textId="77777777" w:rsidR="00F23061" w:rsidRPr="0043567F" w:rsidRDefault="00F23061" w:rsidP="00F23061">
      <w:pPr>
        <w:jc w:val="both"/>
      </w:pPr>
      <w:r w:rsidRPr="0043567F">
        <w:t xml:space="preserve">Ta </w:t>
      </w:r>
      <w:r>
        <w:t xml:space="preserve">sporazum </w:t>
      </w:r>
      <w:r w:rsidRPr="0043567F">
        <w:t xml:space="preserve">je sklenjen, ko </w:t>
      </w:r>
      <w:r>
        <w:t>ga</w:t>
      </w:r>
      <w:r w:rsidRPr="0043567F">
        <w:t xml:space="preserve"> podpišeta obe pogodbeni stranki, veljati pa začne, ko </w:t>
      </w:r>
      <w:r>
        <w:t>s</w:t>
      </w:r>
      <w:r w:rsidRPr="0043567F">
        <w:t>e izpoln</w:t>
      </w:r>
      <w:r>
        <w:t xml:space="preserve">i </w:t>
      </w:r>
      <w:proofErr w:type="spellStart"/>
      <w:r>
        <w:t>odložni</w:t>
      </w:r>
      <w:proofErr w:type="spellEnd"/>
      <w:r>
        <w:t xml:space="preserve"> pogoj </w:t>
      </w:r>
      <w:r w:rsidRPr="0043567F">
        <w:t>iz</w:t>
      </w:r>
      <w:r>
        <w:t xml:space="preserve"> 15.</w:t>
      </w:r>
      <w:r w:rsidRPr="0043567F">
        <w:t xml:space="preserve"> člena te</w:t>
      </w:r>
      <w:r>
        <w:t>ga sporazuma (predložitev ustreznega finančnega zavarovanja za dobro izvedbo pogodbenih obveznosti)</w:t>
      </w:r>
      <w:r w:rsidRPr="0043567F">
        <w:t xml:space="preserve">. </w:t>
      </w:r>
    </w:p>
    <w:p w14:paraId="76D9B41A" w14:textId="77777777" w:rsidR="00F23061" w:rsidRPr="0043567F" w:rsidRDefault="00F23061" w:rsidP="00F23061">
      <w:pPr>
        <w:jc w:val="both"/>
      </w:pPr>
    </w:p>
    <w:p w14:paraId="18DF49F3" w14:textId="77777777" w:rsidR="00F23061" w:rsidRPr="0043567F" w:rsidRDefault="00F23061" w:rsidP="00F23061">
      <w:pPr>
        <w:autoSpaceDE w:val="0"/>
        <w:autoSpaceDN w:val="0"/>
        <w:adjustRightInd w:val="0"/>
        <w:jc w:val="both"/>
      </w:pPr>
      <w:r>
        <w:t>Ta okvirni sporazum</w:t>
      </w:r>
      <w:r w:rsidRPr="0043567F">
        <w:t xml:space="preserve"> je sklenjen za določen čas, in sicer</w:t>
      </w:r>
      <w:r>
        <w:t xml:space="preserve"> za obdobje</w:t>
      </w:r>
      <w:r w:rsidRPr="0043567F">
        <w:t xml:space="preserve"> od 1. 1. 202</w:t>
      </w:r>
      <w:r>
        <w:t>5</w:t>
      </w:r>
      <w:r w:rsidRPr="0043567F">
        <w:t xml:space="preserve"> oz</w:t>
      </w:r>
      <w:r>
        <w:t>iroma</w:t>
      </w:r>
      <w:r w:rsidRPr="0043567F">
        <w:t xml:space="preserve"> od</w:t>
      </w:r>
      <w:r>
        <w:t xml:space="preserve"> dneva veljavnosti okvirnega sporazuma</w:t>
      </w:r>
      <w:r w:rsidRPr="0043567F">
        <w:t xml:space="preserve"> </w:t>
      </w:r>
      <w:r>
        <w:t>(</w:t>
      </w:r>
      <w:r w:rsidRPr="0043567F">
        <w:t>kar nastopi kasneje) do vključno 31. 12. 202</w:t>
      </w:r>
      <w:r>
        <w:t>8</w:t>
      </w:r>
      <w:r w:rsidRPr="0043567F">
        <w:t xml:space="preserve">. </w:t>
      </w:r>
    </w:p>
    <w:p w14:paraId="4924B689" w14:textId="77777777" w:rsidR="00F23061" w:rsidRPr="0043567F" w:rsidRDefault="00F23061" w:rsidP="00F23061">
      <w:pPr>
        <w:autoSpaceDE w:val="0"/>
        <w:autoSpaceDN w:val="0"/>
        <w:adjustRightInd w:val="0"/>
        <w:jc w:val="both"/>
      </w:pPr>
    </w:p>
    <w:p w14:paraId="207B75A5"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Po prenehanju veljavnosti tega sporazuma mora izvajalec predati naročniku popis stanja svetlobno prometne signalizacije</w:t>
      </w:r>
      <w:r>
        <w:rPr>
          <w:rFonts w:eastAsia="Times New Roman" w:cs="Times New Roman"/>
          <w:lang w:eastAsia="sl-SI"/>
        </w:rPr>
        <w:t xml:space="preserve"> in javne razsvetljave</w:t>
      </w:r>
      <w:r w:rsidRPr="00FD00A0">
        <w:rPr>
          <w:rFonts w:eastAsia="Times New Roman" w:cs="Times New Roman"/>
          <w:lang w:eastAsia="sl-SI"/>
        </w:rPr>
        <w:t xml:space="preserve">. Navedeno velja tudi v primeru predčasnega odstopa </w:t>
      </w:r>
      <w:r>
        <w:rPr>
          <w:rFonts w:eastAsia="Times New Roman" w:cs="Times New Roman"/>
          <w:lang w:eastAsia="sl-SI"/>
        </w:rPr>
        <w:t xml:space="preserve">oziroma prenehanja </w:t>
      </w:r>
      <w:r w:rsidRPr="00FD00A0">
        <w:rPr>
          <w:rFonts w:eastAsia="Times New Roman" w:cs="Times New Roman"/>
          <w:lang w:eastAsia="sl-SI"/>
        </w:rPr>
        <w:t xml:space="preserve">tega okvirnega sporazuma. </w:t>
      </w:r>
    </w:p>
    <w:p w14:paraId="3B5D068B" w14:textId="77777777" w:rsidR="00F23061" w:rsidRPr="00FD00A0" w:rsidRDefault="00F23061" w:rsidP="00F23061">
      <w:pPr>
        <w:autoSpaceDE w:val="0"/>
        <w:autoSpaceDN w:val="0"/>
        <w:adjustRightInd w:val="0"/>
        <w:jc w:val="both"/>
        <w:rPr>
          <w:rFonts w:eastAsia="Times New Roman" w:cs="Times New Roman"/>
          <w:lang w:eastAsia="sl-SI"/>
        </w:rPr>
      </w:pPr>
    </w:p>
    <w:p w14:paraId="7AD0E6E6" w14:textId="77777777" w:rsidR="00F23061" w:rsidRPr="00EA04C6" w:rsidRDefault="00F23061" w:rsidP="00F23061">
      <w:pPr>
        <w:numPr>
          <w:ilvl w:val="0"/>
          <w:numId w:val="27"/>
        </w:numPr>
        <w:autoSpaceDE w:val="0"/>
        <w:autoSpaceDN w:val="0"/>
        <w:adjustRightInd w:val="0"/>
        <w:jc w:val="center"/>
        <w:rPr>
          <w:rFonts w:eastAsia="Times New Roman" w:cs="Times New Roman"/>
          <w:lang w:eastAsia="sl-SI"/>
        </w:rPr>
      </w:pPr>
      <w:r w:rsidRPr="00FD00A0">
        <w:rPr>
          <w:rFonts w:eastAsia="Times New Roman" w:cs="Times New Roman"/>
          <w:lang w:eastAsia="sl-SI"/>
        </w:rPr>
        <w:t>člen</w:t>
      </w:r>
    </w:p>
    <w:p w14:paraId="3B36EEAE" w14:textId="77777777" w:rsidR="00F23061" w:rsidRPr="00FD00A0" w:rsidRDefault="00F23061" w:rsidP="00F23061">
      <w:pPr>
        <w:autoSpaceDE w:val="0"/>
        <w:autoSpaceDN w:val="0"/>
        <w:adjustRightInd w:val="0"/>
        <w:jc w:val="both"/>
        <w:rPr>
          <w:rFonts w:eastAsia="Times New Roman" w:cs="Times New Roman"/>
          <w:lang w:eastAsia="sl-SI"/>
        </w:rPr>
      </w:pPr>
    </w:p>
    <w:p w14:paraId="456F5D0E" w14:textId="77777777" w:rsidR="00F23061" w:rsidRPr="00FD00A0" w:rsidRDefault="00F23061" w:rsidP="00F23061">
      <w:pPr>
        <w:autoSpaceDE w:val="0"/>
        <w:autoSpaceDN w:val="0"/>
        <w:adjustRightInd w:val="0"/>
        <w:jc w:val="both"/>
        <w:rPr>
          <w:rFonts w:eastAsia="Times New Roman" w:cs="Times New Roman"/>
          <w:lang w:eastAsia="sl-SI"/>
        </w:rPr>
      </w:pPr>
      <w:r w:rsidRPr="00FD00A0">
        <w:rPr>
          <w:rFonts w:eastAsia="Times New Roman" w:cs="Times New Roman"/>
          <w:lang w:eastAsia="sl-SI"/>
        </w:rPr>
        <w:t>Okvirni sporazum je sestavljen v štirih enak</w:t>
      </w:r>
      <w:r>
        <w:rPr>
          <w:rFonts w:eastAsia="Times New Roman" w:cs="Times New Roman"/>
          <w:lang w:eastAsia="sl-SI"/>
        </w:rPr>
        <w:t>ovredn</w:t>
      </w:r>
      <w:r w:rsidRPr="00FD00A0">
        <w:rPr>
          <w:rFonts w:eastAsia="Times New Roman" w:cs="Times New Roman"/>
          <w:lang w:eastAsia="sl-SI"/>
        </w:rPr>
        <w:t>ih izv</w:t>
      </w:r>
      <w:r>
        <w:rPr>
          <w:rFonts w:eastAsia="Times New Roman" w:cs="Times New Roman"/>
          <w:lang w:eastAsia="sl-SI"/>
        </w:rPr>
        <w:t>irniki</w:t>
      </w:r>
      <w:r w:rsidRPr="00FD00A0">
        <w:rPr>
          <w:rFonts w:eastAsia="Times New Roman" w:cs="Times New Roman"/>
          <w:lang w:eastAsia="sl-SI"/>
        </w:rPr>
        <w:t xml:space="preserve">h, od katerih prejme vsaka stranka po dva izvoda. </w:t>
      </w:r>
    </w:p>
    <w:p w14:paraId="5C51C5BD" w14:textId="77777777" w:rsidR="00F23061" w:rsidRDefault="00F23061" w:rsidP="00F23061">
      <w:pPr>
        <w:autoSpaceDE w:val="0"/>
        <w:autoSpaceDN w:val="0"/>
        <w:adjustRightInd w:val="0"/>
        <w:rPr>
          <w:color w:val="339966"/>
        </w:rPr>
      </w:pPr>
    </w:p>
    <w:p w14:paraId="481BD3D4" w14:textId="77777777" w:rsidR="00F23061" w:rsidRPr="0043567F" w:rsidRDefault="00F23061" w:rsidP="00F23061">
      <w:pPr>
        <w:autoSpaceDE w:val="0"/>
        <w:autoSpaceDN w:val="0"/>
        <w:adjustRightInd w:val="0"/>
        <w:rPr>
          <w:color w:val="339966"/>
        </w:rPr>
      </w:pPr>
    </w:p>
    <w:p w14:paraId="6E9A42A1" w14:textId="77777777" w:rsidR="00F23061" w:rsidRPr="0043567F" w:rsidRDefault="00F23061" w:rsidP="00F23061">
      <w:pPr>
        <w:jc w:val="both"/>
      </w:pPr>
      <w:r w:rsidRPr="0043567F">
        <w:t>Št</w:t>
      </w:r>
      <w:r>
        <w:t>evilka</w:t>
      </w:r>
      <w:r w:rsidRPr="0043567F">
        <w:t>: 4305-1</w:t>
      </w:r>
      <w:r>
        <w:t>8</w:t>
      </w:r>
      <w:r w:rsidRPr="0043567F">
        <w:t>/202</w:t>
      </w:r>
      <w:r>
        <w:t>4-__</w:t>
      </w:r>
    </w:p>
    <w:p w14:paraId="2EFB19CB" w14:textId="77777777" w:rsidR="00F23061" w:rsidRPr="0043567F" w:rsidRDefault="00F23061" w:rsidP="00F23061">
      <w:pPr>
        <w:jc w:val="both"/>
      </w:pPr>
      <w:r w:rsidRPr="0043567F">
        <w:t>Št. pogodbe: ______________</w:t>
      </w:r>
    </w:p>
    <w:p w14:paraId="72194B99" w14:textId="77777777" w:rsidR="00F23061" w:rsidRDefault="00F23061" w:rsidP="00F23061">
      <w:pPr>
        <w:autoSpaceDE w:val="0"/>
        <w:autoSpaceDN w:val="0"/>
        <w:adjustRightInd w:val="0"/>
      </w:pPr>
    </w:p>
    <w:p w14:paraId="4F761807" w14:textId="77777777" w:rsidR="00F23061" w:rsidRDefault="00F23061" w:rsidP="00F23061">
      <w:pPr>
        <w:autoSpaceDE w:val="0"/>
        <w:autoSpaceDN w:val="0"/>
        <w:adjustRightInd w:val="0"/>
      </w:pPr>
    </w:p>
    <w:p w14:paraId="0084B0AB" w14:textId="77777777" w:rsidR="00F23061" w:rsidRPr="0043567F" w:rsidRDefault="00F23061" w:rsidP="00F23061">
      <w:pPr>
        <w:autoSpaceDE w:val="0"/>
        <w:autoSpaceDN w:val="0"/>
        <w:adjustRightInd w:val="0"/>
      </w:pPr>
    </w:p>
    <w:p w14:paraId="7D7A47B7" w14:textId="77777777" w:rsidR="00F23061" w:rsidRPr="0043567F" w:rsidRDefault="00F23061" w:rsidP="00F23061">
      <w:pPr>
        <w:jc w:val="both"/>
      </w:pPr>
      <w:r w:rsidRPr="0043567F">
        <w:t>V Celju, _______________</w:t>
      </w:r>
      <w:r w:rsidRPr="0043567F">
        <w:tab/>
      </w:r>
      <w:r w:rsidRPr="0043567F">
        <w:tab/>
      </w:r>
      <w:r w:rsidRPr="0043567F">
        <w:tab/>
      </w:r>
      <w:r w:rsidRPr="0043567F">
        <w:tab/>
      </w:r>
      <w:r>
        <w:tab/>
      </w:r>
      <w:r w:rsidRPr="0043567F">
        <w:t>V/Na_________, ___________</w:t>
      </w:r>
    </w:p>
    <w:p w14:paraId="571E2F24" w14:textId="77777777" w:rsidR="00F23061" w:rsidRPr="0043567F" w:rsidRDefault="00F23061" w:rsidP="00F23061">
      <w:pPr>
        <w:jc w:val="both"/>
      </w:pPr>
    </w:p>
    <w:p w14:paraId="3C03609B" w14:textId="77777777" w:rsidR="00F23061" w:rsidRPr="0043567F" w:rsidRDefault="00F23061" w:rsidP="00F23061">
      <w:pPr>
        <w:jc w:val="both"/>
      </w:pPr>
    </w:p>
    <w:p w14:paraId="689DDCB1" w14:textId="77777777" w:rsidR="00F23061" w:rsidRPr="0043567F" w:rsidRDefault="00F23061" w:rsidP="00F23061">
      <w:pPr>
        <w:jc w:val="both"/>
        <w:rPr>
          <w:b/>
        </w:rPr>
      </w:pPr>
      <w:r w:rsidRPr="0043567F">
        <w:rPr>
          <w:b/>
        </w:rPr>
        <w:t>NAROČNIK:</w:t>
      </w:r>
      <w:r w:rsidRPr="0043567F">
        <w:rPr>
          <w:b/>
        </w:rPr>
        <w:tab/>
      </w:r>
      <w:r w:rsidRPr="0043567F">
        <w:rPr>
          <w:b/>
        </w:rPr>
        <w:tab/>
      </w:r>
      <w:r w:rsidRPr="0043567F">
        <w:rPr>
          <w:b/>
        </w:rPr>
        <w:tab/>
      </w:r>
      <w:r w:rsidRPr="0043567F">
        <w:rPr>
          <w:b/>
        </w:rPr>
        <w:tab/>
      </w:r>
      <w:r w:rsidRPr="0043567F">
        <w:rPr>
          <w:b/>
        </w:rPr>
        <w:tab/>
      </w:r>
      <w:r w:rsidRPr="0043567F">
        <w:rPr>
          <w:b/>
        </w:rPr>
        <w:tab/>
      </w:r>
      <w:r>
        <w:rPr>
          <w:b/>
        </w:rPr>
        <w:tab/>
      </w:r>
      <w:r w:rsidRPr="0043567F">
        <w:rPr>
          <w:b/>
        </w:rPr>
        <w:t>IZVAJALEC:</w:t>
      </w:r>
    </w:p>
    <w:p w14:paraId="0B286FF6" w14:textId="77777777" w:rsidR="00F23061" w:rsidRPr="0043567F" w:rsidRDefault="00F23061" w:rsidP="00F23061">
      <w:pPr>
        <w:rPr>
          <w:b/>
        </w:rPr>
      </w:pPr>
      <w:r w:rsidRPr="0043567F">
        <w:rPr>
          <w:b/>
        </w:rPr>
        <w:t xml:space="preserve">MESTNA OBČINA CELJE </w:t>
      </w:r>
      <w:r w:rsidRPr="0043567F">
        <w:rPr>
          <w:b/>
        </w:rPr>
        <w:tab/>
      </w:r>
      <w:r w:rsidRPr="0043567F">
        <w:rPr>
          <w:b/>
        </w:rPr>
        <w:tab/>
      </w:r>
      <w:r w:rsidRPr="0043567F">
        <w:rPr>
          <w:b/>
        </w:rPr>
        <w:tab/>
      </w:r>
      <w:r w:rsidRPr="0043567F">
        <w:rPr>
          <w:b/>
        </w:rPr>
        <w:tab/>
      </w:r>
      <w:r>
        <w:rPr>
          <w:b/>
        </w:rPr>
        <w:tab/>
      </w:r>
      <w:r w:rsidRPr="0043567F">
        <w:t>_______________________</w:t>
      </w:r>
    </w:p>
    <w:p w14:paraId="295BD4EF" w14:textId="77777777" w:rsidR="00F23061" w:rsidRPr="0043567F" w:rsidRDefault="00F23061" w:rsidP="00F23061">
      <w:pPr>
        <w:jc w:val="both"/>
      </w:pPr>
      <w:r>
        <w:t>Matija KOVAČ</w:t>
      </w:r>
      <w:r w:rsidRPr="0043567F">
        <w:t>, župan</w:t>
      </w:r>
      <w:r w:rsidRPr="0043567F">
        <w:tab/>
      </w:r>
      <w:r w:rsidRPr="0043567F">
        <w:tab/>
      </w:r>
      <w:r w:rsidRPr="0043567F">
        <w:tab/>
      </w:r>
      <w:r w:rsidRPr="0043567F">
        <w:tab/>
      </w:r>
      <w:r w:rsidRPr="0043567F">
        <w:tab/>
      </w:r>
      <w:r>
        <w:tab/>
      </w:r>
      <w:r w:rsidRPr="0043567F">
        <w:t>_______________________</w:t>
      </w:r>
    </w:p>
    <w:p w14:paraId="4304A0E0" w14:textId="77777777" w:rsidR="00F23061" w:rsidRPr="0043567F" w:rsidRDefault="00F23061" w:rsidP="00F23061"/>
    <w:p w14:paraId="239C993A" w14:textId="77777777" w:rsidR="00F23061" w:rsidRPr="00FD00A0" w:rsidRDefault="00F23061" w:rsidP="00F23061">
      <w:pPr>
        <w:autoSpaceDE w:val="0"/>
        <w:autoSpaceDN w:val="0"/>
        <w:adjustRightInd w:val="0"/>
        <w:jc w:val="both"/>
        <w:rPr>
          <w:rFonts w:eastAsia="Times New Roman" w:cs="Times New Roman"/>
          <w:lang w:eastAsia="sl-SI"/>
        </w:rPr>
      </w:pPr>
    </w:p>
    <w:p w14:paraId="49AF1678" w14:textId="77777777" w:rsidR="00F23061" w:rsidRPr="00FD00A0" w:rsidRDefault="00F23061" w:rsidP="00F23061"/>
    <w:bookmarkEnd w:id="2"/>
    <w:p w14:paraId="2EBDDC1F" w14:textId="77777777" w:rsidR="006E3F54" w:rsidRDefault="006E3F54"/>
    <w:sectPr w:rsidR="006E3F54" w:rsidSect="00F23061">
      <w:footerReference w:type="default" r:id="rId7"/>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4ED29" w14:textId="77777777" w:rsidR="00C76014" w:rsidRDefault="00C76014" w:rsidP="00F23061">
      <w:r>
        <w:separator/>
      </w:r>
    </w:p>
  </w:endnote>
  <w:endnote w:type="continuationSeparator" w:id="0">
    <w:p w14:paraId="0A3D6EC1" w14:textId="77777777" w:rsidR="00C76014" w:rsidRDefault="00C76014" w:rsidP="00F2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A1A6D" w14:textId="77777777" w:rsidR="00000000" w:rsidRDefault="00000000">
    <w:pPr>
      <w:pStyle w:val="Noga"/>
      <w:jc w:val="center"/>
    </w:pPr>
    <w:r>
      <w:fldChar w:fldCharType="begin"/>
    </w:r>
    <w:r>
      <w:instrText xml:space="preserve">PAGE   \* </w:instrText>
    </w:r>
    <w:r>
      <w:instrText>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96073" w14:textId="77777777" w:rsidR="00C76014" w:rsidRDefault="00C76014" w:rsidP="00F23061">
      <w:r>
        <w:separator/>
      </w:r>
    </w:p>
  </w:footnote>
  <w:footnote w:type="continuationSeparator" w:id="0">
    <w:p w14:paraId="4BCA1C94" w14:textId="77777777" w:rsidR="00C76014" w:rsidRDefault="00C76014" w:rsidP="00F23061">
      <w:r>
        <w:continuationSeparator/>
      </w:r>
    </w:p>
  </w:footnote>
  <w:footnote w:id="1">
    <w:p w14:paraId="5CFDCF9C" w14:textId="77777777" w:rsidR="00F23061" w:rsidRPr="000A4AE2" w:rsidRDefault="00F23061" w:rsidP="00F23061">
      <w:pPr>
        <w:pStyle w:val="Sprotnaopomba-besedilo"/>
        <w:jc w:val="both"/>
        <w:rPr>
          <w:rFonts w:ascii="Trebuchet MS" w:hAnsi="Trebuchet MS"/>
        </w:rPr>
      </w:pPr>
      <w:r w:rsidRPr="000A4AE2">
        <w:rPr>
          <w:rStyle w:val="Sprotnaopomba-sklic"/>
          <w:rFonts w:ascii="Trebuchet MS" w:hAnsi="Trebuchet MS"/>
        </w:rPr>
        <w:footnoteRef/>
      </w:r>
      <w:r w:rsidRPr="000A4AE2">
        <w:rPr>
          <w:rFonts w:ascii="Trebuchet MS" w:hAnsi="Trebuchet MS"/>
        </w:rPr>
        <w:t xml:space="preserve"> Ponudnik označi, ali je mikro, malo ali srednje podjetje (MSP)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 w:id="2">
    <w:p w14:paraId="10128198" w14:textId="77777777" w:rsidR="00F23061" w:rsidRPr="008B04F7" w:rsidRDefault="00F23061" w:rsidP="00F23061">
      <w:pPr>
        <w:pStyle w:val="Default"/>
        <w:jc w:val="both"/>
        <w:rPr>
          <w:rFonts w:ascii="Trebuchet MS" w:hAnsi="Trebuchet MS"/>
          <w:color w:val="auto"/>
          <w:sz w:val="20"/>
          <w:szCs w:val="20"/>
        </w:rPr>
      </w:pPr>
      <w:r w:rsidRPr="008B04F7">
        <w:rPr>
          <w:rStyle w:val="Sprotnaopomba-sklic"/>
          <w:rFonts w:ascii="Trebuchet MS" w:hAnsi="Trebuchet MS"/>
          <w:sz w:val="20"/>
          <w:szCs w:val="20"/>
        </w:rPr>
        <w:footnoteRef/>
      </w:r>
      <w:r w:rsidRPr="008B04F7">
        <w:rPr>
          <w:rFonts w:ascii="Trebuchet MS" w:hAnsi="Trebuchet MS"/>
          <w:sz w:val="20"/>
          <w:szCs w:val="20"/>
        </w:rPr>
        <w:t xml:space="preserve"> U</w:t>
      </w:r>
      <w:r w:rsidRPr="008B04F7">
        <w:rPr>
          <w:rFonts w:ascii="Trebuchet MS" w:hAnsi="Trebuchet MS"/>
          <w:color w:val="auto"/>
          <w:sz w:val="20"/>
          <w:szCs w:val="20"/>
        </w:rPr>
        <w:t xml:space="preserve">spešno izvedel dela pomeni, da je dela izvedel pravočasno, strokovno, kvalitetno ter v skladu z določili pogodbe. </w:t>
      </w:r>
    </w:p>
    <w:p w14:paraId="3102699B" w14:textId="77777777" w:rsidR="00F23061" w:rsidRDefault="00F23061" w:rsidP="00F23061">
      <w:pPr>
        <w:pStyle w:val="Defaul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6" w15:restartNumberingAfterBreak="0">
    <w:nsid w:val="006F55AB"/>
    <w:multiLevelType w:val="hybridMultilevel"/>
    <w:tmpl w:val="B4327FE6"/>
    <w:lvl w:ilvl="0" w:tplc="52CE1AE4">
      <w:numFmt w:val="bullet"/>
      <w:lvlText w:val="•"/>
      <w:lvlJc w:val="left"/>
      <w:pPr>
        <w:ind w:left="5038"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BC1F4B"/>
    <w:multiLevelType w:val="hybridMultilevel"/>
    <w:tmpl w:val="ACEEA0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4" w15:restartNumberingAfterBreak="0">
    <w:nsid w:val="17E97F42"/>
    <w:multiLevelType w:val="hybridMultilevel"/>
    <w:tmpl w:val="9D0C80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674D69"/>
    <w:multiLevelType w:val="hybridMultilevel"/>
    <w:tmpl w:val="D376DECE"/>
    <w:lvl w:ilvl="0" w:tplc="04240001">
      <w:start w:val="1"/>
      <w:numFmt w:val="bullet"/>
      <w:lvlText w:val=""/>
      <w:lvlJc w:val="left"/>
      <w:pPr>
        <w:tabs>
          <w:tab w:val="num" w:pos="720"/>
        </w:tabs>
        <w:ind w:left="720" w:hanging="360"/>
      </w:pPr>
      <w:rPr>
        <w:rFonts w:ascii="Symbol" w:hAnsi="Symbol" w:hint="default"/>
      </w:rPr>
    </w:lvl>
    <w:lvl w:ilvl="1" w:tplc="0C743B42">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C77750"/>
    <w:multiLevelType w:val="hybridMultilevel"/>
    <w:tmpl w:val="EB20BA4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0666DD"/>
    <w:multiLevelType w:val="hybridMultilevel"/>
    <w:tmpl w:val="A134BA9A"/>
    <w:lvl w:ilvl="0" w:tplc="2F8098A6">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1" w15:restartNumberingAfterBreak="0">
    <w:nsid w:val="35B9272C"/>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9C20A78"/>
    <w:multiLevelType w:val="hybridMultilevel"/>
    <w:tmpl w:val="BDBA1262"/>
    <w:lvl w:ilvl="0" w:tplc="5BCAC03E">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3A1F7C90"/>
    <w:multiLevelType w:val="hybridMultilevel"/>
    <w:tmpl w:val="432ECD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4A77FF"/>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796636"/>
    <w:multiLevelType w:val="hybridMultilevel"/>
    <w:tmpl w:val="9DA8D268"/>
    <w:lvl w:ilvl="0" w:tplc="EF1EEB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D2469D"/>
    <w:multiLevelType w:val="hybridMultilevel"/>
    <w:tmpl w:val="015EC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F720AE2"/>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2B2A11"/>
    <w:multiLevelType w:val="hybridMultilevel"/>
    <w:tmpl w:val="268A0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AE779F"/>
    <w:multiLevelType w:val="hybridMultilevel"/>
    <w:tmpl w:val="1CFEA9F4"/>
    <w:lvl w:ilvl="0" w:tplc="18606654">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E65CDC"/>
    <w:multiLevelType w:val="hybridMultilevel"/>
    <w:tmpl w:val="66F2B2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7" w15:restartNumberingAfterBreak="0">
    <w:nsid w:val="675E5A5F"/>
    <w:multiLevelType w:val="hybridMultilevel"/>
    <w:tmpl w:val="57443C6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B3B0453"/>
    <w:multiLevelType w:val="hybridMultilevel"/>
    <w:tmpl w:val="202806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F2122D3"/>
    <w:multiLevelType w:val="hybridMultilevel"/>
    <w:tmpl w:val="4CD27EF0"/>
    <w:lvl w:ilvl="0" w:tplc="B5A4C558">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B543EE"/>
    <w:multiLevelType w:val="hybridMultilevel"/>
    <w:tmpl w:val="64408A7C"/>
    <w:lvl w:ilvl="0" w:tplc="A86E2B7A">
      <w:start w:val="3"/>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5" w15:restartNumberingAfterBreak="0">
    <w:nsid w:val="77E155C5"/>
    <w:multiLevelType w:val="multilevel"/>
    <w:tmpl w:val="567A0550"/>
    <w:lvl w:ilvl="0">
      <w:start w:val="5"/>
      <w:numFmt w:val="decimal"/>
      <w:lvlText w:val="%1."/>
      <w:lvlJc w:val="left"/>
      <w:pPr>
        <w:ind w:left="1095" w:hanging="1095"/>
      </w:pPr>
      <w:rPr>
        <w:rFonts w:hint="default"/>
        <w:b/>
      </w:rPr>
    </w:lvl>
    <w:lvl w:ilvl="1">
      <w:start w:val="3"/>
      <w:numFmt w:val="decimal"/>
      <w:lvlText w:val="%1.%2."/>
      <w:lvlJc w:val="left"/>
      <w:pPr>
        <w:ind w:left="1095" w:hanging="1095"/>
      </w:pPr>
      <w:rPr>
        <w:rFonts w:hint="default"/>
        <w:b/>
      </w:rPr>
    </w:lvl>
    <w:lvl w:ilvl="2">
      <w:start w:val="3"/>
      <w:numFmt w:val="decimal"/>
      <w:lvlText w:val="%1.%2.%3."/>
      <w:lvlJc w:val="left"/>
      <w:pPr>
        <w:ind w:left="1095" w:hanging="1095"/>
      </w:pPr>
      <w:rPr>
        <w:rFonts w:hint="default"/>
        <w:b/>
      </w:rPr>
    </w:lvl>
    <w:lvl w:ilvl="3">
      <w:start w:val="3"/>
      <w:numFmt w:val="decimal"/>
      <w:lvlText w:val="%1.%2.%3.%4."/>
      <w:lvlJc w:val="left"/>
      <w:pPr>
        <w:ind w:left="1095" w:hanging="1095"/>
      </w:pPr>
      <w:rPr>
        <w:rFonts w:hint="default"/>
        <w:b/>
      </w:rPr>
    </w:lvl>
    <w:lvl w:ilvl="4">
      <w:start w:val="2"/>
      <w:numFmt w:val="decimal"/>
      <w:lvlText w:val="%1.%2.%3.%4.%5."/>
      <w:lvlJc w:val="left"/>
      <w:pPr>
        <w:ind w:left="1095" w:hanging="1095"/>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7DBA1639"/>
    <w:multiLevelType w:val="hybridMultilevel"/>
    <w:tmpl w:val="5DC8244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8587667">
    <w:abstractNumId w:val="16"/>
  </w:num>
  <w:num w:numId="2" w16cid:durableId="1861160767">
    <w:abstractNumId w:val="19"/>
  </w:num>
  <w:num w:numId="3" w16cid:durableId="814176383">
    <w:abstractNumId w:val="26"/>
  </w:num>
  <w:num w:numId="4" w16cid:durableId="876282832">
    <w:abstractNumId w:val="36"/>
  </w:num>
  <w:num w:numId="5" w16cid:durableId="560016673">
    <w:abstractNumId w:val="6"/>
  </w:num>
  <w:num w:numId="6" w16cid:durableId="103113598">
    <w:abstractNumId w:val="39"/>
  </w:num>
  <w:num w:numId="7" w16cid:durableId="1082989656">
    <w:abstractNumId w:val="10"/>
  </w:num>
  <w:num w:numId="8" w16cid:durableId="150219746">
    <w:abstractNumId w:val="7"/>
  </w:num>
  <w:num w:numId="9" w16cid:durableId="1874344067">
    <w:abstractNumId w:val="17"/>
  </w:num>
  <w:num w:numId="10" w16cid:durableId="474640280">
    <w:abstractNumId w:val="9"/>
  </w:num>
  <w:num w:numId="11" w16cid:durableId="2103184698">
    <w:abstractNumId w:val="13"/>
  </w:num>
  <w:num w:numId="12" w16cid:durableId="405225102">
    <w:abstractNumId w:val="15"/>
  </w:num>
  <w:num w:numId="13" w16cid:durableId="1973170401">
    <w:abstractNumId w:val="32"/>
  </w:num>
  <w:num w:numId="14" w16cid:durableId="287248455">
    <w:abstractNumId w:val="22"/>
  </w:num>
  <w:num w:numId="15" w16cid:durableId="571430110">
    <w:abstractNumId w:val="4"/>
  </w:num>
  <w:num w:numId="16" w16cid:durableId="621764972">
    <w:abstractNumId w:val="5"/>
  </w:num>
  <w:num w:numId="17" w16cid:durableId="129321915">
    <w:abstractNumId w:val="0"/>
  </w:num>
  <w:num w:numId="18" w16cid:durableId="703595563">
    <w:abstractNumId w:val="28"/>
  </w:num>
  <w:num w:numId="19" w16cid:durableId="1348361337">
    <w:abstractNumId w:val="29"/>
  </w:num>
  <w:num w:numId="20" w16cid:durableId="4010297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8602760">
    <w:abstractNumId w:val="43"/>
  </w:num>
  <w:num w:numId="22" w16cid:durableId="79563576">
    <w:abstractNumId w:val="34"/>
  </w:num>
  <w:num w:numId="23" w16cid:durableId="845899346">
    <w:abstractNumId w:val="35"/>
  </w:num>
  <w:num w:numId="24" w16cid:durableId="428356247">
    <w:abstractNumId w:val="42"/>
  </w:num>
  <w:num w:numId="25" w16cid:durableId="1816558135">
    <w:abstractNumId w:val="11"/>
  </w:num>
  <w:num w:numId="26" w16cid:durableId="1587301904">
    <w:abstractNumId w:val="46"/>
  </w:num>
  <w:num w:numId="27" w16cid:durableId="1265769324">
    <w:abstractNumId w:val="23"/>
  </w:num>
  <w:num w:numId="28" w16cid:durableId="912471198">
    <w:abstractNumId w:val="2"/>
  </w:num>
  <w:num w:numId="29" w16cid:durableId="902373725">
    <w:abstractNumId w:val="12"/>
  </w:num>
  <w:num w:numId="30" w16cid:durableId="278340596">
    <w:abstractNumId w:val="8"/>
  </w:num>
  <w:num w:numId="31" w16cid:durableId="83304526">
    <w:abstractNumId w:val="3"/>
  </w:num>
  <w:num w:numId="32" w16cid:durableId="725185207">
    <w:abstractNumId w:val="40"/>
  </w:num>
  <w:num w:numId="33" w16cid:durableId="1230457270">
    <w:abstractNumId w:val="27"/>
  </w:num>
  <w:num w:numId="34" w16cid:durableId="729113942">
    <w:abstractNumId w:val="44"/>
  </w:num>
  <w:num w:numId="35" w16cid:durableId="42533480">
    <w:abstractNumId w:val="24"/>
  </w:num>
  <w:num w:numId="36" w16cid:durableId="1545480414">
    <w:abstractNumId w:val="1"/>
  </w:num>
  <w:num w:numId="37" w16cid:durableId="302858075">
    <w:abstractNumId w:val="37"/>
  </w:num>
  <w:num w:numId="38" w16cid:durableId="228271915">
    <w:abstractNumId w:val="30"/>
  </w:num>
  <w:num w:numId="39" w16cid:durableId="1065372177">
    <w:abstractNumId w:val="18"/>
  </w:num>
  <w:num w:numId="40" w16cid:durableId="680276471">
    <w:abstractNumId w:val="38"/>
  </w:num>
  <w:num w:numId="41" w16cid:durableId="860626767">
    <w:abstractNumId w:val="41"/>
  </w:num>
  <w:num w:numId="42" w16cid:durableId="352194549">
    <w:abstractNumId w:val="45"/>
  </w:num>
  <w:num w:numId="43" w16cid:durableId="83378653">
    <w:abstractNumId w:val="25"/>
  </w:num>
  <w:num w:numId="44" w16cid:durableId="195192073">
    <w:abstractNumId w:val="33"/>
  </w:num>
  <w:num w:numId="45" w16cid:durableId="734814973">
    <w:abstractNumId w:val="31"/>
  </w:num>
  <w:num w:numId="46" w16cid:durableId="1880970217">
    <w:abstractNumId w:val="21"/>
  </w:num>
  <w:num w:numId="47" w16cid:durableId="13655207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61"/>
    <w:rsid w:val="004640E4"/>
    <w:rsid w:val="006E3F54"/>
    <w:rsid w:val="00A13B43"/>
    <w:rsid w:val="00C76014"/>
    <w:rsid w:val="00D00D3D"/>
    <w:rsid w:val="00F230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75B5"/>
  <w15:chartTrackingRefBased/>
  <w15:docId w15:val="{D37959C1-3F5D-432F-9FC9-A07476E0E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3061"/>
    <w:rPr>
      <w:rFonts w:eastAsia="Calibri" w:cs="Trebuchet MS"/>
      <w:kern w:val="0"/>
      <w14:ligatures w14:val="none"/>
    </w:rPr>
  </w:style>
  <w:style w:type="paragraph" w:styleId="Naslov1">
    <w:name w:val="heading 1"/>
    <w:basedOn w:val="Navaden"/>
    <w:next w:val="Navaden"/>
    <w:link w:val="Naslov1Znak"/>
    <w:uiPriority w:val="99"/>
    <w:qFormat/>
    <w:rsid w:val="00F230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F230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9"/>
    <w:unhideWhenUsed/>
    <w:qFormat/>
    <w:rsid w:val="00F2306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9"/>
    <w:unhideWhenUsed/>
    <w:qFormat/>
    <w:rsid w:val="00F230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9"/>
    <w:unhideWhenUsed/>
    <w:qFormat/>
    <w:rsid w:val="00F2306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9"/>
    <w:unhideWhenUsed/>
    <w:qFormat/>
    <w:rsid w:val="00F2306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9"/>
    <w:unhideWhenUsed/>
    <w:qFormat/>
    <w:rsid w:val="00F2306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9"/>
    <w:unhideWhenUsed/>
    <w:qFormat/>
    <w:rsid w:val="00F2306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9"/>
    <w:unhideWhenUsed/>
    <w:qFormat/>
    <w:rsid w:val="00F2306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2306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F2306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9"/>
    <w:rsid w:val="00F23061"/>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9"/>
    <w:rsid w:val="00F23061"/>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9"/>
    <w:rsid w:val="00F23061"/>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9"/>
    <w:rsid w:val="00F23061"/>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9"/>
    <w:rsid w:val="00F23061"/>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9"/>
    <w:rsid w:val="00F23061"/>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9"/>
    <w:rsid w:val="00F23061"/>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99"/>
    <w:qFormat/>
    <w:rsid w:val="00F2306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F230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99"/>
    <w:qFormat/>
    <w:rsid w:val="00F230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99"/>
    <w:rsid w:val="00F23061"/>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F2306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F23061"/>
    <w:rPr>
      <w:i/>
      <w:iCs/>
      <w:color w:val="404040" w:themeColor="text1" w:themeTint="BF"/>
    </w:rPr>
  </w:style>
  <w:style w:type="paragraph" w:styleId="Odstavekseznama">
    <w:name w:val="List Paragraph"/>
    <w:aliases w:val="za tekst"/>
    <w:basedOn w:val="Navaden"/>
    <w:link w:val="OdstavekseznamaZnak"/>
    <w:uiPriority w:val="34"/>
    <w:qFormat/>
    <w:rsid w:val="00F23061"/>
    <w:pPr>
      <w:ind w:left="720"/>
      <w:contextualSpacing/>
    </w:pPr>
  </w:style>
  <w:style w:type="character" w:styleId="Intenzivenpoudarek">
    <w:name w:val="Intense Emphasis"/>
    <w:basedOn w:val="Privzetapisavaodstavka"/>
    <w:uiPriority w:val="21"/>
    <w:qFormat/>
    <w:rsid w:val="00F23061"/>
    <w:rPr>
      <w:i/>
      <w:iCs/>
      <w:color w:val="0F4761" w:themeColor="accent1" w:themeShade="BF"/>
    </w:rPr>
  </w:style>
  <w:style w:type="paragraph" w:styleId="Intenzivencitat">
    <w:name w:val="Intense Quote"/>
    <w:basedOn w:val="Navaden"/>
    <w:next w:val="Navaden"/>
    <w:link w:val="IntenzivencitatZnak"/>
    <w:uiPriority w:val="30"/>
    <w:qFormat/>
    <w:rsid w:val="00F230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23061"/>
    <w:rPr>
      <w:i/>
      <w:iCs/>
      <w:color w:val="0F4761" w:themeColor="accent1" w:themeShade="BF"/>
    </w:rPr>
  </w:style>
  <w:style w:type="character" w:styleId="Intenzivensklic">
    <w:name w:val="Intense Reference"/>
    <w:basedOn w:val="Privzetapisavaodstavka"/>
    <w:uiPriority w:val="32"/>
    <w:qFormat/>
    <w:rsid w:val="00F23061"/>
    <w:rPr>
      <w:b/>
      <w:bCs/>
      <w:smallCaps/>
      <w:color w:val="0F4761" w:themeColor="accent1" w:themeShade="BF"/>
      <w:spacing w:val="5"/>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F23061"/>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F23061"/>
    <w:rPr>
      <w:rFonts w:eastAsia="Calibri" w:cs="Trebuchet MS"/>
      <w:kern w:val="0"/>
      <w14:ligatures w14:val="none"/>
    </w:rPr>
  </w:style>
  <w:style w:type="paragraph" w:styleId="Noga">
    <w:name w:val="footer"/>
    <w:basedOn w:val="Navaden"/>
    <w:link w:val="NogaZnak"/>
    <w:uiPriority w:val="99"/>
    <w:rsid w:val="00F23061"/>
    <w:pPr>
      <w:tabs>
        <w:tab w:val="center" w:pos="4536"/>
        <w:tab w:val="right" w:pos="9072"/>
      </w:tabs>
    </w:pPr>
  </w:style>
  <w:style w:type="character" w:customStyle="1" w:styleId="NogaZnak">
    <w:name w:val="Noga Znak"/>
    <w:basedOn w:val="Privzetapisavaodstavka"/>
    <w:link w:val="Noga"/>
    <w:uiPriority w:val="99"/>
    <w:rsid w:val="00F23061"/>
    <w:rPr>
      <w:rFonts w:eastAsia="Calibri" w:cs="Trebuchet MS"/>
      <w:kern w:val="0"/>
      <w14:ligatures w14:val="none"/>
    </w:rPr>
  </w:style>
  <w:style w:type="table" w:styleId="Tabelamrea">
    <w:name w:val="Table Grid"/>
    <w:basedOn w:val="Navadnatabela"/>
    <w:uiPriority w:val="39"/>
    <w:rsid w:val="00F23061"/>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F2306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23061"/>
    <w:rPr>
      <w:rFonts w:ascii="Tahoma" w:eastAsia="Calibri" w:hAnsi="Tahoma" w:cs="Tahoma"/>
      <w:kern w:val="0"/>
      <w:sz w:val="16"/>
      <w:szCs w:val="16"/>
      <w14:ligatures w14:val="none"/>
    </w:rPr>
  </w:style>
  <w:style w:type="paragraph" w:customStyle="1" w:styleId="Default">
    <w:name w:val="Default"/>
    <w:link w:val="DefaultZnak"/>
    <w:rsid w:val="00F23061"/>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styleId="Hiperpovezava">
    <w:name w:val="Hyperlink"/>
    <w:basedOn w:val="Privzetapisavaodstavka"/>
    <w:uiPriority w:val="99"/>
    <w:rsid w:val="00F23061"/>
    <w:rPr>
      <w:color w:val="0000FF"/>
      <w:u w:val="single"/>
    </w:rPr>
  </w:style>
  <w:style w:type="character" w:styleId="tevilkastrani">
    <w:name w:val="page number"/>
    <w:basedOn w:val="Privzetapisavaodstavka"/>
    <w:uiPriority w:val="99"/>
    <w:rsid w:val="00F23061"/>
  </w:style>
  <w:style w:type="paragraph" w:styleId="Telobesedila-zamik">
    <w:name w:val="Body Text Indent"/>
    <w:basedOn w:val="Navaden"/>
    <w:link w:val="Telobesedila-zamikZnak"/>
    <w:uiPriority w:val="99"/>
    <w:rsid w:val="00F23061"/>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rsid w:val="00F23061"/>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F23061"/>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rsid w:val="00F23061"/>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F23061"/>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F23061"/>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F23061"/>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rsid w:val="00F23061"/>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F23061"/>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F23061"/>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F23061"/>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F23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F23061"/>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semiHidden/>
    <w:rsid w:val="00F23061"/>
    <w:rPr>
      <w:sz w:val="16"/>
      <w:szCs w:val="16"/>
    </w:rPr>
  </w:style>
  <w:style w:type="paragraph" w:styleId="Pripombabesedilo">
    <w:name w:val="annotation text"/>
    <w:basedOn w:val="Navaden"/>
    <w:link w:val="PripombabesediloZnak"/>
    <w:uiPriority w:val="99"/>
    <w:semiHidden/>
    <w:rsid w:val="00F23061"/>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F2306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rsid w:val="00F23061"/>
    <w:rPr>
      <w:b/>
      <w:bCs/>
      <w:lang w:val="en-US" w:eastAsia="en-US"/>
    </w:rPr>
  </w:style>
  <w:style w:type="character" w:customStyle="1" w:styleId="ZadevapripombeZnak">
    <w:name w:val="Zadeva pripombe Znak"/>
    <w:basedOn w:val="PripombabesediloZnak"/>
    <w:link w:val="Zadevapripombe"/>
    <w:uiPriority w:val="99"/>
    <w:semiHidden/>
    <w:rsid w:val="00F23061"/>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F23061"/>
    <w:rPr>
      <w:color w:val="800080"/>
      <w:u w:val="single"/>
    </w:rPr>
  </w:style>
  <w:style w:type="paragraph" w:styleId="Telobesedila2">
    <w:name w:val="Body Text 2"/>
    <w:basedOn w:val="Navaden"/>
    <w:link w:val="Telobesedila2Znak"/>
    <w:uiPriority w:val="99"/>
    <w:rsid w:val="00F23061"/>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rsid w:val="00F23061"/>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F23061"/>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rsid w:val="00F23061"/>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F23061"/>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F23061"/>
    <w:rPr>
      <w:rFonts w:ascii="Times New Roman" w:eastAsia="Times New Roman" w:hAnsi="Times New Roman" w:cs="Times New Roman"/>
      <w:kern w:val="0"/>
      <w14:ligatures w14:val="none"/>
    </w:rPr>
  </w:style>
  <w:style w:type="paragraph" w:styleId="Zgradbadokumenta">
    <w:name w:val="Document Map"/>
    <w:basedOn w:val="Navaden"/>
    <w:link w:val="ZgradbadokumentaZnak"/>
    <w:uiPriority w:val="99"/>
    <w:semiHidden/>
    <w:rsid w:val="00F23061"/>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semiHidden/>
    <w:rsid w:val="00F23061"/>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F23061"/>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F23061"/>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F23061"/>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F23061"/>
    <w:rPr>
      <w:vertAlign w:val="superscript"/>
    </w:rPr>
  </w:style>
  <w:style w:type="paragraph" w:customStyle="1" w:styleId="Telobesedila21">
    <w:name w:val="Telo besedila 21"/>
    <w:basedOn w:val="Navaden"/>
    <w:uiPriority w:val="99"/>
    <w:rsid w:val="00F23061"/>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F23061"/>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F23061"/>
    <w:rPr>
      <w:rFonts w:ascii="Arial" w:hAnsi="Arial" w:cs="Arial"/>
      <w:sz w:val="22"/>
      <w:szCs w:val="22"/>
    </w:rPr>
  </w:style>
  <w:style w:type="paragraph" w:customStyle="1" w:styleId="Telobesedila32">
    <w:name w:val="Telo besedila 32"/>
    <w:basedOn w:val="Navaden"/>
    <w:uiPriority w:val="99"/>
    <w:rsid w:val="00F23061"/>
    <w:pPr>
      <w:jc w:val="both"/>
    </w:pPr>
    <w:rPr>
      <w:rFonts w:ascii="Arial" w:eastAsia="Times New Roman" w:hAnsi="Arial" w:cs="Arial"/>
      <w:lang w:eastAsia="sl-SI"/>
    </w:rPr>
  </w:style>
  <w:style w:type="paragraph" w:customStyle="1" w:styleId="BESEDILO">
    <w:name w:val="BESEDILO"/>
    <w:uiPriority w:val="99"/>
    <w:rsid w:val="00F23061"/>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F23061"/>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F230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character" w:customStyle="1" w:styleId="BrezrazmikovZnak">
    <w:name w:val="Brez razmikov Znak"/>
    <w:basedOn w:val="Privzetapisavaodstavka"/>
    <w:link w:val="Brezrazmikov"/>
    <w:uiPriority w:val="99"/>
    <w:locked/>
    <w:rsid w:val="00F23061"/>
    <w:rPr>
      <w:rFonts w:ascii="Times New Roman" w:eastAsia="Times New Roman" w:hAnsi="Times New Roman" w:cs="Times New Roman"/>
      <w:kern w:val="0"/>
      <w14:ligatures w14:val="none"/>
    </w:rPr>
  </w:style>
  <w:style w:type="paragraph" w:styleId="NaslovTOC">
    <w:name w:val="TOC Heading"/>
    <w:basedOn w:val="Naslov1"/>
    <w:next w:val="Navaden"/>
    <w:uiPriority w:val="99"/>
    <w:qFormat/>
    <w:rsid w:val="00F23061"/>
    <w:pPr>
      <w:spacing w:before="480" w:after="0" w:line="276" w:lineRule="auto"/>
      <w:outlineLvl w:val="9"/>
    </w:pPr>
    <w:rPr>
      <w:rFonts w:ascii="Cambria" w:eastAsia="Times New Roman" w:hAnsi="Cambria" w:cs="Cambria"/>
      <w:b/>
      <w:bCs/>
      <w:color w:val="365F91"/>
      <w:sz w:val="28"/>
      <w:szCs w:val="28"/>
    </w:rPr>
  </w:style>
  <w:style w:type="paragraph" w:styleId="Kazalovsebine2">
    <w:name w:val="toc 2"/>
    <w:basedOn w:val="Navaden"/>
    <w:next w:val="Navaden"/>
    <w:autoRedefine/>
    <w:uiPriority w:val="99"/>
    <w:semiHidden/>
    <w:rsid w:val="00F23061"/>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F23061"/>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F23061"/>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F23061"/>
    <w:pPr>
      <w:jc w:val="both"/>
    </w:pPr>
    <w:rPr>
      <w:rFonts w:ascii="DINCE-Regular" w:eastAsia="Times New Roman" w:hAnsi="DINCE-Regular" w:cs="DINCE-Regular"/>
      <w:lang w:eastAsia="sl-SI"/>
    </w:rPr>
  </w:style>
  <w:style w:type="paragraph" w:styleId="Navadensplet">
    <w:name w:val="Normal (Web)"/>
    <w:basedOn w:val="Navaden"/>
    <w:uiPriority w:val="99"/>
    <w:rsid w:val="00F23061"/>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F23061"/>
    <w:rPr>
      <w:rFonts w:ascii="Arial" w:hAnsi="Arial" w:cs="Arial"/>
      <w:b/>
      <w:bCs/>
      <w:sz w:val="26"/>
      <w:szCs w:val="26"/>
    </w:rPr>
  </w:style>
  <w:style w:type="character" w:customStyle="1" w:styleId="FontStyle42">
    <w:name w:val="Font Style42"/>
    <w:uiPriority w:val="99"/>
    <w:rsid w:val="00F23061"/>
    <w:rPr>
      <w:rFonts w:ascii="Arial" w:hAnsi="Arial" w:cs="Arial"/>
      <w:b/>
      <w:bCs/>
      <w:sz w:val="30"/>
      <w:szCs w:val="30"/>
    </w:rPr>
  </w:style>
  <w:style w:type="paragraph" w:customStyle="1" w:styleId="CharChar">
    <w:name w:val="Char Char"/>
    <w:basedOn w:val="Navaden"/>
    <w:uiPriority w:val="99"/>
    <w:rsid w:val="00F23061"/>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F23061"/>
    <w:rPr>
      <w:rFonts w:ascii="Times New Roman" w:eastAsia="Times New Roman" w:hAnsi="Times New Roman" w:cs="Times New Roman"/>
      <w:color w:val="000000"/>
      <w:kern w:val="0"/>
      <w:sz w:val="24"/>
      <w:szCs w:val="24"/>
      <w:lang w:eastAsia="sl-SI"/>
      <w14:ligatures w14:val="none"/>
    </w:rPr>
  </w:style>
  <w:style w:type="character" w:customStyle="1" w:styleId="tekst11">
    <w:name w:val="tekst11"/>
    <w:basedOn w:val="Privzetapisavaodstavka"/>
    <w:uiPriority w:val="99"/>
    <w:rsid w:val="00F23061"/>
    <w:rPr>
      <w:rFonts w:ascii="Helvetica" w:hAnsi="Helvetica" w:cs="Helvetica"/>
      <w:color w:val="333333"/>
      <w:sz w:val="20"/>
      <w:szCs w:val="20"/>
    </w:rPr>
  </w:style>
  <w:style w:type="paragraph" w:styleId="Revizija">
    <w:name w:val="Revision"/>
    <w:hidden/>
    <w:uiPriority w:val="99"/>
    <w:semiHidden/>
    <w:rsid w:val="00F23061"/>
    <w:rPr>
      <w:rFonts w:eastAsia="Calibri" w:cs="Trebuchet MS"/>
      <w:kern w:val="0"/>
      <w14:ligatures w14:val="none"/>
    </w:rPr>
  </w:style>
  <w:style w:type="character" w:customStyle="1" w:styleId="st1">
    <w:name w:val="st1"/>
    <w:basedOn w:val="Privzetapisavaodstavka"/>
    <w:rsid w:val="00F23061"/>
  </w:style>
  <w:style w:type="paragraph" w:customStyle="1" w:styleId="default0">
    <w:name w:val="default0"/>
    <w:basedOn w:val="Navaden"/>
    <w:rsid w:val="00F23061"/>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F23061"/>
    <w:rPr>
      <w:rFonts w:ascii="Arial" w:eastAsiaTheme="minorHAnsi" w:hAnsi="Arial" w:cs="Arial"/>
      <w:color w:val="000000"/>
    </w:rPr>
  </w:style>
  <w:style w:type="paragraph" w:customStyle="1" w:styleId="BodyText21">
    <w:name w:val="Body Text 21"/>
    <w:basedOn w:val="Navaden"/>
    <w:rsid w:val="00F23061"/>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rsid w:val="00F23061"/>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F23061"/>
    <w:rPr>
      <w:rFonts w:ascii="SL Dutch" w:eastAsia="Times New Roman" w:hAnsi="SL Dutch" w:cs="Times New Roman"/>
      <w:kern w:val="0"/>
      <w:sz w:val="20"/>
      <w:szCs w:val="24"/>
      <w14:ligatures w14:val="none"/>
    </w:rPr>
  </w:style>
  <w:style w:type="character" w:customStyle="1" w:styleId="OdstavekseznamaZnak">
    <w:name w:val="Odstavek seznama Znak"/>
    <w:aliases w:val="za tekst Znak"/>
    <w:basedOn w:val="Privzetapisavaodstavka"/>
    <w:link w:val="Odstavekseznama"/>
    <w:uiPriority w:val="34"/>
    <w:locked/>
    <w:rsid w:val="00F23061"/>
  </w:style>
  <w:style w:type="character" w:styleId="Nerazreenaomemba">
    <w:name w:val="Unresolved Mention"/>
    <w:basedOn w:val="Privzetapisavaodstavka"/>
    <w:uiPriority w:val="99"/>
    <w:semiHidden/>
    <w:unhideWhenUsed/>
    <w:rsid w:val="00F23061"/>
    <w:rPr>
      <w:color w:val="605E5C"/>
      <w:shd w:val="clear" w:color="auto" w:fill="E1DFDD"/>
    </w:rPr>
  </w:style>
  <w:style w:type="character" w:customStyle="1" w:styleId="Nerazreenaomemba1">
    <w:name w:val="Nerazrešena omemba1"/>
    <w:basedOn w:val="Privzetapisavaodstavka"/>
    <w:uiPriority w:val="99"/>
    <w:semiHidden/>
    <w:unhideWhenUsed/>
    <w:rsid w:val="00F230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11600</Words>
  <Characters>66120</Characters>
  <Application>Microsoft Office Word</Application>
  <DocSecurity>0</DocSecurity>
  <Lines>551</Lines>
  <Paragraphs>155</Paragraphs>
  <ScaleCrop>false</ScaleCrop>
  <Company/>
  <LinksUpToDate>false</LinksUpToDate>
  <CharactersWithSpaces>77565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Belej Štucin</dc:creator>
  <cp:keywords/>
  <dc:description/>
  <cp:lastModifiedBy>Mirjana Belej Štucin</cp:lastModifiedBy>
  <cp:revision>1</cp:revision>
  <dcterms:created xsi:type="dcterms:W3CDTF">2024-10-02T13:51:00Z</dcterms:created>
  <dcterms:modified xsi:type="dcterms:W3CDTF">2024-10-02T13:52:00Z</dcterms:modified>
</cp:coreProperties>
</file>